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9A7D95" w14:textId="77777777" w:rsidR="00A13D5D" w:rsidRDefault="00A13D5D" w:rsidP="00A13D5D">
      <w:pPr>
        <w:pStyle w:val="Corps"/>
        <w:pBdr>
          <w:top w:val="none" w:sz="0" w:space="0" w:color="auto"/>
          <w:left w:val="none" w:sz="0" w:space="0" w:color="auto"/>
          <w:bottom w:val="none" w:sz="0" w:space="0" w:color="auto"/>
          <w:right w:val="none" w:sz="0" w:space="0" w:color="auto"/>
          <w:between w:val="none" w:sz="0" w:space="0" w:color="auto"/>
          <w:bar w:val="none" w:sz="0" w:color="auto"/>
        </w:pBdr>
        <w:rPr>
          <w:rStyle w:val="Aucun"/>
        </w:rPr>
      </w:pPr>
    </w:p>
    <w:p w14:paraId="35D0831D" w14:textId="77777777" w:rsidR="00A13D5D" w:rsidRDefault="00A13D5D" w:rsidP="00A13D5D">
      <w:pPr>
        <w:pStyle w:val="Style1"/>
        <w:pBdr>
          <w:top w:val="none" w:sz="0" w:space="0" w:color="auto"/>
        </w:pBdr>
      </w:pPr>
    </w:p>
    <w:p w14:paraId="1B42BC0A" w14:textId="77777777" w:rsidR="00A13D5D" w:rsidRDefault="00A13D5D" w:rsidP="00A13D5D">
      <w:pPr>
        <w:pStyle w:val="Style1"/>
        <w:pBdr>
          <w:top w:val="none" w:sz="0" w:space="0" w:color="auto"/>
        </w:pBdr>
      </w:pPr>
    </w:p>
    <w:p w14:paraId="6A349091" w14:textId="77777777" w:rsidR="00A13D5D" w:rsidRDefault="00A13D5D" w:rsidP="00A13D5D">
      <w:pPr>
        <w:pStyle w:val="Style1"/>
        <w:pBdr>
          <w:top w:val="none" w:sz="0" w:space="0" w:color="auto"/>
        </w:pBdr>
        <w:jc w:val="center"/>
      </w:pPr>
    </w:p>
    <w:p w14:paraId="7D9AE8B5" w14:textId="77777777" w:rsidR="00A13D5D" w:rsidRDefault="00A13D5D" w:rsidP="00A13D5D">
      <w:pPr>
        <w:pStyle w:val="Style1"/>
        <w:pBdr>
          <w:top w:val="none" w:sz="0" w:space="0" w:color="auto"/>
        </w:pBdr>
      </w:pPr>
    </w:p>
    <w:p w14:paraId="3ADE6662" w14:textId="77777777" w:rsidR="00A13D5D" w:rsidRDefault="00A13D5D" w:rsidP="00A13D5D">
      <w:pPr>
        <w:pStyle w:val="Corps"/>
        <w:jc w:val="both"/>
        <w:outlineLvl w:val="0"/>
        <w:rPr>
          <w:rStyle w:val="Aucun"/>
          <w:sz w:val="72"/>
          <w:szCs w:val="72"/>
        </w:rPr>
      </w:pPr>
    </w:p>
    <w:p w14:paraId="010A968C" w14:textId="77777777" w:rsidR="00A13D5D" w:rsidRDefault="00A13D5D" w:rsidP="00A13D5D">
      <w:pPr>
        <w:pStyle w:val="Corps"/>
        <w:jc w:val="both"/>
        <w:outlineLvl w:val="0"/>
        <w:rPr>
          <w:rStyle w:val="Aucun"/>
          <w:sz w:val="72"/>
          <w:szCs w:val="72"/>
        </w:rPr>
      </w:pPr>
    </w:p>
    <w:p w14:paraId="0E3E1D47" w14:textId="77777777" w:rsidR="00A13D5D" w:rsidRDefault="00A13D5D" w:rsidP="00A13D5D">
      <w:pPr>
        <w:pStyle w:val="Corps"/>
        <w:jc w:val="both"/>
        <w:outlineLvl w:val="0"/>
        <w:rPr>
          <w:rStyle w:val="Aucun"/>
          <w:sz w:val="72"/>
          <w:szCs w:val="72"/>
        </w:rPr>
      </w:pPr>
    </w:p>
    <w:p w14:paraId="7FF5EAE8" w14:textId="77777777" w:rsidR="00A13D5D" w:rsidRDefault="00A13D5D" w:rsidP="00A13D5D">
      <w:pPr>
        <w:pStyle w:val="Corps"/>
        <w:jc w:val="both"/>
        <w:outlineLvl w:val="0"/>
        <w:rPr>
          <w:rStyle w:val="Aucun"/>
          <w:sz w:val="72"/>
          <w:szCs w:val="72"/>
        </w:rPr>
      </w:pPr>
    </w:p>
    <w:p w14:paraId="1841C1E1" w14:textId="77777777" w:rsidR="00A13D5D" w:rsidRDefault="00A13D5D" w:rsidP="00A13D5D">
      <w:pPr>
        <w:pStyle w:val="Titre"/>
        <w:pBdr>
          <w:top w:val="single" w:sz="4" w:space="1" w:color="auto"/>
        </w:pBdr>
        <w:jc w:val="left"/>
      </w:pPr>
      <w:bookmarkStart w:id="0" w:name="_Toc1422906"/>
      <w:bookmarkStart w:id="1" w:name="_Toc1422972"/>
      <w:r>
        <w:rPr>
          <w:rStyle w:val="Numrodepage"/>
        </w:rPr>
        <w:t>Stand’été 2023</w:t>
      </w:r>
      <w:r>
        <w:br/>
      </w:r>
      <w:r>
        <w:rPr>
          <w:rStyle w:val="Numrodepage"/>
        </w:rPr>
        <w:t>Dossier de presse</w:t>
      </w:r>
      <w:bookmarkEnd w:id="0"/>
      <w:bookmarkEnd w:id="1"/>
    </w:p>
    <w:p w14:paraId="2DB78CB6" w14:textId="77777777" w:rsidR="00A13D5D" w:rsidRDefault="00A13D5D" w:rsidP="00A13D5D">
      <w:pPr>
        <w:pStyle w:val="Titre1"/>
        <w:jc w:val="both"/>
      </w:pPr>
      <w:r>
        <w:rPr>
          <w:rStyle w:val="Numrodepage"/>
          <w:rFonts w:ascii="Arial Unicode MS" w:eastAsia="Arial Unicode MS" w:hAnsi="Arial Unicode MS" w:cs="Arial Unicode MS"/>
          <w:b w:val="0"/>
          <w:bCs w:val="0"/>
        </w:rPr>
        <w:br w:type="page"/>
      </w:r>
    </w:p>
    <w:p w14:paraId="759DEFE4" w14:textId="77777777" w:rsidR="00A13D5D" w:rsidRDefault="00A13D5D" w:rsidP="00A13D5D">
      <w:pPr>
        <w:pStyle w:val="Titre1"/>
        <w:jc w:val="both"/>
        <w:rPr>
          <w:rStyle w:val="Numrodepage"/>
        </w:rPr>
      </w:pPr>
      <w:bookmarkStart w:id="2" w:name="_Toc1422973"/>
      <w:r>
        <w:rPr>
          <w:rStyle w:val="Numrodepage"/>
        </w:rPr>
        <w:lastRenderedPageBreak/>
        <w:t>TABLE DES MATIERES</w:t>
      </w:r>
      <w:bookmarkEnd w:id="2"/>
    </w:p>
    <w:p w14:paraId="6D7B9DE0" w14:textId="77777777" w:rsidR="005F3FA9" w:rsidRDefault="005F3FA9">
      <w:pPr>
        <w:pStyle w:val="TM1"/>
        <w:rPr>
          <w:rFonts w:asciiTheme="minorHAnsi" w:eastAsiaTheme="minorEastAsia" w:hAnsiTheme="minorHAnsi" w:cstheme="minorBidi"/>
          <w:caps w:val="0"/>
          <w:noProof/>
          <w:sz w:val="24"/>
          <w:szCs w:val="24"/>
          <w:lang w:val="fr-BE" w:eastAsia="ja-JP"/>
        </w:rPr>
      </w:pPr>
      <w:r>
        <w:rPr>
          <w:rStyle w:val="Aucun"/>
          <w:rFonts w:ascii="Cambria" w:eastAsia="Cambria" w:hAnsi="Cambria" w:cs="Cambria"/>
        </w:rPr>
        <w:fldChar w:fldCharType="begin"/>
      </w:r>
      <w:r>
        <w:rPr>
          <w:rStyle w:val="Aucun"/>
          <w:rFonts w:ascii="Cambria" w:eastAsia="Cambria" w:hAnsi="Cambria" w:cs="Cambria"/>
        </w:rPr>
        <w:instrText xml:space="preserve"> TOC \t "Style1;1" </w:instrText>
      </w:r>
      <w:r>
        <w:rPr>
          <w:rStyle w:val="Aucun"/>
          <w:rFonts w:ascii="Cambria" w:eastAsia="Cambria" w:hAnsi="Cambria" w:cs="Cambria"/>
        </w:rPr>
        <w:fldChar w:fldCharType="separate"/>
      </w:r>
      <w:r>
        <w:rPr>
          <w:noProof/>
        </w:rPr>
        <w:t>Cérémonie d’ouverture du festival</w:t>
      </w:r>
      <w:r>
        <w:rPr>
          <w:noProof/>
        </w:rPr>
        <w:tab/>
      </w:r>
      <w:r>
        <w:rPr>
          <w:noProof/>
        </w:rPr>
        <w:fldChar w:fldCharType="begin"/>
      </w:r>
      <w:r>
        <w:rPr>
          <w:noProof/>
        </w:rPr>
        <w:instrText xml:space="preserve"> PAGEREF _Toc1423072 \h </w:instrText>
      </w:r>
      <w:r>
        <w:rPr>
          <w:noProof/>
        </w:rPr>
      </w:r>
      <w:r>
        <w:rPr>
          <w:noProof/>
        </w:rPr>
        <w:fldChar w:fldCharType="separate"/>
      </w:r>
      <w:r>
        <w:rPr>
          <w:noProof/>
        </w:rPr>
        <w:t>3</w:t>
      </w:r>
      <w:r>
        <w:rPr>
          <w:noProof/>
        </w:rPr>
        <w:fldChar w:fldCharType="end"/>
      </w:r>
    </w:p>
    <w:p w14:paraId="3A648E24"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La Bohème</w:t>
      </w:r>
      <w:r>
        <w:rPr>
          <w:noProof/>
        </w:rPr>
        <w:tab/>
      </w:r>
      <w:r>
        <w:rPr>
          <w:noProof/>
        </w:rPr>
        <w:fldChar w:fldCharType="begin"/>
      </w:r>
      <w:r>
        <w:rPr>
          <w:noProof/>
        </w:rPr>
        <w:instrText xml:space="preserve"> PAGEREF _Toc1423073 \h </w:instrText>
      </w:r>
      <w:r>
        <w:rPr>
          <w:noProof/>
        </w:rPr>
      </w:r>
      <w:r>
        <w:rPr>
          <w:noProof/>
        </w:rPr>
        <w:fldChar w:fldCharType="separate"/>
      </w:r>
      <w:r>
        <w:rPr>
          <w:noProof/>
        </w:rPr>
        <w:t>4</w:t>
      </w:r>
      <w:r>
        <w:rPr>
          <w:noProof/>
        </w:rPr>
        <w:fldChar w:fldCharType="end"/>
      </w:r>
    </w:p>
    <w:p w14:paraId="3EADC6FB"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Echafaudage</w:t>
      </w:r>
      <w:r>
        <w:rPr>
          <w:noProof/>
        </w:rPr>
        <w:tab/>
      </w:r>
      <w:r>
        <w:rPr>
          <w:noProof/>
        </w:rPr>
        <w:fldChar w:fldCharType="begin"/>
      </w:r>
      <w:r>
        <w:rPr>
          <w:noProof/>
        </w:rPr>
        <w:instrText xml:space="preserve"> PAGEREF _Toc1423074 \h </w:instrText>
      </w:r>
      <w:r>
        <w:rPr>
          <w:noProof/>
        </w:rPr>
      </w:r>
      <w:r>
        <w:rPr>
          <w:noProof/>
        </w:rPr>
        <w:fldChar w:fldCharType="separate"/>
      </w:r>
      <w:r>
        <w:rPr>
          <w:noProof/>
        </w:rPr>
        <w:t>6</w:t>
      </w:r>
      <w:r>
        <w:rPr>
          <w:noProof/>
        </w:rPr>
        <w:fldChar w:fldCharType="end"/>
      </w:r>
    </w:p>
    <w:p w14:paraId="2BB76519"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Avant et après concerts</w:t>
      </w:r>
      <w:r>
        <w:rPr>
          <w:noProof/>
        </w:rPr>
        <w:tab/>
      </w:r>
      <w:r>
        <w:rPr>
          <w:noProof/>
        </w:rPr>
        <w:fldChar w:fldCharType="begin"/>
      </w:r>
      <w:r>
        <w:rPr>
          <w:noProof/>
        </w:rPr>
        <w:instrText xml:space="preserve"> PAGEREF _Toc1423075 \h </w:instrText>
      </w:r>
      <w:r>
        <w:rPr>
          <w:noProof/>
        </w:rPr>
      </w:r>
      <w:r>
        <w:rPr>
          <w:noProof/>
        </w:rPr>
        <w:fldChar w:fldCharType="separate"/>
      </w:r>
      <w:r>
        <w:rPr>
          <w:noProof/>
        </w:rPr>
        <w:t>8</w:t>
      </w:r>
      <w:r>
        <w:rPr>
          <w:noProof/>
        </w:rPr>
        <w:fldChar w:fldCharType="end"/>
      </w:r>
    </w:p>
    <w:p w14:paraId="35AE48B9"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Aussi loin que la Lune</w:t>
      </w:r>
      <w:r>
        <w:rPr>
          <w:noProof/>
        </w:rPr>
        <w:tab/>
      </w:r>
      <w:r>
        <w:rPr>
          <w:noProof/>
        </w:rPr>
        <w:fldChar w:fldCharType="begin"/>
      </w:r>
      <w:r>
        <w:rPr>
          <w:noProof/>
        </w:rPr>
        <w:instrText xml:space="preserve"> PAGEREF _Toc1423076 \h </w:instrText>
      </w:r>
      <w:r>
        <w:rPr>
          <w:noProof/>
        </w:rPr>
      </w:r>
      <w:r>
        <w:rPr>
          <w:noProof/>
        </w:rPr>
        <w:fldChar w:fldCharType="separate"/>
      </w:r>
      <w:r>
        <w:rPr>
          <w:noProof/>
        </w:rPr>
        <w:t>9</w:t>
      </w:r>
      <w:r>
        <w:rPr>
          <w:noProof/>
        </w:rPr>
        <w:fldChar w:fldCharType="end"/>
      </w:r>
    </w:p>
    <w:p w14:paraId="7A28B679"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Ping Pong Festival</w:t>
      </w:r>
      <w:r>
        <w:rPr>
          <w:noProof/>
        </w:rPr>
        <w:tab/>
      </w:r>
      <w:r>
        <w:rPr>
          <w:noProof/>
        </w:rPr>
        <w:fldChar w:fldCharType="begin"/>
      </w:r>
      <w:r>
        <w:rPr>
          <w:noProof/>
        </w:rPr>
        <w:instrText xml:space="preserve"> PAGEREF _Toc1423077 \h </w:instrText>
      </w:r>
      <w:r>
        <w:rPr>
          <w:noProof/>
        </w:rPr>
      </w:r>
      <w:r>
        <w:rPr>
          <w:noProof/>
        </w:rPr>
        <w:fldChar w:fldCharType="separate"/>
      </w:r>
      <w:r>
        <w:rPr>
          <w:noProof/>
        </w:rPr>
        <w:t>11</w:t>
      </w:r>
      <w:r>
        <w:rPr>
          <w:noProof/>
        </w:rPr>
        <w:fldChar w:fldCharType="end"/>
      </w:r>
    </w:p>
    <w:p w14:paraId="06ED34ED"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Josef Schovanec</w:t>
      </w:r>
      <w:r>
        <w:rPr>
          <w:noProof/>
        </w:rPr>
        <w:tab/>
      </w:r>
      <w:r>
        <w:rPr>
          <w:noProof/>
        </w:rPr>
        <w:fldChar w:fldCharType="begin"/>
      </w:r>
      <w:r>
        <w:rPr>
          <w:noProof/>
        </w:rPr>
        <w:instrText xml:space="preserve"> PAGEREF _Toc1423078 \h </w:instrText>
      </w:r>
      <w:r>
        <w:rPr>
          <w:noProof/>
        </w:rPr>
      </w:r>
      <w:r>
        <w:rPr>
          <w:noProof/>
        </w:rPr>
        <w:fldChar w:fldCharType="separate"/>
      </w:r>
      <w:r>
        <w:rPr>
          <w:noProof/>
        </w:rPr>
        <w:t>13</w:t>
      </w:r>
      <w:r>
        <w:rPr>
          <w:noProof/>
        </w:rPr>
        <w:fldChar w:fldCharType="end"/>
      </w:r>
    </w:p>
    <w:p w14:paraId="55140A0A"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narcisse</w:t>
      </w:r>
      <w:r>
        <w:rPr>
          <w:noProof/>
        </w:rPr>
        <w:tab/>
      </w:r>
      <w:r>
        <w:rPr>
          <w:noProof/>
        </w:rPr>
        <w:fldChar w:fldCharType="begin"/>
      </w:r>
      <w:r>
        <w:rPr>
          <w:noProof/>
        </w:rPr>
        <w:instrText xml:space="preserve"> PAGEREF _Toc1423079 \h </w:instrText>
      </w:r>
      <w:r>
        <w:rPr>
          <w:noProof/>
        </w:rPr>
      </w:r>
      <w:r>
        <w:rPr>
          <w:noProof/>
        </w:rPr>
        <w:fldChar w:fldCharType="separate"/>
      </w:r>
      <w:r>
        <w:rPr>
          <w:noProof/>
        </w:rPr>
        <w:t>14</w:t>
      </w:r>
      <w:r>
        <w:rPr>
          <w:noProof/>
        </w:rPr>
        <w:fldChar w:fldCharType="end"/>
      </w:r>
    </w:p>
    <w:p w14:paraId="7CD20655"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André Cecarelli 6tet</w:t>
      </w:r>
      <w:r>
        <w:rPr>
          <w:noProof/>
        </w:rPr>
        <w:tab/>
      </w:r>
      <w:r>
        <w:rPr>
          <w:noProof/>
        </w:rPr>
        <w:fldChar w:fldCharType="begin"/>
      </w:r>
      <w:r>
        <w:rPr>
          <w:noProof/>
        </w:rPr>
        <w:instrText xml:space="preserve"> PAGEREF _Toc1423080 \h </w:instrText>
      </w:r>
      <w:r>
        <w:rPr>
          <w:noProof/>
        </w:rPr>
      </w:r>
      <w:r>
        <w:rPr>
          <w:noProof/>
        </w:rPr>
        <w:fldChar w:fldCharType="separate"/>
      </w:r>
      <w:r>
        <w:rPr>
          <w:noProof/>
        </w:rPr>
        <w:t>16</w:t>
      </w:r>
      <w:r>
        <w:rPr>
          <w:noProof/>
        </w:rPr>
        <w:fldChar w:fldCharType="end"/>
      </w:r>
    </w:p>
    <w:p w14:paraId="2049EFE1"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Erik Truffaz &amp; l’Orchestre du Grand Eustache</w:t>
      </w:r>
      <w:r>
        <w:rPr>
          <w:noProof/>
        </w:rPr>
        <w:tab/>
      </w:r>
      <w:r>
        <w:rPr>
          <w:noProof/>
        </w:rPr>
        <w:fldChar w:fldCharType="begin"/>
      </w:r>
      <w:r>
        <w:rPr>
          <w:noProof/>
        </w:rPr>
        <w:instrText xml:space="preserve"> PAGEREF _Toc1423081 \h </w:instrText>
      </w:r>
      <w:r>
        <w:rPr>
          <w:noProof/>
        </w:rPr>
      </w:r>
      <w:r>
        <w:rPr>
          <w:noProof/>
        </w:rPr>
        <w:fldChar w:fldCharType="separate"/>
      </w:r>
      <w:r>
        <w:rPr>
          <w:noProof/>
        </w:rPr>
        <w:t>17</w:t>
      </w:r>
      <w:r>
        <w:rPr>
          <w:noProof/>
        </w:rPr>
        <w:fldChar w:fldCharType="end"/>
      </w:r>
    </w:p>
    <w:p w14:paraId="4F844E19"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Arthur H</w:t>
      </w:r>
      <w:r>
        <w:rPr>
          <w:noProof/>
        </w:rPr>
        <w:tab/>
      </w:r>
      <w:r>
        <w:rPr>
          <w:noProof/>
        </w:rPr>
        <w:fldChar w:fldCharType="begin"/>
      </w:r>
      <w:r>
        <w:rPr>
          <w:noProof/>
        </w:rPr>
        <w:instrText xml:space="preserve"> PAGEREF _Toc1423082 \h </w:instrText>
      </w:r>
      <w:r>
        <w:rPr>
          <w:noProof/>
        </w:rPr>
      </w:r>
      <w:r>
        <w:rPr>
          <w:noProof/>
        </w:rPr>
        <w:fldChar w:fldCharType="separate"/>
      </w:r>
      <w:r>
        <w:rPr>
          <w:noProof/>
        </w:rPr>
        <w:t>18</w:t>
      </w:r>
      <w:r>
        <w:rPr>
          <w:noProof/>
        </w:rPr>
        <w:fldChar w:fldCharType="end"/>
      </w:r>
    </w:p>
    <w:p w14:paraId="21B4FA3D"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Kermesz à l’est</w:t>
      </w:r>
      <w:r>
        <w:rPr>
          <w:noProof/>
        </w:rPr>
        <w:tab/>
      </w:r>
      <w:r>
        <w:rPr>
          <w:noProof/>
        </w:rPr>
        <w:fldChar w:fldCharType="begin"/>
      </w:r>
      <w:r>
        <w:rPr>
          <w:noProof/>
        </w:rPr>
        <w:instrText xml:space="preserve"> PAGEREF _Toc1423083 \h </w:instrText>
      </w:r>
      <w:r>
        <w:rPr>
          <w:noProof/>
        </w:rPr>
      </w:r>
      <w:r>
        <w:rPr>
          <w:noProof/>
        </w:rPr>
        <w:fldChar w:fldCharType="separate"/>
      </w:r>
      <w:r>
        <w:rPr>
          <w:noProof/>
        </w:rPr>
        <w:t>19</w:t>
      </w:r>
      <w:r>
        <w:rPr>
          <w:noProof/>
        </w:rPr>
        <w:fldChar w:fldCharType="end"/>
      </w:r>
    </w:p>
    <w:p w14:paraId="36F0B1E1"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Loïc Lantoine</w:t>
      </w:r>
      <w:r>
        <w:rPr>
          <w:noProof/>
        </w:rPr>
        <w:tab/>
      </w:r>
      <w:r>
        <w:rPr>
          <w:noProof/>
        </w:rPr>
        <w:fldChar w:fldCharType="begin"/>
      </w:r>
      <w:r>
        <w:rPr>
          <w:noProof/>
        </w:rPr>
        <w:instrText xml:space="preserve"> PAGEREF _Toc1423084 \h </w:instrText>
      </w:r>
      <w:r>
        <w:rPr>
          <w:noProof/>
        </w:rPr>
      </w:r>
      <w:r>
        <w:rPr>
          <w:noProof/>
        </w:rPr>
        <w:fldChar w:fldCharType="separate"/>
      </w:r>
      <w:r>
        <w:rPr>
          <w:noProof/>
        </w:rPr>
        <w:t>20</w:t>
      </w:r>
      <w:r>
        <w:rPr>
          <w:noProof/>
        </w:rPr>
        <w:fldChar w:fldCharType="end"/>
      </w:r>
    </w:p>
    <w:p w14:paraId="4AE4D5A9"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Se sustenter à Stand'été ?</w:t>
      </w:r>
      <w:r>
        <w:rPr>
          <w:noProof/>
        </w:rPr>
        <w:tab/>
      </w:r>
      <w:r>
        <w:rPr>
          <w:noProof/>
        </w:rPr>
        <w:fldChar w:fldCharType="begin"/>
      </w:r>
      <w:r>
        <w:rPr>
          <w:noProof/>
        </w:rPr>
        <w:instrText xml:space="preserve"> PAGEREF _Toc1423085 \h </w:instrText>
      </w:r>
      <w:r>
        <w:rPr>
          <w:noProof/>
        </w:rPr>
      </w:r>
      <w:r>
        <w:rPr>
          <w:noProof/>
        </w:rPr>
        <w:fldChar w:fldCharType="separate"/>
      </w:r>
      <w:r>
        <w:rPr>
          <w:noProof/>
        </w:rPr>
        <w:t>22</w:t>
      </w:r>
      <w:r>
        <w:rPr>
          <w:noProof/>
        </w:rPr>
        <w:fldChar w:fldCharType="end"/>
      </w:r>
    </w:p>
    <w:p w14:paraId="47E594D4"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Billetterie</w:t>
      </w:r>
      <w:r>
        <w:rPr>
          <w:noProof/>
        </w:rPr>
        <w:tab/>
      </w:r>
      <w:r>
        <w:rPr>
          <w:noProof/>
        </w:rPr>
        <w:fldChar w:fldCharType="begin"/>
      </w:r>
      <w:r>
        <w:rPr>
          <w:noProof/>
        </w:rPr>
        <w:instrText xml:space="preserve"> PAGEREF _Toc1423086 \h </w:instrText>
      </w:r>
      <w:r>
        <w:rPr>
          <w:noProof/>
        </w:rPr>
      </w:r>
      <w:r>
        <w:rPr>
          <w:noProof/>
        </w:rPr>
        <w:fldChar w:fldCharType="separate"/>
      </w:r>
      <w:r>
        <w:rPr>
          <w:noProof/>
        </w:rPr>
        <w:t>22</w:t>
      </w:r>
      <w:r>
        <w:rPr>
          <w:noProof/>
        </w:rPr>
        <w:fldChar w:fldCharType="end"/>
      </w:r>
    </w:p>
    <w:p w14:paraId="4D8B5A16" w14:textId="77777777" w:rsidR="005F3FA9" w:rsidRDefault="005F3FA9">
      <w:pPr>
        <w:pStyle w:val="TM1"/>
        <w:rPr>
          <w:rFonts w:asciiTheme="minorHAnsi" w:eastAsiaTheme="minorEastAsia" w:hAnsiTheme="minorHAnsi" w:cstheme="minorBidi"/>
          <w:caps w:val="0"/>
          <w:noProof/>
          <w:sz w:val="24"/>
          <w:szCs w:val="24"/>
          <w:lang w:val="fr-BE" w:eastAsia="ja-JP"/>
        </w:rPr>
      </w:pPr>
      <w:r>
        <w:rPr>
          <w:noProof/>
        </w:rPr>
        <w:t>Soutiens</w:t>
      </w:r>
      <w:r>
        <w:rPr>
          <w:noProof/>
        </w:rPr>
        <w:tab/>
      </w:r>
      <w:r>
        <w:rPr>
          <w:noProof/>
        </w:rPr>
        <w:fldChar w:fldCharType="begin"/>
      </w:r>
      <w:r>
        <w:rPr>
          <w:noProof/>
        </w:rPr>
        <w:instrText xml:space="preserve"> PAGEREF _Toc1423087 \h </w:instrText>
      </w:r>
      <w:r>
        <w:rPr>
          <w:noProof/>
        </w:rPr>
      </w:r>
      <w:r>
        <w:rPr>
          <w:noProof/>
        </w:rPr>
        <w:fldChar w:fldCharType="separate"/>
      </w:r>
      <w:r>
        <w:rPr>
          <w:noProof/>
        </w:rPr>
        <w:t>22</w:t>
      </w:r>
      <w:r>
        <w:rPr>
          <w:noProof/>
        </w:rPr>
        <w:fldChar w:fldCharType="end"/>
      </w:r>
    </w:p>
    <w:p w14:paraId="68CB5A76" w14:textId="7F86B318" w:rsidR="00A13D5D" w:rsidRDefault="005F3FA9" w:rsidP="00A13D5D">
      <w:pPr>
        <w:jc w:val="both"/>
        <w:rPr>
          <w:rStyle w:val="Aucun"/>
          <w:rFonts w:ascii="Cambria" w:eastAsia="Cambria" w:hAnsi="Cambria" w:cs="Cambria"/>
        </w:rPr>
      </w:pPr>
      <w:r>
        <w:rPr>
          <w:rStyle w:val="Aucun"/>
          <w:rFonts w:ascii="Cambria" w:eastAsia="Cambria" w:hAnsi="Cambria" w:cs="Cambria"/>
        </w:rPr>
        <w:fldChar w:fldCharType="end"/>
      </w:r>
    </w:p>
    <w:p w14:paraId="5C5A41C0" w14:textId="77777777" w:rsidR="00A13D5D" w:rsidRDefault="00A13D5D" w:rsidP="005F3FA9">
      <w:pPr>
        <w:pStyle w:val="Style1"/>
      </w:pPr>
      <w:r>
        <w:rPr>
          <w:rStyle w:val="Numrodepage"/>
          <w:rFonts w:ascii="Arial Unicode MS" w:hAnsi="Arial Unicode MS"/>
        </w:rPr>
        <w:br w:type="page"/>
      </w:r>
    </w:p>
    <w:p w14:paraId="0D993746" w14:textId="77777777" w:rsidR="00A13D5D" w:rsidRDefault="00A13D5D" w:rsidP="00A13D5D">
      <w:pPr>
        <w:pStyle w:val="Titre2"/>
        <w:tabs>
          <w:tab w:val="left" w:pos="6857"/>
        </w:tabs>
      </w:pPr>
      <w:r>
        <w:rPr>
          <w:rStyle w:val="Numrodepage"/>
        </w:rPr>
        <w:t>SAMEDI 24 JUIN  |  ESPLANADE DU STAND | 17H00</w:t>
      </w:r>
      <w:r>
        <w:rPr>
          <w:rStyle w:val="Numrodepage"/>
        </w:rPr>
        <w:tab/>
      </w:r>
    </w:p>
    <w:p w14:paraId="49EA27B6" w14:textId="77777777" w:rsidR="00A13D5D" w:rsidRPr="00A13D5D" w:rsidRDefault="00A13D5D" w:rsidP="00A13D5D">
      <w:pPr>
        <w:pStyle w:val="Style1"/>
      </w:pPr>
      <w:bookmarkStart w:id="3" w:name="_Toc"/>
      <w:bookmarkStart w:id="4" w:name="_Toc1422974"/>
      <w:bookmarkStart w:id="5" w:name="_Toc1423072"/>
      <w:r w:rsidRPr="00A13D5D">
        <w:rPr>
          <w:rStyle w:val="Numrodepage"/>
        </w:rPr>
        <w:t>Cérémonie d’ouverture du festival</w:t>
      </w:r>
      <w:bookmarkEnd w:id="3"/>
      <w:bookmarkEnd w:id="4"/>
      <w:bookmarkEnd w:id="5"/>
    </w:p>
    <w:p w14:paraId="37023C32" w14:textId="77777777" w:rsidR="00A13D5D" w:rsidRDefault="00A13D5D" w:rsidP="00A13D5D">
      <w:pPr>
        <w:pStyle w:val="Corps"/>
        <w:jc w:val="both"/>
        <w:rPr>
          <w:rStyle w:val="Aucun"/>
          <w:caps/>
          <w:sz w:val="28"/>
          <w:szCs w:val="28"/>
        </w:rPr>
      </w:pPr>
    </w:p>
    <w:p w14:paraId="6BCC2427" w14:textId="77777777" w:rsidR="00A13D5D" w:rsidRDefault="00A13D5D" w:rsidP="00A13D5D">
      <w:pPr>
        <w:pStyle w:val="Corps"/>
        <w:rPr>
          <w:rStyle w:val="Aucun"/>
          <w:i/>
          <w:iCs/>
          <w:color w:val="333333"/>
          <w:sz w:val="24"/>
          <w:szCs w:val="24"/>
          <w:u w:color="333333"/>
        </w:rPr>
      </w:pPr>
      <w:r>
        <w:rPr>
          <w:rStyle w:val="Aucun"/>
          <w:rFonts w:eastAsia="Arial Unicode MS" w:cs="Arial Unicode MS"/>
          <w:i/>
          <w:iCs/>
          <w:color w:val="333333"/>
          <w:sz w:val="24"/>
          <w:szCs w:val="24"/>
          <w:u w:color="333333"/>
        </w:rPr>
        <w:t>Des discours, encore des discours, toujours des discours…et …un apéro cordial et dé</w:t>
      </w:r>
      <w:r>
        <w:rPr>
          <w:rStyle w:val="Aucun"/>
          <w:rFonts w:eastAsia="Arial Unicode MS" w:cs="Arial Unicode MS"/>
          <w:i/>
          <w:iCs/>
          <w:color w:val="333333"/>
          <w:sz w:val="24"/>
          <w:szCs w:val="24"/>
          <w:u w:color="333333"/>
          <w:lang w:val="en-US"/>
        </w:rPr>
        <w:t>contract</w:t>
      </w:r>
      <w:r>
        <w:rPr>
          <w:rStyle w:val="Aucun"/>
          <w:rFonts w:eastAsia="Arial Unicode MS" w:cs="Arial Unicode MS"/>
          <w:i/>
          <w:iCs/>
          <w:color w:val="333333"/>
          <w:sz w:val="24"/>
          <w:szCs w:val="24"/>
          <w:u w:color="333333"/>
        </w:rPr>
        <w:t xml:space="preserve">é </w:t>
      </w:r>
      <w:r>
        <w:rPr>
          <w:rStyle w:val="Aucun"/>
          <w:rFonts w:eastAsia="Arial Unicode MS" w:cs="Arial Unicode MS"/>
          <w:i/>
          <w:iCs/>
          <w:color w:val="333333"/>
          <w:sz w:val="24"/>
          <w:szCs w:val="24"/>
          <w:u w:color="333333"/>
          <w:lang w:val="en-US"/>
        </w:rPr>
        <w:t>sponsoris</w:t>
      </w:r>
      <w:r>
        <w:rPr>
          <w:rStyle w:val="Aucun"/>
          <w:rFonts w:eastAsia="Arial Unicode MS" w:cs="Arial Unicode MS"/>
          <w:i/>
          <w:iCs/>
          <w:color w:val="333333"/>
          <w:sz w:val="24"/>
          <w:szCs w:val="24"/>
          <w:u w:color="333333"/>
        </w:rPr>
        <w:t>é par Le Quotidien Jurassien </w:t>
      </w:r>
      <w:r>
        <w:rPr>
          <w:rStyle w:val="Aucun"/>
          <w:rFonts w:eastAsia="Arial Unicode MS" w:cs="Arial Unicode MS"/>
          <w:i/>
          <w:iCs/>
          <w:color w:val="333333"/>
          <w:sz w:val="24"/>
          <w:szCs w:val="24"/>
          <w:u w:color="333333"/>
          <w:lang w:val="ru-RU"/>
        </w:rPr>
        <w:t>!</w:t>
      </w:r>
    </w:p>
    <w:p w14:paraId="1193CBC8" w14:textId="77777777" w:rsidR="00A13D5D" w:rsidRDefault="00A13D5D" w:rsidP="00A13D5D">
      <w:pPr>
        <w:pStyle w:val="Corps"/>
        <w:rPr>
          <w:rStyle w:val="Aucun"/>
          <w:b/>
          <w:bCs/>
          <w:i/>
          <w:iCs/>
          <w:color w:val="333333"/>
          <w:sz w:val="18"/>
          <w:szCs w:val="18"/>
          <w:u w:color="333333"/>
        </w:rPr>
      </w:pPr>
    </w:p>
    <w:p w14:paraId="6DFD6270" w14:textId="77777777" w:rsidR="00A13D5D" w:rsidRDefault="00A13D5D" w:rsidP="00A13D5D">
      <w:pPr>
        <w:pStyle w:val="Corps"/>
        <w:rPr>
          <w:rStyle w:val="Aucun"/>
          <w:b/>
          <w:bCs/>
          <w:i/>
          <w:iCs/>
          <w:color w:val="333333"/>
          <w:sz w:val="18"/>
          <w:szCs w:val="18"/>
          <w:u w:color="333333"/>
        </w:rPr>
      </w:pPr>
    </w:p>
    <w:p w14:paraId="2CB65807" w14:textId="77777777" w:rsidR="00A13D5D" w:rsidRDefault="00A13D5D" w:rsidP="00A13D5D">
      <w:pPr>
        <w:pStyle w:val="Corps"/>
        <w:rPr>
          <w:rStyle w:val="Aucun"/>
          <w:b/>
          <w:bCs/>
          <w:color w:val="333333"/>
          <w:sz w:val="18"/>
          <w:szCs w:val="18"/>
          <w:u w:color="333333"/>
        </w:rPr>
      </w:pPr>
      <w:r>
        <w:rPr>
          <w:rStyle w:val="Aucun"/>
          <w:rFonts w:eastAsia="Arial Unicode MS" w:cs="Arial Unicode MS"/>
          <w:color w:val="333333"/>
          <w:sz w:val="18"/>
          <w:szCs w:val="18"/>
          <w:u w:color="333333"/>
        </w:rPr>
        <w:t>D</w:t>
      </w:r>
      <w:r>
        <w:rPr>
          <w:rStyle w:val="Aucun"/>
          <w:rFonts w:eastAsia="Arial Unicode MS" w:cs="Arial Unicode MS"/>
          <w:color w:val="333333"/>
          <w:sz w:val="18"/>
          <w:szCs w:val="18"/>
          <w:u w:color="333333"/>
          <w:lang w:val="it-IT"/>
        </w:rPr>
        <w:t>è</w:t>
      </w:r>
      <w:r>
        <w:rPr>
          <w:rStyle w:val="Aucun"/>
          <w:rFonts w:eastAsia="Arial Unicode MS" w:cs="Arial Unicode MS"/>
          <w:color w:val="333333"/>
          <w:sz w:val="18"/>
          <w:szCs w:val="18"/>
          <w:u w:color="333333"/>
        </w:rPr>
        <w:t>s 17h : Animation surprise</w:t>
      </w:r>
    </w:p>
    <w:p w14:paraId="6A5BC966" w14:textId="77777777" w:rsidR="00A13D5D" w:rsidRDefault="00A13D5D" w:rsidP="00A13D5D">
      <w:pPr>
        <w:pStyle w:val="Corps"/>
        <w:rPr>
          <w:rStyle w:val="Aucun"/>
          <w:b/>
          <w:bCs/>
          <w:color w:val="333333"/>
          <w:sz w:val="18"/>
          <w:szCs w:val="18"/>
          <w:u w:color="333333"/>
        </w:rPr>
      </w:pPr>
      <w:r>
        <w:rPr>
          <w:rStyle w:val="Aucun"/>
          <w:rFonts w:eastAsia="Arial Unicode MS" w:cs="Arial Unicode MS"/>
          <w:color w:val="333333"/>
          <w:sz w:val="18"/>
          <w:szCs w:val="18"/>
          <w:u w:color="333333"/>
        </w:rPr>
        <w:t>18h : partie officielle suivie d</w:t>
      </w:r>
      <w:r>
        <w:rPr>
          <w:rStyle w:val="Aucun"/>
          <w:rFonts w:eastAsia="Arial Unicode MS" w:cs="Arial Unicode MS"/>
          <w:color w:val="333333"/>
          <w:sz w:val="18"/>
          <w:szCs w:val="18"/>
          <w:u w:color="333333"/>
          <w:rtl/>
        </w:rPr>
        <w:t>’</w:t>
      </w:r>
      <w:r>
        <w:rPr>
          <w:rStyle w:val="Aucun"/>
          <w:rFonts w:eastAsia="Arial Unicode MS" w:cs="Arial Unicode MS"/>
          <w:color w:val="333333"/>
          <w:sz w:val="18"/>
          <w:szCs w:val="18"/>
          <w:u w:color="333333"/>
        </w:rPr>
        <w:t>un apéro</w:t>
      </w:r>
    </w:p>
    <w:p w14:paraId="5E4A4B7C" w14:textId="77777777" w:rsidR="00A13D5D" w:rsidRDefault="00A13D5D" w:rsidP="00A13D5D">
      <w:pPr>
        <w:pStyle w:val="Corps"/>
        <w:rPr>
          <w:rStyle w:val="Aucun"/>
          <w:b/>
          <w:bCs/>
          <w:i/>
          <w:iCs/>
          <w:color w:val="333333"/>
          <w:sz w:val="18"/>
          <w:szCs w:val="18"/>
          <w:u w:color="333333"/>
        </w:rPr>
      </w:pPr>
    </w:p>
    <w:p w14:paraId="633EB06E" w14:textId="77777777" w:rsidR="00A13D5D" w:rsidRDefault="00A13D5D" w:rsidP="00A13D5D">
      <w:pPr>
        <w:pStyle w:val="Corps"/>
        <w:widowControl w:val="0"/>
        <w:jc w:val="both"/>
        <w:rPr>
          <w:rStyle w:val="Aucun"/>
          <w:i/>
          <w:iCs/>
          <w:sz w:val="18"/>
          <w:szCs w:val="18"/>
        </w:rPr>
      </w:pPr>
      <w:r>
        <w:rPr>
          <w:rStyle w:val="Aucun"/>
          <w:noProof/>
          <w:sz w:val="20"/>
          <w:szCs w:val="20"/>
        </w:rPr>
        <w:drawing>
          <wp:anchor distT="57150" distB="57150" distL="57150" distR="57150" simplePos="0" relativeHeight="251680768" behindDoc="0" locked="0" layoutInCell="1" allowOverlap="1" wp14:anchorId="2C97F408" wp14:editId="5C79A654">
            <wp:simplePos x="0" y="0"/>
            <wp:positionH relativeFrom="column">
              <wp:posOffset>0</wp:posOffset>
            </wp:positionH>
            <wp:positionV relativeFrom="line">
              <wp:posOffset>932180</wp:posOffset>
            </wp:positionV>
            <wp:extent cx="5756275" cy="3796665"/>
            <wp:effectExtent l="0" t="0" r="0" b="0"/>
            <wp:wrapSquare wrapText="bothSides" distT="57150" distB="57150" distL="57150" distR="57150"/>
            <wp:docPr id="1073741825" name="officeArt object" descr="Macintosh HD:Users:francisgerber:Dropbox:Stand'été:STAND'ETE 2023:Graphisme:Photos du Stand:Musee du Tour Automatique:3.010.jpg"/>
            <wp:cNvGraphicFramePr/>
            <a:graphic xmlns:a="http://schemas.openxmlformats.org/drawingml/2006/main">
              <a:graphicData uri="http://schemas.openxmlformats.org/drawingml/2006/picture">
                <pic:pic xmlns:pic="http://schemas.openxmlformats.org/drawingml/2006/picture">
                  <pic:nvPicPr>
                    <pic:cNvPr id="1073741825" name="Macintosh HD:Users:francisgerber:Dropbox:Stand'été:STAND'ETE 2023:Graphisme:Photos du Stand:Musee du Tour Automatique:3.010.jpg" descr="Macintosh HD:Users:francisgerber:Dropbox:Stand'été:STAND'ETE 2023:Graphisme:Photos du Stand:Musee du Tour Automatique:3.010.jpg"/>
                    <pic:cNvPicPr>
                      <a:picLocks noChangeAspect="1"/>
                    </pic:cNvPicPr>
                  </pic:nvPicPr>
                  <pic:blipFill>
                    <a:blip r:embed="rId8">
                      <a:extLst/>
                    </a:blip>
                    <a:stretch>
                      <a:fillRect/>
                    </a:stretch>
                  </pic:blipFill>
                  <pic:spPr>
                    <a:xfrm>
                      <a:off x="0" y="0"/>
                      <a:ext cx="5756275" cy="3796665"/>
                    </a:xfrm>
                    <a:prstGeom prst="rect">
                      <a:avLst/>
                    </a:prstGeom>
                    <a:ln w="12700" cap="flat">
                      <a:noFill/>
                      <a:miter lim="400000"/>
                    </a:ln>
                    <a:effectLst/>
                  </pic:spPr>
                </pic:pic>
              </a:graphicData>
            </a:graphic>
          </wp:anchor>
        </w:drawing>
      </w:r>
    </w:p>
    <w:p w14:paraId="77036ABD" w14:textId="77777777" w:rsidR="00A13D5D" w:rsidRDefault="00A13D5D" w:rsidP="00A13D5D">
      <w:pPr>
        <w:pStyle w:val="Corps"/>
        <w:widowControl w:val="0"/>
        <w:jc w:val="both"/>
        <w:rPr>
          <w:rStyle w:val="Aucun"/>
          <w:i/>
          <w:iCs/>
          <w:sz w:val="18"/>
          <w:szCs w:val="18"/>
        </w:rPr>
      </w:pPr>
    </w:p>
    <w:p w14:paraId="5922BB63" w14:textId="77777777" w:rsidR="00A13D5D" w:rsidRDefault="00A13D5D" w:rsidP="00A13D5D">
      <w:pPr>
        <w:pStyle w:val="Corps"/>
        <w:widowControl w:val="0"/>
        <w:jc w:val="both"/>
        <w:rPr>
          <w:rStyle w:val="Aucun"/>
          <w:sz w:val="20"/>
          <w:szCs w:val="20"/>
        </w:rPr>
      </w:pPr>
    </w:p>
    <w:p w14:paraId="247BA001" w14:textId="77777777" w:rsidR="00A13D5D" w:rsidRDefault="00A13D5D" w:rsidP="00A13D5D">
      <w:pPr>
        <w:pStyle w:val="Corps"/>
        <w:jc w:val="both"/>
        <w:rPr>
          <w:rStyle w:val="Aucun"/>
        </w:rPr>
      </w:pPr>
    </w:p>
    <w:p w14:paraId="35B61471" w14:textId="77777777" w:rsidR="00A13D5D" w:rsidRDefault="00A13D5D" w:rsidP="00A13D5D">
      <w:pPr>
        <w:pStyle w:val="Corps"/>
        <w:widowControl w:val="0"/>
        <w:spacing w:before="0"/>
        <w:jc w:val="both"/>
      </w:pPr>
      <w:r>
        <w:rPr>
          <w:rStyle w:val="Aucun"/>
          <w:rFonts w:ascii="Arial Unicode MS" w:eastAsia="Arial Unicode MS" w:hAnsi="Arial Unicode MS" w:cs="Arial Unicode MS"/>
          <w:caps/>
          <w:sz w:val="28"/>
          <w:szCs w:val="28"/>
        </w:rPr>
        <w:br w:type="page"/>
      </w:r>
    </w:p>
    <w:p w14:paraId="253AF0DE" w14:textId="77777777" w:rsidR="00A13D5D" w:rsidRDefault="00A13D5D" w:rsidP="00A13D5D">
      <w:pPr>
        <w:pStyle w:val="Corps"/>
        <w:widowControl w:val="0"/>
        <w:spacing w:before="0"/>
        <w:jc w:val="both"/>
        <w:rPr>
          <w:rStyle w:val="Aucun"/>
          <w:caps/>
          <w:sz w:val="28"/>
          <w:szCs w:val="28"/>
        </w:rPr>
        <w:sectPr w:rsidR="00A13D5D" w:rsidSect="00A13D5D">
          <w:headerReference w:type="default" r:id="rId9"/>
          <w:footerReference w:type="even" r:id="rId10"/>
          <w:footerReference w:type="default" r:id="rId11"/>
          <w:type w:val="continuous"/>
          <w:pgSz w:w="11900" w:h="16840"/>
          <w:pgMar w:top="1134" w:right="1417" w:bottom="993" w:left="1417" w:header="708" w:footer="708" w:gutter="0"/>
          <w:cols w:space="720"/>
          <w:titlePg/>
        </w:sectPr>
      </w:pPr>
    </w:p>
    <w:p w14:paraId="613748DE" w14:textId="77777777" w:rsidR="00A13D5D" w:rsidRDefault="00A13D5D" w:rsidP="00A13D5D">
      <w:pPr>
        <w:pStyle w:val="Corps"/>
        <w:widowControl w:val="0"/>
        <w:spacing w:before="0"/>
        <w:jc w:val="both"/>
        <w:rPr>
          <w:rStyle w:val="Aucun"/>
          <w:caps/>
          <w:sz w:val="24"/>
          <w:szCs w:val="24"/>
        </w:rPr>
      </w:pPr>
      <w:r>
        <w:rPr>
          <w:rStyle w:val="Aucun"/>
          <w:rFonts w:eastAsia="Calibri" w:cs="Calibri"/>
          <w:noProof/>
          <w:sz w:val="28"/>
          <w:szCs w:val="28"/>
        </w:rPr>
        <w:drawing>
          <wp:anchor distT="57150" distB="57150" distL="57150" distR="57150" simplePos="0" relativeHeight="251677696" behindDoc="0" locked="0" layoutInCell="1" allowOverlap="1" wp14:anchorId="41EED309" wp14:editId="0222D70A">
            <wp:simplePos x="0" y="0"/>
            <wp:positionH relativeFrom="page">
              <wp:posOffset>5014594</wp:posOffset>
            </wp:positionH>
            <wp:positionV relativeFrom="line">
              <wp:posOffset>0</wp:posOffset>
            </wp:positionV>
            <wp:extent cx="1967230" cy="375285"/>
            <wp:effectExtent l="0" t="0" r="0" b="0"/>
            <wp:wrapSquare wrapText="bothSides" distT="57150" distB="57150" distL="57150" distR="57150"/>
            <wp:docPr id="1073741826" name="officeArt object" descr="LOGO"/>
            <wp:cNvGraphicFramePr/>
            <a:graphic xmlns:a="http://schemas.openxmlformats.org/drawingml/2006/main">
              <a:graphicData uri="http://schemas.openxmlformats.org/drawingml/2006/picture">
                <pic:pic xmlns:pic="http://schemas.openxmlformats.org/drawingml/2006/picture">
                  <pic:nvPicPr>
                    <pic:cNvPr id="1073741826" name="LOGO" descr="LOGO"/>
                    <pic:cNvPicPr>
                      <a:picLocks noChangeAspect="1"/>
                    </pic:cNvPicPr>
                  </pic:nvPicPr>
                  <pic:blipFill>
                    <a:blip r:embed="rId12">
                      <a:extLst/>
                    </a:blip>
                    <a:stretch>
                      <a:fillRect/>
                    </a:stretch>
                  </pic:blipFill>
                  <pic:spPr>
                    <a:xfrm>
                      <a:off x="0" y="0"/>
                      <a:ext cx="1967230" cy="375285"/>
                    </a:xfrm>
                    <a:prstGeom prst="rect">
                      <a:avLst/>
                    </a:prstGeom>
                    <a:ln w="12700" cap="flat">
                      <a:noFill/>
                      <a:miter lim="400000"/>
                    </a:ln>
                    <a:effectLst/>
                  </pic:spPr>
                </pic:pic>
              </a:graphicData>
            </a:graphic>
          </wp:anchor>
        </w:drawing>
      </w:r>
      <w:r>
        <w:rPr>
          <w:rStyle w:val="Aucun"/>
          <w:caps/>
          <w:sz w:val="24"/>
          <w:szCs w:val="24"/>
        </w:rPr>
        <w:t>Samedi 24 JUIN | SALLE du STAND | 20h00</w:t>
      </w:r>
    </w:p>
    <w:p w14:paraId="20F34CC9" w14:textId="77777777" w:rsidR="00A13D5D" w:rsidRDefault="00A13D5D" w:rsidP="00A13D5D">
      <w:pPr>
        <w:pStyle w:val="Corps"/>
        <w:widowControl w:val="0"/>
        <w:spacing w:before="0"/>
        <w:jc w:val="both"/>
        <w:rPr>
          <w:rStyle w:val="Aucun"/>
          <w:caps/>
          <w:sz w:val="24"/>
          <w:szCs w:val="24"/>
        </w:rPr>
      </w:pPr>
      <w:r>
        <w:rPr>
          <w:rStyle w:val="Aucun"/>
          <w:caps/>
          <w:sz w:val="24"/>
          <w:szCs w:val="24"/>
        </w:rPr>
        <w:t>Dimanche 25 JUIN | SALLE du STAND | 18h00</w:t>
      </w:r>
    </w:p>
    <w:p w14:paraId="30D57038" w14:textId="77777777" w:rsidR="00A13D5D" w:rsidRDefault="00A13D5D" w:rsidP="00A13D5D">
      <w:pPr>
        <w:pStyle w:val="Corps"/>
        <w:widowControl w:val="0"/>
        <w:spacing w:before="0"/>
        <w:jc w:val="both"/>
        <w:rPr>
          <w:rStyle w:val="Aucun"/>
          <w:caps/>
          <w:sz w:val="24"/>
          <w:szCs w:val="24"/>
        </w:rPr>
      </w:pPr>
      <w:r>
        <w:rPr>
          <w:rStyle w:val="Aucun"/>
          <w:caps/>
          <w:sz w:val="24"/>
          <w:szCs w:val="24"/>
        </w:rPr>
        <w:t>Mardi 27 JUIN | SALLE du STAND | 20h00</w:t>
      </w:r>
    </w:p>
    <w:p w14:paraId="073EECD6" w14:textId="77777777" w:rsidR="00A13D5D" w:rsidRDefault="00A13D5D" w:rsidP="00A13D5D">
      <w:pPr>
        <w:pStyle w:val="Corps"/>
        <w:widowControl w:val="0"/>
        <w:spacing w:before="0"/>
        <w:jc w:val="both"/>
        <w:rPr>
          <w:rStyle w:val="Aucun"/>
          <w:caps/>
          <w:sz w:val="24"/>
          <w:szCs w:val="24"/>
        </w:rPr>
      </w:pPr>
      <w:r>
        <w:rPr>
          <w:rStyle w:val="Aucun"/>
          <w:caps/>
          <w:sz w:val="24"/>
          <w:szCs w:val="24"/>
          <w:lang w:val="de-DE"/>
        </w:rPr>
        <w:t>Mercredi 28 JUIN | SALLE du STAND | 20h00</w:t>
      </w:r>
    </w:p>
    <w:p w14:paraId="14109514" w14:textId="77777777" w:rsidR="00A13D5D" w:rsidRDefault="00A13D5D" w:rsidP="00A13D5D">
      <w:pPr>
        <w:pStyle w:val="Style1"/>
      </w:pPr>
      <w:bookmarkStart w:id="6" w:name="_Toc1"/>
      <w:bookmarkStart w:id="7" w:name="_Toc1422975"/>
      <w:bookmarkStart w:id="8" w:name="_Toc1423073"/>
      <w:r>
        <w:rPr>
          <w:rStyle w:val="Numrodepage"/>
          <w:lang w:val="fr-FR" w:eastAsia="fr-FR"/>
        </w:rPr>
        <w:drawing>
          <wp:anchor distT="57150" distB="57150" distL="57150" distR="57150" simplePos="0" relativeHeight="251659264" behindDoc="0" locked="0" layoutInCell="1" allowOverlap="1" wp14:anchorId="0DA05B26" wp14:editId="5BD58358">
            <wp:simplePos x="0" y="0"/>
            <wp:positionH relativeFrom="column">
              <wp:posOffset>2919729</wp:posOffset>
            </wp:positionH>
            <wp:positionV relativeFrom="line">
              <wp:posOffset>182244</wp:posOffset>
            </wp:positionV>
            <wp:extent cx="3200400" cy="3200400"/>
            <wp:effectExtent l="0" t="0" r="0" b="0"/>
            <wp:wrapSquare wrapText="bothSides" distT="57150" distB="57150" distL="57150" distR="57150"/>
            <wp:docPr id="1073741827" name="officeArt object" descr="Macintosh HD:Users:francisgerber:Dropbox:Stand'été:STAND'ETE 2023:Dossiers de présentation + site www:La Bohème:BOHEME-collage23-12.jpg"/>
            <wp:cNvGraphicFramePr/>
            <a:graphic xmlns:a="http://schemas.openxmlformats.org/drawingml/2006/main">
              <a:graphicData uri="http://schemas.openxmlformats.org/drawingml/2006/picture">
                <pic:pic xmlns:pic="http://schemas.openxmlformats.org/drawingml/2006/picture">
                  <pic:nvPicPr>
                    <pic:cNvPr id="1073741827" name="Macintosh HD:Users:francisgerber:Dropbox:Stand'été:STAND'ETE 2023:Dossiers de présentation + site www:La Bohème:BOHEME-collage23-12.jpg" descr="Macintosh HD:Users:francisgerber:Dropbox:Stand'été:STAND'ETE 2023:Dossiers de présentation + site www:La Bohème:BOHEME-collage23-12.jpg"/>
                    <pic:cNvPicPr>
                      <a:picLocks noChangeAspect="1"/>
                    </pic:cNvPicPr>
                  </pic:nvPicPr>
                  <pic:blipFill>
                    <a:blip r:embed="rId13">
                      <a:extLst/>
                    </a:blip>
                    <a:stretch>
                      <a:fillRect/>
                    </a:stretch>
                  </pic:blipFill>
                  <pic:spPr>
                    <a:xfrm>
                      <a:off x="0" y="0"/>
                      <a:ext cx="3200400" cy="3200400"/>
                    </a:xfrm>
                    <a:prstGeom prst="rect">
                      <a:avLst/>
                    </a:prstGeom>
                    <a:ln w="12700" cap="flat">
                      <a:noFill/>
                      <a:miter lim="400000"/>
                    </a:ln>
                    <a:effectLst/>
                  </pic:spPr>
                </pic:pic>
              </a:graphicData>
            </a:graphic>
          </wp:anchor>
        </w:drawing>
      </w:r>
      <w:r>
        <w:rPr>
          <w:rStyle w:val="Numrodepage"/>
        </w:rPr>
        <w:t>La Bohème</w:t>
      </w:r>
      <w:bookmarkEnd w:id="6"/>
      <w:bookmarkEnd w:id="7"/>
      <w:bookmarkEnd w:id="8"/>
    </w:p>
    <w:p w14:paraId="5B33D0BE" w14:textId="77777777" w:rsidR="00A13D5D" w:rsidRPr="005F3FA9" w:rsidRDefault="00A13D5D" w:rsidP="005F3FA9">
      <w:pPr>
        <w:pStyle w:val="Style2"/>
        <w:rPr>
          <w:rStyle w:val="Aucun"/>
          <w:rFonts w:eastAsia="ＭＳ ゴシック"/>
        </w:rPr>
      </w:pPr>
      <w:bookmarkStart w:id="9" w:name="_Toc1422976"/>
      <w:r w:rsidRPr="005F3FA9">
        <w:rPr>
          <w:rStyle w:val="Aucun"/>
          <w:rFonts w:eastAsia="Arial Unicode MS"/>
        </w:rPr>
        <w:t>Choeur Lyrica / Musique des L</w:t>
      </w:r>
      <w:r w:rsidRPr="005F3FA9">
        <w:rPr>
          <w:rStyle w:val="Aucun"/>
          <w:rFonts w:eastAsia="Arial Unicode MS"/>
        </w:rPr>
        <w:t>u</w:t>
      </w:r>
      <w:r w:rsidRPr="005F3FA9">
        <w:rPr>
          <w:rStyle w:val="Aucun"/>
          <w:rFonts w:eastAsia="Arial Unicode MS"/>
        </w:rPr>
        <w:t>mières</w:t>
      </w:r>
      <w:bookmarkEnd w:id="9"/>
    </w:p>
    <w:p w14:paraId="6DDBF6DE" w14:textId="77777777" w:rsidR="00A13D5D" w:rsidRDefault="00A13D5D" w:rsidP="00A13D5D">
      <w:pPr>
        <w:pStyle w:val="Corps"/>
        <w:spacing w:before="0"/>
        <w:rPr>
          <w:rStyle w:val="Aucun"/>
          <w:caps/>
          <w:sz w:val="20"/>
          <w:szCs w:val="20"/>
        </w:rPr>
      </w:pPr>
      <w:r>
        <w:rPr>
          <w:rStyle w:val="Aucun"/>
          <w:caps/>
          <w:sz w:val="20"/>
          <w:szCs w:val="20"/>
        </w:rPr>
        <w:t xml:space="preserve">Musique de Giacomo PUCCINI(1858-1924) </w:t>
      </w:r>
    </w:p>
    <w:p w14:paraId="2A9A876E" w14:textId="77777777" w:rsidR="00A13D5D" w:rsidRDefault="00A13D5D" w:rsidP="00A13D5D">
      <w:pPr>
        <w:pStyle w:val="Corps"/>
        <w:spacing w:before="0"/>
        <w:rPr>
          <w:rStyle w:val="Aucun"/>
          <w:caps/>
          <w:sz w:val="20"/>
          <w:szCs w:val="20"/>
        </w:rPr>
      </w:pPr>
      <w:r>
        <w:rPr>
          <w:rStyle w:val="Aucun"/>
          <w:caps/>
          <w:sz w:val="20"/>
          <w:szCs w:val="20"/>
        </w:rPr>
        <w:t>livret en italien de Giuseppe Giacosa et Luigi Illica</w:t>
      </w:r>
    </w:p>
    <w:p w14:paraId="054A4647" w14:textId="77777777" w:rsidR="00A13D5D" w:rsidRDefault="00A13D5D" w:rsidP="00A13D5D">
      <w:pPr>
        <w:pStyle w:val="Corps"/>
        <w:spacing w:before="0"/>
        <w:rPr>
          <w:rStyle w:val="Aucun"/>
          <w:i/>
          <w:iCs/>
          <w:caps/>
          <w:sz w:val="20"/>
          <w:szCs w:val="20"/>
        </w:rPr>
      </w:pPr>
      <w:r>
        <w:rPr>
          <w:rStyle w:val="Aucun"/>
          <w:caps/>
          <w:sz w:val="20"/>
          <w:szCs w:val="20"/>
        </w:rPr>
        <w:t>D</w:t>
      </w:r>
      <w:r>
        <w:rPr>
          <w:rStyle w:val="Aucun"/>
          <w:caps/>
          <w:sz w:val="20"/>
          <w:szCs w:val="20"/>
          <w:rtl/>
        </w:rPr>
        <w:t>’</w:t>
      </w:r>
      <w:r>
        <w:rPr>
          <w:rStyle w:val="Aucun"/>
          <w:caps/>
          <w:sz w:val="20"/>
          <w:szCs w:val="20"/>
        </w:rPr>
        <w:t>apr</w:t>
      </w:r>
      <w:r>
        <w:rPr>
          <w:rStyle w:val="Aucun"/>
          <w:caps/>
          <w:sz w:val="20"/>
          <w:szCs w:val="20"/>
          <w:lang w:val="it-IT"/>
        </w:rPr>
        <w:t>è</w:t>
      </w:r>
      <w:r>
        <w:rPr>
          <w:rStyle w:val="Aucun"/>
          <w:caps/>
          <w:sz w:val="20"/>
          <w:szCs w:val="20"/>
        </w:rPr>
        <w:t>s le romand’</w:t>
      </w:r>
      <w:hyperlink r:id="rId14" w:history="1">
        <w:r>
          <w:rPr>
            <w:rStyle w:val="Hyperlink0"/>
          </w:rPr>
          <w:t>Henri Murger</w:t>
        </w:r>
      </w:hyperlink>
      <w:r>
        <w:rPr>
          <w:rStyle w:val="Hyperlink0"/>
        </w:rPr>
        <w:t xml:space="preserve"> </w:t>
      </w:r>
      <w:r>
        <w:rPr>
          <w:rStyle w:val="Aucun"/>
          <w:i/>
          <w:iCs/>
          <w:caps/>
          <w:sz w:val="20"/>
          <w:szCs w:val="20"/>
        </w:rPr>
        <w:t>Scènes de la vie de bohème</w:t>
      </w:r>
    </w:p>
    <w:p w14:paraId="0D76D7EE" w14:textId="77777777" w:rsidR="00A13D5D" w:rsidRDefault="00A13D5D" w:rsidP="00A13D5D">
      <w:pPr>
        <w:pStyle w:val="Style3"/>
        <w:rPr>
          <w:rStyle w:val="Aucun"/>
          <w:sz w:val="20"/>
          <w:szCs w:val="20"/>
        </w:rPr>
      </w:pPr>
      <w:r>
        <w:rPr>
          <w:rStyle w:val="Aucun"/>
          <w:sz w:val="20"/>
          <w:szCs w:val="20"/>
        </w:rPr>
        <w:t>Création le 1er février 1896</w:t>
      </w:r>
    </w:p>
    <w:p w14:paraId="2346798A" w14:textId="77777777" w:rsidR="00A13D5D" w:rsidRDefault="00A13D5D" w:rsidP="00A13D5D">
      <w:pPr>
        <w:pStyle w:val="Corps"/>
        <w:widowControl w:val="0"/>
        <w:spacing w:before="240"/>
        <w:rPr>
          <w:rStyle w:val="Aucun"/>
          <w:sz w:val="20"/>
          <w:szCs w:val="20"/>
        </w:rPr>
        <w:sectPr w:rsidR="00A13D5D">
          <w:type w:val="continuous"/>
          <w:pgSz w:w="11900" w:h="16840"/>
          <w:pgMar w:top="851" w:right="1417" w:bottom="993" w:left="1417" w:header="708" w:footer="708" w:gutter="0"/>
          <w:cols w:space="720"/>
        </w:sectPr>
      </w:pPr>
    </w:p>
    <w:p w14:paraId="61B15FD3" w14:textId="77777777" w:rsidR="00A13D5D" w:rsidRDefault="00A13D5D" w:rsidP="00A13D5D">
      <w:pPr>
        <w:pStyle w:val="Corps"/>
      </w:pPr>
      <w:r>
        <w:rPr>
          <w:rStyle w:val="Aucun"/>
          <w:rFonts w:eastAsia="Arial Unicode MS" w:cs="Arial Unicode MS"/>
          <w:i/>
          <w:iCs/>
          <w:color w:val="333333"/>
          <w:sz w:val="18"/>
          <w:szCs w:val="18"/>
          <w:u w:color="333333"/>
        </w:rPr>
        <w:t>La Boh</w:t>
      </w:r>
      <w:r>
        <w:rPr>
          <w:rStyle w:val="Aucun"/>
          <w:rFonts w:eastAsia="Arial Unicode MS" w:cs="Arial Unicode MS"/>
          <w:i/>
          <w:iCs/>
          <w:color w:val="333333"/>
          <w:sz w:val="18"/>
          <w:szCs w:val="18"/>
          <w:u w:color="333333"/>
          <w:lang w:val="it-IT"/>
        </w:rPr>
        <w:t>è</w:t>
      </w:r>
      <w:r>
        <w:rPr>
          <w:rStyle w:val="Aucun"/>
          <w:rFonts w:eastAsia="Arial Unicode MS" w:cs="Arial Unicode MS"/>
          <w:i/>
          <w:iCs/>
          <w:color w:val="333333"/>
          <w:sz w:val="18"/>
          <w:szCs w:val="18"/>
          <w:u w:color="333333"/>
        </w:rPr>
        <w:t>me</w:t>
      </w:r>
      <w:r>
        <w:rPr>
          <w:rStyle w:val="Aucun"/>
          <w:rFonts w:eastAsia="Arial Unicode MS" w:cs="Arial Unicode MS"/>
          <w:color w:val="333333"/>
          <w:sz w:val="18"/>
          <w:szCs w:val="18"/>
          <w:u w:color="333333"/>
        </w:rPr>
        <w:t> est un </w:t>
      </w:r>
      <w:hyperlink r:id="rId15" w:history="1">
        <w:r>
          <w:rPr>
            <w:rStyle w:val="Hyperlink1"/>
            <w:rFonts w:eastAsia="Arial Unicode MS" w:cs="Arial Unicode MS"/>
          </w:rPr>
          <w:t>op</w:t>
        </w:r>
        <w:r>
          <w:rPr>
            <w:rStyle w:val="Hyperlink1"/>
            <w:rFonts w:eastAsia="Arial Unicode MS" w:cs="Arial Unicode MS"/>
            <w:lang w:val="fr-FR"/>
          </w:rPr>
          <w:t>é</w:t>
        </w:r>
        <w:r>
          <w:rPr>
            <w:rStyle w:val="Hyperlink1"/>
            <w:rFonts w:eastAsia="Arial Unicode MS" w:cs="Arial Unicode MS"/>
          </w:rPr>
          <w:t>ra</w:t>
        </w:r>
      </w:hyperlink>
      <w:r>
        <w:rPr>
          <w:rStyle w:val="Aucun"/>
          <w:rFonts w:eastAsia="Arial Unicode MS" w:cs="Arial Unicode MS"/>
          <w:color w:val="333333"/>
          <w:sz w:val="18"/>
          <w:szCs w:val="18"/>
          <w:u w:color="333333"/>
        </w:rPr>
        <w:t> en quatre tableaux de Giac</w:t>
      </w:r>
      <w:r>
        <w:rPr>
          <w:rStyle w:val="Aucun"/>
          <w:rFonts w:eastAsia="Arial Unicode MS" w:cs="Arial Unicode MS"/>
          <w:color w:val="333333"/>
          <w:sz w:val="18"/>
          <w:szCs w:val="18"/>
          <w:u w:color="333333"/>
        </w:rPr>
        <w:t>o</w:t>
      </w:r>
      <w:r>
        <w:rPr>
          <w:rStyle w:val="Aucun"/>
          <w:rFonts w:eastAsia="Arial Unicode MS" w:cs="Arial Unicode MS"/>
          <w:color w:val="333333"/>
          <w:sz w:val="18"/>
          <w:szCs w:val="18"/>
          <w:u w:color="333333"/>
        </w:rPr>
        <w:t>mo Puccini, composé sur un livret é</w:t>
      </w:r>
      <w:r>
        <w:rPr>
          <w:rStyle w:val="Aucun"/>
          <w:rFonts w:eastAsia="Arial Unicode MS" w:cs="Arial Unicode MS"/>
          <w:color w:val="333333"/>
          <w:sz w:val="18"/>
          <w:szCs w:val="18"/>
          <w:u w:color="333333"/>
          <w:lang w:val="it-IT"/>
        </w:rPr>
        <w:t>crit en collaboration avec Giuseppe Giacosa et Luigi Illica. La cr</w:t>
      </w:r>
      <w:r>
        <w:rPr>
          <w:rStyle w:val="Aucun"/>
          <w:rFonts w:eastAsia="Arial Unicode MS" w:cs="Arial Unicode MS"/>
          <w:color w:val="333333"/>
          <w:sz w:val="18"/>
          <w:szCs w:val="18"/>
          <w:u w:color="333333"/>
        </w:rPr>
        <w:t>éation a eu lieu le 1er fé</w:t>
      </w:r>
      <w:r>
        <w:rPr>
          <w:rStyle w:val="Aucun"/>
          <w:rFonts w:eastAsia="Arial Unicode MS" w:cs="Arial Unicode MS"/>
          <w:color w:val="333333"/>
          <w:sz w:val="18"/>
          <w:szCs w:val="18"/>
          <w:u w:color="333333"/>
          <w:lang w:val="it-IT"/>
        </w:rPr>
        <w:t>vrier 1896 au Teatro Regio di Torino, sous la direction d'Arturo Toscanini.</w:t>
      </w:r>
      <w:r>
        <w:rPr>
          <w:rStyle w:val="Aucun"/>
          <w:rFonts w:eastAsia="Arial Unicode MS" w:cs="Arial Unicode MS"/>
          <w:color w:val="333333"/>
          <w:sz w:val="18"/>
          <w:szCs w:val="18"/>
          <w:u w:color="333333"/>
        </w:rPr>
        <w:t> </w:t>
      </w:r>
    </w:p>
    <w:p w14:paraId="6CB6006F" w14:textId="77777777" w:rsidR="00A13D5D" w:rsidRDefault="00A13D5D" w:rsidP="00A13D5D">
      <w:pPr>
        <w:pStyle w:val="Corps"/>
      </w:pPr>
      <w:r>
        <w:rPr>
          <w:rStyle w:val="Aucun"/>
          <w:rFonts w:eastAsia="Arial Unicode MS" w:cs="Arial Unicode MS"/>
          <w:color w:val="333333"/>
          <w:sz w:val="18"/>
          <w:szCs w:val="18"/>
          <w:u w:color="333333"/>
        </w:rPr>
        <w:t>Le superbe livret a été réalisé d'apr</w:t>
      </w:r>
      <w:r>
        <w:rPr>
          <w:rStyle w:val="Aucun"/>
          <w:rFonts w:eastAsia="Arial Unicode MS" w:cs="Arial Unicode MS"/>
          <w:color w:val="333333"/>
          <w:sz w:val="18"/>
          <w:szCs w:val="18"/>
          <w:u w:color="333333"/>
          <w:lang w:val="it-IT"/>
        </w:rPr>
        <w:t>è</w:t>
      </w:r>
      <w:r>
        <w:rPr>
          <w:rStyle w:val="Aucun"/>
          <w:rFonts w:eastAsia="Arial Unicode MS" w:cs="Arial Unicode MS"/>
          <w:color w:val="333333"/>
          <w:sz w:val="18"/>
          <w:szCs w:val="18"/>
          <w:u w:color="333333"/>
        </w:rPr>
        <w:t>s l'ouvrage d'Henry Murger « </w:t>
      </w:r>
      <w:r>
        <w:rPr>
          <w:rStyle w:val="Aucun"/>
          <w:rFonts w:eastAsia="Arial Unicode MS" w:cs="Arial Unicode MS"/>
          <w:color w:val="333333"/>
          <w:sz w:val="18"/>
          <w:szCs w:val="18"/>
          <w:u w:color="333333"/>
          <w:lang w:val="de-DE"/>
        </w:rPr>
        <w:t>Sc</w:t>
      </w:r>
      <w:r>
        <w:rPr>
          <w:rStyle w:val="Aucun"/>
          <w:rFonts w:eastAsia="Arial Unicode MS" w:cs="Arial Unicode MS"/>
          <w:color w:val="333333"/>
          <w:sz w:val="18"/>
          <w:szCs w:val="18"/>
          <w:u w:color="333333"/>
          <w:lang w:val="it-IT"/>
        </w:rPr>
        <w:t>è</w:t>
      </w:r>
      <w:r>
        <w:rPr>
          <w:rStyle w:val="Aucun"/>
          <w:rFonts w:eastAsia="Arial Unicode MS" w:cs="Arial Unicode MS"/>
          <w:color w:val="333333"/>
          <w:sz w:val="18"/>
          <w:szCs w:val="18"/>
          <w:u w:color="333333"/>
        </w:rPr>
        <w:t>nes de la vie de boh</w:t>
      </w:r>
      <w:r>
        <w:rPr>
          <w:rStyle w:val="Aucun"/>
          <w:rFonts w:eastAsia="Arial Unicode MS" w:cs="Arial Unicode MS"/>
          <w:color w:val="333333"/>
          <w:sz w:val="18"/>
          <w:szCs w:val="18"/>
          <w:u w:color="333333"/>
          <w:lang w:val="it-IT"/>
        </w:rPr>
        <w:t>è</w:t>
      </w:r>
      <w:r>
        <w:rPr>
          <w:rStyle w:val="Aucun"/>
          <w:rFonts w:eastAsia="Arial Unicode MS" w:cs="Arial Unicode MS"/>
          <w:color w:val="333333"/>
          <w:sz w:val="18"/>
          <w:szCs w:val="18"/>
          <w:u w:color="333333"/>
        </w:rPr>
        <w:t>me », roman-feuilleton dont les épisodes furent pour la plupart publiés dans la revue </w:t>
      </w:r>
      <w:r>
        <w:rPr>
          <w:rStyle w:val="Aucun"/>
          <w:rFonts w:eastAsia="Arial Unicode MS" w:cs="Arial Unicode MS"/>
          <w:i/>
          <w:iCs/>
          <w:color w:val="333333"/>
          <w:sz w:val="18"/>
          <w:szCs w:val="18"/>
          <w:u w:color="333333"/>
        </w:rPr>
        <w:t>LE CORSAIRE - Journal des spectacles, de la littérature, des arts et des modes</w:t>
      </w:r>
      <w:r>
        <w:rPr>
          <w:rStyle w:val="Aucun"/>
          <w:rFonts w:eastAsia="Arial Unicode MS" w:cs="Arial Unicode MS"/>
          <w:color w:val="333333"/>
          <w:sz w:val="18"/>
          <w:szCs w:val="18"/>
          <w:u w:color="333333"/>
        </w:rPr>
        <w:t> (Paris, 1823 à 1858).</w:t>
      </w:r>
    </w:p>
    <w:p w14:paraId="1D3B99EA" w14:textId="77777777" w:rsidR="00A13D5D" w:rsidRDefault="00A13D5D" w:rsidP="00A13D5D">
      <w:pPr>
        <w:pStyle w:val="Corps"/>
      </w:pPr>
      <w:r>
        <w:rPr>
          <w:rStyle w:val="Aucun"/>
          <w:rFonts w:eastAsia="Arial Unicode MS" w:cs="Arial Unicode MS"/>
          <w:color w:val="333333"/>
          <w:sz w:val="18"/>
          <w:szCs w:val="18"/>
          <w:u w:color="333333"/>
        </w:rPr>
        <w:t>Voici un extrait du texte de Murger :</w:t>
      </w:r>
    </w:p>
    <w:p w14:paraId="128C5597" w14:textId="77777777" w:rsidR="00A13D5D" w:rsidRDefault="00A13D5D" w:rsidP="00A13D5D">
      <w:pPr>
        <w:pStyle w:val="Corps"/>
      </w:pPr>
    </w:p>
    <w:p w14:paraId="2CBC4272" w14:textId="77777777" w:rsidR="00A13D5D" w:rsidRDefault="00A13D5D" w:rsidP="00A13D5D">
      <w:pPr>
        <w:pStyle w:val="Corps"/>
        <w:jc w:val="center"/>
      </w:pPr>
      <w:r>
        <w:rPr>
          <w:rStyle w:val="Aucun"/>
          <w:rFonts w:ascii="Georgia" w:hAnsi="Georgia"/>
          <w:i/>
          <w:iCs/>
          <w:sz w:val="21"/>
          <w:szCs w:val="21"/>
        </w:rPr>
        <w:t>« Comme tout état social, la Bohème comporte des nuances différentes, des genres divers qui se subdivisent eux-mêmes et dont il ne sera pas inutile d'établir la classification. Nous commenc</w:t>
      </w:r>
      <w:r>
        <w:rPr>
          <w:rStyle w:val="Aucun"/>
          <w:rFonts w:ascii="Georgia" w:hAnsi="Georgia"/>
          <w:i/>
          <w:iCs/>
          <w:sz w:val="21"/>
          <w:szCs w:val="21"/>
        </w:rPr>
        <w:t>e</w:t>
      </w:r>
      <w:r>
        <w:rPr>
          <w:rStyle w:val="Aucun"/>
          <w:rFonts w:ascii="Georgia" w:hAnsi="Georgia"/>
          <w:i/>
          <w:iCs/>
          <w:sz w:val="21"/>
          <w:szCs w:val="21"/>
        </w:rPr>
        <w:t>rons par la Bohè</w:t>
      </w:r>
      <w:r>
        <w:rPr>
          <w:rStyle w:val="Aucun"/>
          <w:rFonts w:ascii="Georgia" w:hAnsi="Georgia"/>
          <w:i/>
          <w:iCs/>
          <w:sz w:val="21"/>
          <w:szCs w:val="21"/>
          <w:lang w:val="it-IT"/>
        </w:rPr>
        <w:t>me ignor</w:t>
      </w:r>
      <w:r>
        <w:rPr>
          <w:rStyle w:val="Aucun"/>
          <w:rFonts w:ascii="Georgia" w:hAnsi="Georgia"/>
          <w:i/>
          <w:iCs/>
          <w:sz w:val="21"/>
          <w:szCs w:val="21"/>
        </w:rPr>
        <w:t>ée, la plus nombreuse. Elle se compose de la grande famille des artistes pauvres, fatalement condamnés à la loi de l'incognito, parce qu'ils ne savent pas ou ne peuvent pas trouver un coin de publicité pour attester leur existence dans l'art, et, par ce qu'ils sont déjà, prouver ce qu'ils pourraient être un jour. Ceux-là, c'est la race des obstiné</w:t>
      </w:r>
      <w:r>
        <w:rPr>
          <w:rStyle w:val="Aucun"/>
          <w:rFonts w:ascii="Georgia" w:hAnsi="Georgia"/>
          <w:i/>
          <w:iCs/>
          <w:sz w:val="21"/>
          <w:szCs w:val="21"/>
          <w:lang w:val="en-US"/>
        </w:rPr>
        <w:t>s r</w:t>
      </w:r>
      <w:r>
        <w:rPr>
          <w:rStyle w:val="Aucun"/>
          <w:rFonts w:ascii="Georgia" w:hAnsi="Georgia"/>
          <w:i/>
          <w:iCs/>
          <w:sz w:val="21"/>
          <w:szCs w:val="21"/>
        </w:rPr>
        <w:t>êveurs pour qui l'art est demeuré une foi et non un métier gens enthousiastes, convaincus, à qui la vue d'un chef- d'œuvre suffit pour donner la fièvre, et dont le cœur loyal bat hautement devant tout ce qui est beau, sans demander le nom du maître et de l'é</w:t>
      </w:r>
      <w:r>
        <w:rPr>
          <w:rStyle w:val="Aucun"/>
          <w:rFonts w:ascii="Georgia" w:hAnsi="Georgia"/>
          <w:i/>
          <w:iCs/>
          <w:sz w:val="21"/>
          <w:szCs w:val="21"/>
          <w:lang w:val="it-IT"/>
        </w:rPr>
        <w:t>cole.</w:t>
      </w:r>
      <w:r>
        <w:rPr>
          <w:rStyle w:val="Aucun"/>
          <w:rFonts w:ascii="Georgia" w:hAnsi="Georgia"/>
          <w:i/>
          <w:iCs/>
          <w:sz w:val="21"/>
          <w:szCs w:val="21"/>
        </w:rPr>
        <w:t> </w:t>
      </w:r>
    </w:p>
    <w:p w14:paraId="4D4DD8EB" w14:textId="77777777" w:rsidR="00A13D5D" w:rsidRDefault="00A13D5D" w:rsidP="00A13D5D">
      <w:pPr>
        <w:pStyle w:val="Corps"/>
        <w:jc w:val="center"/>
      </w:pPr>
      <w:r>
        <w:rPr>
          <w:rStyle w:val="Aucun"/>
          <w:rFonts w:ascii="Georgia" w:hAnsi="Georgia"/>
          <w:i/>
          <w:iCs/>
          <w:sz w:val="21"/>
          <w:szCs w:val="21"/>
        </w:rPr>
        <w:t xml:space="preserve">Nous ajouterons que la Bohème n'existe et n'est possible qu'à </w:t>
      </w:r>
      <w:r>
        <w:rPr>
          <w:rStyle w:val="Aucun"/>
          <w:rFonts w:ascii="Georgia" w:hAnsi="Georgia"/>
          <w:i/>
          <w:iCs/>
          <w:sz w:val="21"/>
          <w:szCs w:val="21"/>
          <w:lang w:val="pt-PT"/>
        </w:rPr>
        <w:t xml:space="preserve">Paris. </w:t>
      </w:r>
      <w:r>
        <w:rPr>
          <w:rStyle w:val="Aucun"/>
          <w:rFonts w:ascii="Georgia" w:hAnsi="Georgia"/>
          <w:i/>
          <w:iCs/>
          <w:sz w:val="21"/>
          <w:szCs w:val="21"/>
        </w:rPr>
        <w:t>»</w:t>
      </w:r>
    </w:p>
    <w:p w14:paraId="3E87907B" w14:textId="77777777" w:rsidR="00A13D5D" w:rsidRDefault="00A13D5D" w:rsidP="00A13D5D">
      <w:pPr>
        <w:pStyle w:val="Bodytext20"/>
        <w:shd w:val="clear" w:color="auto" w:fill="auto"/>
        <w:spacing w:before="0" w:after="50" w:line="307" w:lineRule="exact"/>
        <w:rPr>
          <w:rStyle w:val="Aucun"/>
          <w:rFonts w:ascii="Helvetica" w:eastAsia="Helvetica" w:hAnsi="Helvetica" w:cs="Helvetica"/>
          <w:shd w:val="clear" w:color="auto" w:fill="FFFF00"/>
        </w:rPr>
      </w:pPr>
    </w:p>
    <w:p w14:paraId="71BE81BE" w14:textId="77777777" w:rsidR="00A13D5D" w:rsidRDefault="00A13D5D" w:rsidP="00A13D5D">
      <w:pPr>
        <w:pStyle w:val="NormalWeb"/>
        <w:shd w:val="clear" w:color="auto" w:fill="FFFFFF"/>
        <w:spacing w:before="2" w:after="2"/>
        <w:jc w:val="both"/>
        <w:rPr>
          <w:rStyle w:val="Aucun"/>
          <w:rFonts w:ascii="Helvetica" w:eastAsia="Helvetica" w:hAnsi="Helvetica" w:cs="Helvetica"/>
        </w:rPr>
      </w:pPr>
      <w:r>
        <w:rPr>
          <w:rStyle w:val="Aucun"/>
          <w:rFonts w:ascii="Helvetica" w:hAnsi="Helvetica"/>
        </w:rPr>
        <w:t>Quatrième opéra de Puccini, La Bohème est devenue l’un des chefs-d’œuvre de l’opéra italien. Le compositeur dépeint de manière impressionniste le Paris des années 1830. Il met en musique, avec une certaine nostalgie, ses propres souvenirs de vie d’étudiant au Conservatoire, et raconte l’histoire amoureuse de deux couples, l’une tragique, l’autre fantaisiste.</w:t>
      </w:r>
    </w:p>
    <w:p w14:paraId="348445AB" w14:textId="77777777" w:rsidR="00A13D5D" w:rsidRDefault="00A13D5D" w:rsidP="00A13D5D">
      <w:pPr>
        <w:pStyle w:val="NormalWeb"/>
        <w:shd w:val="clear" w:color="auto" w:fill="FFFFFF"/>
        <w:spacing w:before="2" w:after="2"/>
        <w:jc w:val="both"/>
        <w:rPr>
          <w:rStyle w:val="Aucun"/>
          <w:rFonts w:ascii="Helvetica" w:eastAsia="Helvetica" w:hAnsi="Helvetica" w:cs="Helvetica"/>
        </w:rPr>
      </w:pPr>
      <w:r>
        <w:rPr>
          <w:rStyle w:val="Aucun"/>
          <w:rFonts w:ascii="Helvetica" w:hAnsi="Helvetica"/>
        </w:rPr>
        <w:t>À cause de La Bohème, deux compositeurs amis se sont brouillés.</w:t>
      </w:r>
    </w:p>
    <w:p w14:paraId="51717D79" w14:textId="77777777" w:rsidR="00A13D5D" w:rsidRDefault="00A13D5D" w:rsidP="00A13D5D">
      <w:pPr>
        <w:pStyle w:val="NormalWeb"/>
        <w:shd w:val="clear" w:color="auto" w:fill="FFFFFF"/>
        <w:spacing w:before="2" w:after="2"/>
        <w:jc w:val="both"/>
        <w:rPr>
          <w:rStyle w:val="Hyperlink2"/>
        </w:rPr>
      </w:pPr>
      <w:r>
        <w:rPr>
          <w:rStyle w:val="Aucun"/>
          <w:rFonts w:ascii="Helvetica" w:hAnsi="Helvetica"/>
        </w:rPr>
        <w:t>La scène se déroule dans un café de Milan, le 19 mars 1893. Deux amis, Giacomo Puccini et Ruggero Leoncavallo, sont attablés. La conversation porte alors sur leur futur </w:t>
      </w:r>
      <w:hyperlink r:id="rId16" w:history="1">
        <w:r>
          <w:rPr>
            <w:rStyle w:val="Hyperlink2"/>
          </w:rPr>
          <w:t>opéra</w:t>
        </w:r>
      </w:hyperlink>
      <w:r>
        <w:rPr>
          <w:rStyle w:val="Hyperlink2"/>
        </w:rPr>
        <w:t>. Ce qu’ils ignorent alors qu’ils s’engagent sur sujet, c’est que leur amitié ne va pas y résister. Les deux hommes sont auréolés de leur triomphe respectif. Celui, récent, de Manon Lescaut pour Puccini, et de Paillasse l’année précédente pour Leoncavallo. Puccini annonce à son ami qu’il travaille à l’adaptation des Scènes de la vie de bohème de Henri Murger, paru en feuilleton dans le journal parisien Le Corsaire Satan entre 1845 et 1849, puis porté à la scène sous le titre La Vie de Bohème par Murger lui-même et Théodore Barrière. Seulement voilà, Leoncavallo travaille lui aussi sur ce sujet. Son irritation est d’autant plus vive, si l’on en croit les auteurs du livre Puccini intimo paru en 1925, que Leoncacallo avait proposé à Puccini un livret intitulé Vita di boheme, inspiré de Murger. Livret que Puccini avait refusé, laissant à Leoncavallo le champ libre pour en écrire la musique !</w:t>
      </w:r>
    </w:p>
    <w:p w14:paraId="09E76852" w14:textId="77777777" w:rsidR="00A13D5D" w:rsidRDefault="00A13D5D" w:rsidP="00A13D5D">
      <w:pPr>
        <w:pStyle w:val="NormalWeb"/>
        <w:shd w:val="clear" w:color="auto" w:fill="FFFFFF"/>
        <w:spacing w:before="2" w:after="2"/>
        <w:jc w:val="both"/>
        <w:rPr>
          <w:rStyle w:val="Aucun"/>
          <w:rFonts w:ascii="Helvetica" w:eastAsia="Helvetica" w:hAnsi="Helvetica" w:cs="Helvetica"/>
        </w:rPr>
      </w:pPr>
      <w:r>
        <w:rPr>
          <w:rStyle w:val="Hyperlink2"/>
        </w:rPr>
        <w:t>Créé en 1896 à Turin, cet opéra en quatre tableaux relate la destinée à Paris de trois artistes et un philosophe dans le quartier latin de 1830.</w:t>
      </w:r>
    </w:p>
    <w:p w14:paraId="0D99D1B5" w14:textId="77777777" w:rsidR="00A13D5D" w:rsidRDefault="00A13D5D" w:rsidP="00A13D5D">
      <w:pPr>
        <w:pStyle w:val="Bodytext20"/>
        <w:shd w:val="clear" w:color="auto" w:fill="auto"/>
        <w:spacing w:before="0" w:after="50" w:line="307" w:lineRule="exact"/>
        <w:rPr>
          <w:rStyle w:val="Aucun"/>
          <w:rFonts w:ascii="Helvetica" w:eastAsia="Helvetica" w:hAnsi="Helvetica" w:cs="Helvetica"/>
          <w:shd w:val="clear" w:color="auto" w:fill="FFFF00"/>
        </w:rPr>
      </w:pPr>
    </w:p>
    <w:p w14:paraId="610EBDE8" w14:textId="77777777" w:rsidR="00A13D5D" w:rsidRDefault="00A13D5D" w:rsidP="00A13D5D">
      <w:pPr>
        <w:pStyle w:val="Corps"/>
        <w:widowControl w:val="0"/>
        <w:jc w:val="both"/>
        <w:rPr>
          <w:rStyle w:val="Aucun"/>
          <w:shd w:val="clear" w:color="auto" w:fill="FFFF00"/>
        </w:rPr>
        <w:sectPr w:rsidR="00A13D5D">
          <w:type w:val="continuous"/>
          <w:pgSz w:w="11900" w:h="16840"/>
          <w:pgMar w:top="851" w:right="1417" w:bottom="993" w:left="1417" w:header="708" w:footer="708" w:gutter="0"/>
          <w:cols w:space="720"/>
        </w:sectPr>
      </w:pPr>
    </w:p>
    <w:p w14:paraId="0D984D1E" w14:textId="77777777" w:rsidR="00A13D5D" w:rsidRDefault="00A13D5D" w:rsidP="00A13D5D">
      <w:pPr>
        <w:rPr>
          <w:rStyle w:val="Aucun"/>
          <w:rFonts w:eastAsia="Helvetica" w:cs="Helvetica"/>
          <w:i/>
          <w:iCs/>
          <w:color w:val="000000"/>
          <w:sz w:val="18"/>
          <w:szCs w:val="18"/>
          <w:u w:color="000000"/>
          <w14:textOutline w14:w="0" w14:cap="flat" w14:cmpd="sng" w14:algn="ctr">
            <w14:noFill/>
            <w14:prstDash w14:val="solid"/>
            <w14:bevel/>
          </w14:textOutline>
        </w:rPr>
      </w:pPr>
      <w:r>
        <w:rPr>
          <w:rStyle w:val="Aucun"/>
          <w:i/>
          <w:iCs/>
          <w:sz w:val="18"/>
          <w:szCs w:val="18"/>
        </w:rPr>
        <w:br w:type="page"/>
      </w:r>
    </w:p>
    <w:p w14:paraId="26D33797" w14:textId="77777777" w:rsidR="00A13D5D" w:rsidRDefault="00A13D5D" w:rsidP="00A13D5D">
      <w:pPr>
        <w:pStyle w:val="Corps"/>
        <w:widowControl w:val="0"/>
        <w:jc w:val="both"/>
        <w:rPr>
          <w:rStyle w:val="Aucun"/>
          <w:i/>
          <w:iCs/>
          <w:sz w:val="18"/>
          <w:szCs w:val="18"/>
        </w:rPr>
      </w:pPr>
      <w:r>
        <w:rPr>
          <w:rStyle w:val="Aucun"/>
          <w:i/>
          <w:iCs/>
          <w:sz w:val="18"/>
          <w:szCs w:val="18"/>
        </w:rPr>
        <w:t>Robert Bouvier : mise en sc</w:t>
      </w:r>
      <w:r>
        <w:rPr>
          <w:rStyle w:val="Aucun"/>
          <w:i/>
          <w:iCs/>
          <w:sz w:val="18"/>
          <w:szCs w:val="18"/>
          <w:lang w:val="it-IT"/>
        </w:rPr>
        <w:t>è</w:t>
      </w:r>
      <w:r>
        <w:rPr>
          <w:rStyle w:val="Aucun"/>
          <w:i/>
          <w:iCs/>
          <w:sz w:val="18"/>
          <w:szCs w:val="18"/>
        </w:rPr>
        <w:t>ne</w:t>
      </w:r>
    </w:p>
    <w:p w14:paraId="10085E78" w14:textId="77777777" w:rsidR="00A13D5D" w:rsidRDefault="00A13D5D" w:rsidP="00A13D5D">
      <w:pPr>
        <w:pStyle w:val="Corps"/>
        <w:widowControl w:val="0"/>
        <w:jc w:val="both"/>
        <w:rPr>
          <w:rStyle w:val="Aucun"/>
          <w:i/>
          <w:iCs/>
          <w:sz w:val="18"/>
          <w:szCs w:val="18"/>
        </w:rPr>
      </w:pPr>
      <w:r>
        <w:rPr>
          <w:rStyle w:val="Aucun"/>
          <w:i/>
          <w:iCs/>
          <w:sz w:val="18"/>
          <w:szCs w:val="18"/>
          <w:lang w:val="pt-PT"/>
        </w:rPr>
        <w:t>Facundo Agudin</w:t>
      </w:r>
      <w:r>
        <w:rPr>
          <w:rStyle w:val="Aucun"/>
          <w:i/>
          <w:iCs/>
          <w:sz w:val="18"/>
          <w:szCs w:val="18"/>
        </w:rPr>
        <w:t> : direction musicale</w:t>
      </w:r>
    </w:p>
    <w:p w14:paraId="2C1CE76E" w14:textId="77777777" w:rsidR="00A13D5D" w:rsidRDefault="00A13D5D" w:rsidP="00A13D5D">
      <w:pPr>
        <w:pStyle w:val="Corps"/>
        <w:widowControl w:val="0"/>
        <w:jc w:val="both"/>
        <w:rPr>
          <w:rStyle w:val="Aucun"/>
          <w:i/>
          <w:iCs/>
          <w:sz w:val="18"/>
          <w:szCs w:val="18"/>
        </w:rPr>
      </w:pPr>
      <w:r>
        <w:rPr>
          <w:rStyle w:val="Aucun"/>
          <w:i/>
          <w:iCs/>
          <w:sz w:val="18"/>
          <w:szCs w:val="18"/>
        </w:rPr>
        <w:t>Rubé</w:t>
      </w:r>
      <w:r>
        <w:rPr>
          <w:rStyle w:val="Aucun"/>
          <w:i/>
          <w:iCs/>
          <w:sz w:val="18"/>
          <w:szCs w:val="18"/>
          <w:lang w:val="it-IT"/>
        </w:rPr>
        <w:t>n Amoretti, Facundo Agudin</w:t>
      </w:r>
      <w:r>
        <w:rPr>
          <w:rStyle w:val="Aucun"/>
          <w:i/>
          <w:iCs/>
          <w:sz w:val="18"/>
          <w:szCs w:val="18"/>
        </w:rPr>
        <w:t> : direction artistique</w:t>
      </w:r>
    </w:p>
    <w:p w14:paraId="6BE72586" w14:textId="77777777" w:rsidR="00A13D5D" w:rsidRDefault="00A13D5D" w:rsidP="00A13D5D">
      <w:pPr>
        <w:pStyle w:val="Corps"/>
        <w:widowControl w:val="0"/>
        <w:jc w:val="both"/>
        <w:rPr>
          <w:rStyle w:val="Aucun"/>
          <w:i/>
          <w:iCs/>
          <w:sz w:val="18"/>
          <w:szCs w:val="18"/>
        </w:rPr>
      </w:pPr>
      <w:r>
        <w:rPr>
          <w:rStyle w:val="Aucun"/>
          <w:i/>
          <w:iCs/>
          <w:sz w:val="18"/>
          <w:szCs w:val="18"/>
          <w:lang w:val="en-US"/>
        </w:rPr>
        <w:t>Pascal Mayer</w:t>
      </w:r>
      <w:r>
        <w:rPr>
          <w:rStyle w:val="Aucun"/>
          <w:i/>
          <w:iCs/>
          <w:sz w:val="18"/>
          <w:szCs w:val="18"/>
        </w:rPr>
        <w:t> : chef de choeur</w:t>
      </w:r>
    </w:p>
    <w:p w14:paraId="1D977939" w14:textId="77777777" w:rsidR="00A13D5D" w:rsidRDefault="00A13D5D" w:rsidP="00A13D5D">
      <w:pPr>
        <w:pStyle w:val="Corps"/>
        <w:widowControl w:val="0"/>
        <w:jc w:val="both"/>
        <w:rPr>
          <w:rStyle w:val="Aucun"/>
          <w:i/>
          <w:iCs/>
          <w:sz w:val="18"/>
          <w:szCs w:val="18"/>
        </w:rPr>
      </w:pPr>
      <w:r>
        <w:rPr>
          <w:rStyle w:val="Aucun"/>
          <w:i/>
          <w:iCs/>
          <w:sz w:val="18"/>
          <w:szCs w:val="18"/>
        </w:rPr>
        <w:t>Daria Korotkova : chef de chant</w:t>
      </w:r>
    </w:p>
    <w:p w14:paraId="571236C7" w14:textId="77777777" w:rsidR="00A13D5D" w:rsidRDefault="00A13D5D" w:rsidP="00A13D5D">
      <w:pPr>
        <w:pStyle w:val="Corps"/>
        <w:widowControl w:val="0"/>
        <w:jc w:val="both"/>
        <w:rPr>
          <w:rStyle w:val="Aucun"/>
          <w:i/>
          <w:iCs/>
          <w:sz w:val="18"/>
          <w:szCs w:val="18"/>
        </w:rPr>
      </w:pPr>
      <w:r>
        <w:rPr>
          <w:rStyle w:val="Aucun"/>
          <w:i/>
          <w:iCs/>
          <w:sz w:val="18"/>
          <w:szCs w:val="18"/>
        </w:rPr>
        <w:t>Floriane Galabourda : cheffe du choeur d'enfants</w:t>
      </w:r>
    </w:p>
    <w:p w14:paraId="70CC5D89" w14:textId="77777777" w:rsidR="00A13D5D" w:rsidRDefault="00A13D5D" w:rsidP="00A13D5D">
      <w:pPr>
        <w:pStyle w:val="Corps"/>
        <w:widowControl w:val="0"/>
        <w:jc w:val="both"/>
        <w:rPr>
          <w:rStyle w:val="Aucun"/>
          <w:i/>
          <w:iCs/>
          <w:sz w:val="18"/>
          <w:szCs w:val="18"/>
        </w:rPr>
      </w:pPr>
      <w:r>
        <w:rPr>
          <w:rStyle w:val="Aucun"/>
          <w:i/>
          <w:iCs/>
          <w:sz w:val="18"/>
          <w:szCs w:val="18"/>
          <w:lang w:val="it-IT"/>
        </w:rPr>
        <w:t>Roberto Punzi</w:t>
      </w:r>
      <w:r>
        <w:rPr>
          <w:rStyle w:val="Aucun"/>
          <w:i/>
          <w:iCs/>
          <w:sz w:val="18"/>
          <w:szCs w:val="18"/>
        </w:rPr>
        <w:t> </w:t>
      </w:r>
      <w:r>
        <w:rPr>
          <w:rStyle w:val="Aucun"/>
          <w:i/>
          <w:iCs/>
          <w:sz w:val="18"/>
          <w:szCs w:val="18"/>
          <w:lang w:val="nl-NL"/>
        </w:rPr>
        <w:t>: d</w:t>
      </w:r>
      <w:r>
        <w:rPr>
          <w:rStyle w:val="Aucun"/>
          <w:i/>
          <w:iCs/>
          <w:sz w:val="18"/>
          <w:szCs w:val="18"/>
        </w:rPr>
        <w:t>écors et costumes</w:t>
      </w:r>
    </w:p>
    <w:p w14:paraId="6B2D4A87" w14:textId="77777777" w:rsidR="00A13D5D" w:rsidRDefault="00A13D5D" w:rsidP="00A13D5D">
      <w:pPr>
        <w:pStyle w:val="Corps"/>
        <w:widowControl w:val="0"/>
        <w:jc w:val="both"/>
        <w:rPr>
          <w:rStyle w:val="Aucun"/>
          <w:i/>
          <w:iCs/>
          <w:sz w:val="18"/>
          <w:szCs w:val="18"/>
        </w:rPr>
      </w:pPr>
      <w:r>
        <w:rPr>
          <w:rStyle w:val="Aucun"/>
          <w:i/>
          <w:iCs/>
          <w:sz w:val="18"/>
          <w:szCs w:val="18"/>
          <w:lang w:val="it-IT"/>
        </w:rPr>
        <w:t>Pascal di Mito</w:t>
      </w:r>
      <w:r>
        <w:rPr>
          <w:rStyle w:val="Aucun"/>
          <w:i/>
          <w:iCs/>
          <w:sz w:val="18"/>
          <w:szCs w:val="18"/>
        </w:rPr>
        <w:t> : lumi</w:t>
      </w:r>
      <w:r>
        <w:rPr>
          <w:rStyle w:val="Aucun"/>
          <w:i/>
          <w:iCs/>
          <w:sz w:val="18"/>
          <w:szCs w:val="18"/>
          <w:lang w:val="it-IT"/>
        </w:rPr>
        <w:t>è</w:t>
      </w:r>
      <w:r>
        <w:rPr>
          <w:rStyle w:val="Aucun"/>
          <w:i/>
          <w:iCs/>
          <w:sz w:val="18"/>
          <w:szCs w:val="18"/>
        </w:rPr>
        <w:t>res</w:t>
      </w:r>
    </w:p>
    <w:p w14:paraId="4390FD53" w14:textId="77777777" w:rsidR="00A13D5D" w:rsidRDefault="00A13D5D" w:rsidP="00A13D5D">
      <w:pPr>
        <w:pStyle w:val="Corps"/>
        <w:widowControl w:val="0"/>
        <w:jc w:val="both"/>
        <w:rPr>
          <w:rStyle w:val="Aucun"/>
          <w:i/>
          <w:iCs/>
          <w:sz w:val="18"/>
          <w:szCs w:val="18"/>
        </w:rPr>
      </w:pPr>
      <w:r>
        <w:rPr>
          <w:rStyle w:val="Aucun"/>
          <w:i/>
          <w:iCs/>
          <w:sz w:val="18"/>
          <w:szCs w:val="18"/>
          <w:lang w:val="it-IT"/>
        </w:rPr>
        <w:t>Roberto Punzi</w:t>
      </w:r>
      <w:r>
        <w:rPr>
          <w:rStyle w:val="Aucun"/>
          <w:i/>
          <w:iCs/>
          <w:sz w:val="18"/>
          <w:szCs w:val="18"/>
        </w:rPr>
        <w:t> : production Italie</w:t>
      </w:r>
    </w:p>
    <w:p w14:paraId="2C5342BA" w14:textId="77777777" w:rsidR="00A13D5D" w:rsidRDefault="00A13D5D" w:rsidP="00A13D5D">
      <w:pPr>
        <w:pStyle w:val="Corps"/>
        <w:widowControl w:val="0"/>
        <w:jc w:val="both"/>
        <w:rPr>
          <w:rStyle w:val="Aucun"/>
          <w:i/>
          <w:iCs/>
          <w:sz w:val="18"/>
          <w:szCs w:val="18"/>
        </w:rPr>
      </w:pPr>
      <w:r>
        <w:rPr>
          <w:rStyle w:val="Aucun"/>
          <w:i/>
          <w:iCs/>
          <w:sz w:val="18"/>
          <w:szCs w:val="18"/>
          <w:lang w:val="es-ES_tradnl"/>
        </w:rPr>
        <w:t>Angel Pazos</w:t>
      </w:r>
      <w:r>
        <w:rPr>
          <w:rStyle w:val="Aucun"/>
          <w:i/>
          <w:iCs/>
          <w:sz w:val="18"/>
          <w:szCs w:val="18"/>
        </w:rPr>
        <w:t> : production Espagne</w:t>
      </w:r>
    </w:p>
    <w:p w14:paraId="1133B0CA" w14:textId="77777777" w:rsidR="00A13D5D" w:rsidRDefault="00A13D5D" w:rsidP="00A13D5D">
      <w:pPr>
        <w:pStyle w:val="Corps"/>
        <w:widowControl w:val="0"/>
        <w:jc w:val="both"/>
        <w:rPr>
          <w:rStyle w:val="Aucun"/>
          <w:i/>
          <w:iCs/>
          <w:sz w:val="18"/>
          <w:szCs w:val="18"/>
        </w:rPr>
      </w:pPr>
      <w:r>
        <w:rPr>
          <w:rStyle w:val="Aucun"/>
          <w:i/>
          <w:iCs/>
          <w:sz w:val="18"/>
          <w:szCs w:val="18"/>
          <w:lang w:val="en-US"/>
        </w:rPr>
        <w:t>Morgan Hoxha</w:t>
      </w:r>
      <w:r>
        <w:rPr>
          <w:rStyle w:val="Aucun"/>
          <w:i/>
          <w:iCs/>
          <w:sz w:val="18"/>
          <w:szCs w:val="18"/>
        </w:rPr>
        <w:t> : régisseur général</w:t>
      </w:r>
    </w:p>
    <w:p w14:paraId="0711F959" w14:textId="77777777" w:rsidR="00A13D5D" w:rsidRDefault="00A13D5D" w:rsidP="00A13D5D">
      <w:pPr>
        <w:pStyle w:val="Corps"/>
        <w:widowControl w:val="0"/>
        <w:jc w:val="both"/>
        <w:rPr>
          <w:rStyle w:val="Aucun"/>
          <w:i/>
          <w:iCs/>
          <w:sz w:val="18"/>
          <w:szCs w:val="18"/>
        </w:rPr>
      </w:pPr>
      <w:r>
        <w:rPr>
          <w:rStyle w:val="Aucun"/>
          <w:i/>
          <w:iCs/>
          <w:sz w:val="18"/>
          <w:szCs w:val="18"/>
        </w:rPr>
        <w:t>Evelyne Gigon </w:t>
      </w:r>
      <w:r>
        <w:rPr>
          <w:rStyle w:val="Aucun"/>
          <w:i/>
          <w:iCs/>
          <w:sz w:val="18"/>
          <w:szCs w:val="18"/>
          <w:lang w:val="nl-NL"/>
        </w:rPr>
        <w:t>: coordination</w:t>
      </w:r>
    </w:p>
    <w:p w14:paraId="57977524" w14:textId="77777777" w:rsidR="00A13D5D" w:rsidRDefault="00A13D5D" w:rsidP="00A13D5D">
      <w:pPr>
        <w:pStyle w:val="Corps"/>
        <w:widowControl w:val="0"/>
        <w:jc w:val="both"/>
        <w:rPr>
          <w:rStyle w:val="Aucun"/>
          <w:b/>
          <w:bCs/>
          <w:i/>
          <w:iCs/>
          <w:sz w:val="18"/>
          <w:szCs w:val="18"/>
        </w:rPr>
      </w:pPr>
      <w:r>
        <w:rPr>
          <w:rStyle w:val="Aucun"/>
          <w:i/>
          <w:iCs/>
          <w:sz w:val="18"/>
          <w:szCs w:val="18"/>
          <w:lang w:val="nl-NL"/>
        </w:rPr>
        <w:t xml:space="preserve">Choeur Lyrica </w:t>
      </w:r>
    </w:p>
    <w:p w14:paraId="6875CD8D" w14:textId="77777777" w:rsidR="00A13D5D" w:rsidRDefault="00A13D5D" w:rsidP="00A13D5D">
      <w:pPr>
        <w:pStyle w:val="Corps"/>
        <w:widowControl w:val="0"/>
        <w:jc w:val="both"/>
        <w:rPr>
          <w:rStyle w:val="Aucun"/>
          <w:b/>
          <w:bCs/>
          <w:i/>
          <w:iCs/>
          <w:sz w:val="18"/>
          <w:szCs w:val="18"/>
        </w:rPr>
      </w:pPr>
      <w:r>
        <w:rPr>
          <w:rStyle w:val="Aucun"/>
          <w:i/>
          <w:iCs/>
          <w:sz w:val="18"/>
          <w:szCs w:val="18"/>
        </w:rPr>
        <w:t>Compagnie Opera Obliqua</w:t>
      </w:r>
    </w:p>
    <w:p w14:paraId="0A5B9482" w14:textId="77777777" w:rsidR="00A13D5D" w:rsidRDefault="00A13D5D" w:rsidP="00A13D5D">
      <w:pPr>
        <w:pStyle w:val="Corps"/>
        <w:widowControl w:val="0"/>
        <w:jc w:val="both"/>
        <w:rPr>
          <w:rStyle w:val="Aucun"/>
          <w:b/>
          <w:bCs/>
          <w:i/>
          <w:iCs/>
          <w:sz w:val="18"/>
          <w:szCs w:val="18"/>
        </w:rPr>
      </w:pPr>
      <w:r>
        <w:rPr>
          <w:rStyle w:val="Aucun"/>
          <w:i/>
          <w:iCs/>
          <w:sz w:val="18"/>
          <w:szCs w:val="18"/>
        </w:rPr>
        <w:t>Orchestre Musique des Lumi</w:t>
      </w:r>
      <w:r>
        <w:rPr>
          <w:rStyle w:val="Aucun"/>
          <w:i/>
          <w:iCs/>
          <w:sz w:val="18"/>
          <w:szCs w:val="18"/>
          <w:lang w:val="it-IT"/>
        </w:rPr>
        <w:t>è</w:t>
      </w:r>
      <w:r>
        <w:rPr>
          <w:rStyle w:val="Aucun"/>
          <w:i/>
          <w:iCs/>
          <w:sz w:val="18"/>
          <w:szCs w:val="18"/>
        </w:rPr>
        <w:t>res</w:t>
      </w:r>
    </w:p>
    <w:p w14:paraId="765D037C" w14:textId="77777777" w:rsidR="00A13D5D" w:rsidRDefault="00A13D5D" w:rsidP="00A13D5D">
      <w:pPr>
        <w:pStyle w:val="Corps"/>
        <w:widowControl w:val="0"/>
        <w:ind w:left="142"/>
        <w:jc w:val="both"/>
        <w:rPr>
          <w:rStyle w:val="Aucun"/>
          <w:b/>
          <w:bCs/>
          <w:sz w:val="20"/>
          <w:szCs w:val="20"/>
        </w:rPr>
      </w:pPr>
      <w:r>
        <w:rPr>
          <w:rStyle w:val="Aucun"/>
          <w:sz w:val="20"/>
          <w:szCs w:val="20"/>
          <w:lang w:val="en-US"/>
        </w:rPr>
        <w:t>DISTRIBUTION</w:t>
      </w:r>
    </w:p>
    <w:p w14:paraId="695B9817" w14:textId="77777777" w:rsidR="00A13D5D" w:rsidRDefault="00A13D5D" w:rsidP="00A13D5D">
      <w:pPr>
        <w:pStyle w:val="Corps"/>
        <w:widowControl w:val="0"/>
        <w:ind w:left="142"/>
        <w:jc w:val="both"/>
        <w:rPr>
          <w:rStyle w:val="Aucun"/>
          <w:i/>
          <w:iCs/>
          <w:sz w:val="18"/>
          <w:szCs w:val="18"/>
        </w:rPr>
      </w:pPr>
      <w:r>
        <w:rPr>
          <w:rStyle w:val="Aucun"/>
          <w:i/>
          <w:iCs/>
          <w:sz w:val="18"/>
          <w:szCs w:val="18"/>
        </w:rPr>
        <w:t>Laurence Guillod : Mimì</w:t>
      </w:r>
    </w:p>
    <w:p w14:paraId="79E6A7DB" w14:textId="77777777" w:rsidR="00A13D5D" w:rsidRDefault="00A13D5D" w:rsidP="00A13D5D">
      <w:pPr>
        <w:pStyle w:val="Corps"/>
        <w:widowControl w:val="0"/>
        <w:ind w:left="142"/>
        <w:jc w:val="both"/>
        <w:rPr>
          <w:rStyle w:val="Aucun"/>
          <w:i/>
          <w:iCs/>
          <w:sz w:val="18"/>
          <w:szCs w:val="18"/>
        </w:rPr>
      </w:pPr>
      <w:r>
        <w:rPr>
          <w:rStyle w:val="Aucun"/>
          <w:i/>
          <w:iCs/>
          <w:sz w:val="18"/>
          <w:szCs w:val="18"/>
          <w:lang w:val="it-IT"/>
        </w:rPr>
        <w:t>Orlando Niz</w:t>
      </w:r>
      <w:r>
        <w:rPr>
          <w:rStyle w:val="Aucun"/>
          <w:i/>
          <w:iCs/>
          <w:sz w:val="18"/>
          <w:szCs w:val="18"/>
        </w:rPr>
        <w:t> </w:t>
      </w:r>
      <w:r>
        <w:rPr>
          <w:rStyle w:val="Aucun"/>
          <w:i/>
          <w:iCs/>
          <w:sz w:val="18"/>
          <w:szCs w:val="18"/>
          <w:lang w:val="it-IT"/>
        </w:rPr>
        <w:t>: Rodolfo</w:t>
      </w:r>
    </w:p>
    <w:p w14:paraId="20C28647" w14:textId="77777777" w:rsidR="00A13D5D" w:rsidRDefault="00A13D5D" w:rsidP="00A13D5D">
      <w:pPr>
        <w:pStyle w:val="Corps"/>
        <w:widowControl w:val="0"/>
        <w:ind w:left="142"/>
        <w:jc w:val="both"/>
        <w:rPr>
          <w:rStyle w:val="Aucun"/>
          <w:i/>
          <w:iCs/>
          <w:sz w:val="18"/>
          <w:szCs w:val="18"/>
        </w:rPr>
      </w:pPr>
      <w:r>
        <w:rPr>
          <w:rStyle w:val="Aucun"/>
          <w:i/>
          <w:iCs/>
          <w:sz w:val="18"/>
          <w:szCs w:val="18"/>
          <w:lang w:val="nl-NL"/>
        </w:rPr>
        <w:t>Alejandro Meerapfel</w:t>
      </w:r>
      <w:r>
        <w:rPr>
          <w:rStyle w:val="Aucun"/>
          <w:i/>
          <w:iCs/>
          <w:sz w:val="18"/>
          <w:szCs w:val="18"/>
        </w:rPr>
        <w:t> </w:t>
      </w:r>
      <w:r>
        <w:rPr>
          <w:rStyle w:val="Aucun"/>
          <w:i/>
          <w:iCs/>
          <w:sz w:val="18"/>
          <w:szCs w:val="18"/>
          <w:lang w:val="it-IT"/>
        </w:rPr>
        <w:t>: Marcello</w:t>
      </w:r>
    </w:p>
    <w:p w14:paraId="61A6263C" w14:textId="77777777" w:rsidR="00A13D5D" w:rsidRDefault="00A13D5D" w:rsidP="00A13D5D">
      <w:pPr>
        <w:pStyle w:val="Corps"/>
        <w:widowControl w:val="0"/>
        <w:ind w:left="142"/>
        <w:jc w:val="both"/>
        <w:rPr>
          <w:rStyle w:val="Aucun"/>
          <w:i/>
          <w:iCs/>
          <w:sz w:val="18"/>
          <w:szCs w:val="18"/>
        </w:rPr>
      </w:pPr>
      <w:r>
        <w:rPr>
          <w:rStyle w:val="Aucun"/>
          <w:i/>
          <w:iCs/>
          <w:sz w:val="18"/>
          <w:szCs w:val="18"/>
        </w:rPr>
        <w:t>Lé</w:t>
      </w:r>
      <w:r>
        <w:rPr>
          <w:rStyle w:val="Aucun"/>
          <w:i/>
          <w:iCs/>
          <w:sz w:val="18"/>
          <w:szCs w:val="18"/>
          <w:lang w:val="de-DE"/>
        </w:rPr>
        <w:t>onie Renaud</w:t>
      </w:r>
      <w:r>
        <w:rPr>
          <w:rStyle w:val="Aucun"/>
          <w:i/>
          <w:iCs/>
          <w:sz w:val="18"/>
          <w:szCs w:val="18"/>
        </w:rPr>
        <w:t> </w:t>
      </w:r>
      <w:r>
        <w:rPr>
          <w:rStyle w:val="Aucun"/>
          <w:i/>
          <w:iCs/>
          <w:sz w:val="18"/>
          <w:szCs w:val="18"/>
          <w:lang w:val="en-US"/>
        </w:rPr>
        <w:t>: Musetta</w:t>
      </w:r>
    </w:p>
    <w:p w14:paraId="3E15C0D6" w14:textId="77777777" w:rsidR="00A13D5D" w:rsidRDefault="00A13D5D" w:rsidP="00A13D5D">
      <w:pPr>
        <w:pStyle w:val="Corps"/>
        <w:widowControl w:val="0"/>
        <w:ind w:left="142"/>
        <w:jc w:val="both"/>
        <w:rPr>
          <w:rStyle w:val="Aucun"/>
          <w:i/>
          <w:iCs/>
          <w:sz w:val="18"/>
          <w:szCs w:val="18"/>
        </w:rPr>
      </w:pPr>
      <w:r>
        <w:rPr>
          <w:rStyle w:val="Aucun"/>
          <w:i/>
          <w:iCs/>
          <w:sz w:val="18"/>
          <w:szCs w:val="18"/>
        </w:rPr>
        <w:t>Gabriele Nani</w:t>
      </w:r>
      <w:r>
        <w:rPr>
          <w:rStyle w:val="Aucun"/>
          <w:i/>
          <w:iCs/>
          <w:sz w:val="18"/>
          <w:szCs w:val="18"/>
          <w:lang w:val="de-DE"/>
        </w:rPr>
        <w:t xml:space="preserve"> : Schaunard</w:t>
      </w:r>
    </w:p>
    <w:p w14:paraId="6393A0F1" w14:textId="2F87C07F" w:rsidR="00A13D5D" w:rsidRDefault="00A13D5D" w:rsidP="000C5268">
      <w:pPr>
        <w:pStyle w:val="Corps"/>
        <w:widowControl w:val="0"/>
        <w:ind w:left="142"/>
        <w:rPr>
          <w:rStyle w:val="Aucun"/>
          <w:i/>
          <w:iCs/>
          <w:sz w:val="18"/>
          <w:szCs w:val="18"/>
        </w:rPr>
      </w:pPr>
      <w:r>
        <w:rPr>
          <w:rStyle w:val="Aucun"/>
          <w:i/>
          <w:iCs/>
          <w:sz w:val="18"/>
          <w:szCs w:val="18"/>
        </w:rPr>
        <w:t>Rubé</w:t>
      </w:r>
      <w:r>
        <w:rPr>
          <w:rStyle w:val="Aucun"/>
          <w:i/>
          <w:iCs/>
          <w:sz w:val="18"/>
          <w:szCs w:val="18"/>
          <w:lang w:val="it-IT"/>
        </w:rPr>
        <w:t>n Amoretti (</w:t>
      </w:r>
      <w:r>
        <w:rPr>
          <w:rStyle w:val="Aucun"/>
          <w:i/>
          <w:iCs/>
          <w:sz w:val="18"/>
          <w:szCs w:val="18"/>
        </w:rPr>
        <w:t xml:space="preserve">25 et 27 juin), </w:t>
      </w:r>
      <w:r w:rsidR="000C5268">
        <w:rPr>
          <w:rStyle w:val="Aucun"/>
          <w:i/>
          <w:iCs/>
          <w:sz w:val="18"/>
          <w:szCs w:val="18"/>
        </w:rPr>
        <w:br/>
      </w:r>
      <w:r>
        <w:rPr>
          <w:rStyle w:val="Aucun"/>
          <w:i/>
          <w:iCs/>
          <w:sz w:val="18"/>
          <w:szCs w:val="18"/>
        </w:rPr>
        <w:t>Sylvain Muster (24 et 28 juin) : Colline</w:t>
      </w:r>
    </w:p>
    <w:p w14:paraId="3192172B" w14:textId="77777777" w:rsidR="00A13D5D" w:rsidRDefault="00A13D5D" w:rsidP="00A13D5D">
      <w:pPr>
        <w:pStyle w:val="Corps"/>
        <w:widowControl w:val="0"/>
        <w:ind w:left="142"/>
        <w:jc w:val="both"/>
        <w:rPr>
          <w:rStyle w:val="Aucun"/>
          <w:i/>
          <w:iCs/>
          <w:sz w:val="18"/>
          <w:szCs w:val="18"/>
        </w:rPr>
      </w:pPr>
      <w:r>
        <w:rPr>
          <w:rStyle w:val="Aucun"/>
          <w:i/>
          <w:iCs/>
          <w:sz w:val="18"/>
          <w:szCs w:val="18"/>
          <w:lang w:val="it-IT"/>
        </w:rPr>
        <w:t>Mario Marchisio</w:t>
      </w:r>
      <w:r>
        <w:rPr>
          <w:rStyle w:val="Aucun"/>
          <w:i/>
          <w:iCs/>
          <w:sz w:val="18"/>
          <w:szCs w:val="18"/>
        </w:rPr>
        <w:t> </w:t>
      </w:r>
      <w:r>
        <w:rPr>
          <w:rStyle w:val="Aucun"/>
          <w:i/>
          <w:iCs/>
          <w:sz w:val="18"/>
          <w:szCs w:val="18"/>
          <w:lang w:val="de-DE"/>
        </w:rPr>
        <w:t>: Beno</w:t>
      </w:r>
      <w:r>
        <w:rPr>
          <w:rStyle w:val="Aucun"/>
          <w:i/>
          <w:iCs/>
          <w:sz w:val="18"/>
          <w:szCs w:val="18"/>
        </w:rPr>
        <w:t>î</w:t>
      </w:r>
      <w:r>
        <w:rPr>
          <w:rStyle w:val="Aucun"/>
          <w:i/>
          <w:iCs/>
          <w:sz w:val="18"/>
          <w:szCs w:val="18"/>
          <w:lang w:val="it-IT"/>
        </w:rPr>
        <w:t>t/Alcindoro</w:t>
      </w:r>
    </w:p>
    <w:p w14:paraId="4C8F8963" w14:textId="77777777" w:rsidR="00A13D5D" w:rsidRDefault="00A13D5D" w:rsidP="00A13D5D">
      <w:pPr>
        <w:pStyle w:val="Corps"/>
        <w:widowControl w:val="0"/>
        <w:ind w:left="142"/>
        <w:jc w:val="both"/>
        <w:rPr>
          <w:rStyle w:val="Aucun"/>
          <w:b/>
          <w:bCs/>
          <w:sz w:val="20"/>
          <w:szCs w:val="20"/>
        </w:rPr>
      </w:pPr>
      <w:r>
        <w:rPr>
          <w:rStyle w:val="Aucun"/>
          <w:sz w:val="20"/>
          <w:szCs w:val="20"/>
          <w:lang w:val="en-US"/>
        </w:rPr>
        <w:t>COPRODUCTION</w:t>
      </w:r>
    </w:p>
    <w:p w14:paraId="399680B8" w14:textId="77777777" w:rsidR="00A13D5D" w:rsidRDefault="00A13D5D" w:rsidP="00A13D5D">
      <w:pPr>
        <w:pStyle w:val="Corps"/>
        <w:widowControl w:val="0"/>
        <w:ind w:left="142"/>
        <w:jc w:val="both"/>
        <w:rPr>
          <w:rStyle w:val="Aucun"/>
          <w:b/>
          <w:bCs/>
          <w:i/>
          <w:iCs/>
          <w:sz w:val="18"/>
          <w:szCs w:val="18"/>
        </w:rPr>
      </w:pPr>
      <w:r>
        <w:rPr>
          <w:rStyle w:val="Aucun"/>
          <w:i/>
          <w:iCs/>
          <w:sz w:val="18"/>
          <w:szCs w:val="18"/>
        </w:rPr>
        <w:t>Production : Compagnie Opéra Obliqua/Festival Stand’été, Moutier</w:t>
      </w:r>
    </w:p>
    <w:p w14:paraId="5DD4DFF2" w14:textId="77777777" w:rsidR="00A13D5D" w:rsidRDefault="00A13D5D" w:rsidP="00A13D5D">
      <w:pPr>
        <w:pStyle w:val="Corps"/>
        <w:widowControl w:val="0"/>
        <w:jc w:val="both"/>
        <w:rPr>
          <w:rStyle w:val="Aucun"/>
          <w:b/>
          <w:bCs/>
          <w:i/>
          <w:iCs/>
          <w:sz w:val="18"/>
          <w:szCs w:val="18"/>
        </w:rPr>
      </w:pPr>
    </w:p>
    <w:p w14:paraId="4AA01D3B" w14:textId="77777777" w:rsidR="00A13D5D" w:rsidRDefault="00A13D5D" w:rsidP="00A13D5D">
      <w:pPr>
        <w:pStyle w:val="Corps"/>
        <w:widowControl w:val="0"/>
        <w:jc w:val="both"/>
        <w:rPr>
          <w:rStyle w:val="Aucun"/>
          <w:b/>
          <w:bCs/>
          <w:i/>
          <w:iCs/>
          <w:sz w:val="18"/>
          <w:szCs w:val="18"/>
        </w:rPr>
      </w:pPr>
    </w:p>
    <w:p w14:paraId="7B8E43DC" w14:textId="77777777" w:rsidR="00A13D5D" w:rsidRDefault="00A13D5D" w:rsidP="00A13D5D">
      <w:pPr>
        <w:pStyle w:val="Corps"/>
        <w:widowControl w:val="0"/>
        <w:jc w:val="both"/>
        <w:rPr>
          <w:rStyle w:val="Aucun"/>
          <w:i/>
          <w:iCs/>
          <w:sz w:val="18"/>
          <w:szCs w:val="18"/>
        </w:rPr>
      </w:pPr>
    </w:p>
    <w:p w14:paraId="1BCE508D" w14:textId="77777777" w:rsidR="00A13D5D" w:rsidRDefault="00A13D5D" w:rsidP="00A13D5D">
      <w:pPr>
        <w:pStyle w:val="Corps"/>
        <w:widowControl w:val="0"/>
        <w:jc w:val="both"/>
        <w:rPr>
          <w:rStyle w:val="Aucun"/>
        </w:rPr>
        <w:sectPr w:rsidR="00A13D5D">
          <w:type w:val="continuous"/>
          <w:pgSz w:w="11900" w:h="16840"/>
          <w:pgMar w:top="851" w:right="1417" w:bottom="993" w:left="1417" w:header="708" w:footer="708" w:gutter="0"/>
          <w:cols w:num="2" w:space="10"/>
        </w:sectPr>
      </w:pPr>
    </w:p>
    <w:p w14:paraId="54F4EDFD" w14:textId="77777777" w:rsidR="00A13D5D" w:rsidRDefault="00A13D5D" w:rsidP="00A13D5D">
      <w:pPr>
        <w:pStyle w:val="Corps"/>
        <w:rPr>
          <w:rStyle w:val="Aucun"/>
        </w:rPr>
        <w:sectPr w:rsidR="00A13D5D">
          <w:type w:val="continuous"/>
          <w:pgSz w:w="11900" w:h="16840"/>
          <w:pgMar w:top="851" w:right="1134" w:bottom="993" w:left="1418" w:header="708" w:footer="708" w:gutter="0"/>
          <w:cols w:space="720"/>
        </w:sectPr>
      </w:pPr>
    </w:p>
    <w:p w14:paraId="535AE8A9" w14:textId="77777777" w:rsidR="00A13D5D" w:rsidRPr="008B3953" w:rsidRDefault="00A13D5D" w:rsidP="00A13D5D">
      <w:pPr>
        <w:pStyle w:val="Corps"/>
        <w:ind w:left="851" w:hanging="851"/>
        <w:rPr>
          <w:rStyle w:val="Aucun"/>
          <w:b/>
          <w:bCs/>
          <w:sz w:val="16"/>
          <w:szCs w:val="16"/>
        </w:rPr>
      </w:pPr>
      <w:r w:rsidRPr="008B3953">
        <w:rPr>
          <w:rStyle w:val="Aucun"/>
          <w:b/>
          <w:sz w:val="16"/>
          <w:szCs w:val="16"/>
        </w:rPr>
        <w:t xml:space="preserve">Caisses : </w:t>
      </w:r>
      <w:r w:rsidRPr="008B3953">
        <w:rPr>
          <w:rStyle w:val="Aucun"/>
          <w:b/>
          <w:sz w:val="16"/>
          <w:szCs w:val="16"/>
        </w:rPr>
        <w:tab/>
        <w:t>Samedi 24 juin, Mardi 27 juin, Mercredi 28 juin : 19h30 / Dimanche 25 juin : 17h30</w:t>
      </w:r>
    </w:p>
    <w:p w14:paraId="619C8EDB" w14:textId="77777777" w:rsidR="00A13D5D" w:rsidRPr="008B3953" w:rsidRDefault="00A13D5D" w:rsidP="00A13D5D">
      <w:pPr>
        <w:pStyle w:val="Corps"/>
        <w:ind w:left="851" w:hanging="851"/>
        <w:rPr>
          <w:rStyle w:val="Aucun"/>
          <w:b/>
          <w:bCs/>
          <w:sz w:val="16"/>
          <w:szCs w:val="16"/>
        </w:rPr>
      </w:pPr>
      <w:r w:rsidRPr="008B3953">
        <w:rPr>
          <w:rStyle w:val="Aucun"/>
          <w:b/>
          <w:sz w:val="16"/>
          <w:szCs w:val="16"/>
        </w:rPr>
        <w:t xml:space="preserve">Prix : </w:t>
      </w:r>
      <w:r w:rsidRPr="008B3953">
        <w:rPr>
          <w:rStyle w:val="Aucun"/>
          <w:b/>
          <w:sz w:val="16"/>
          <w:szCs w:val="16"/>
        </w:rPr>
        <w:tab/>
        <w:t>45.- / 55.- / 75.-</w:t>
      </w:r>
    </w:p>
    <w:p w14:paraId="4E21643D" w14:textId="77777777" w:rsidR="00A13D5D" w:rsidRPr="008B3953" w:rsidRDefault="00A13D5D" w:rsidP="00A13D5D">
      <w:pPr>
        <w:pStyle w:val="Corps"/>
        <w:ind w:left="851" w:hanging="851"/>
        <w:rPr>
          <w:rStyle w:val="Aucun"/>
          <w:b/>
          <w:bCs/>
          <w:sz w:val="16"/>
          <w:szCs w:val="16"/>
        </w:rPr>
      </w:pPr>
      <w:r w:rsidRPr="008B3953">
        <w:rPr>
          <w:rStyle w:val="Aucun"/>
          <w:b/>
          <w:sz w:val="16"/>
          <w:szCs w:val="16"/>
        </w:rPr>
        <w:t xml:space="preserve">Durée </w:t>
      </w:r>
      <w:r w:rsidRPr="008B3953">
        <w:rPr>
          <w:rStyle w:val="Aucun"/>
          <w:b/>
          <w:sz w:val="16"/>
          <w:szCs w:val="16"/>
        </w:rPr>
        <w:tab/>
        <w:t>2h30 avec entracte</w:t>
      </w:r>
    </w:p>
    <w:p w14:paraId="720F5B96" w14:textId="77777777" w:rsidR="00A13D5D" w:rsidRDefault="00A13D5D" w:rsidP="00A13D5D">
      <w:pPr>
        <w:pStyle w:val="Corps"/>
        <w:rPr>
          <w:rStyle w:val="Aucun"/>
          <w:b/>
          <w:bCs/>
          <w:sz w:val="16"/>
          <w:szCs w:val="16"/>
        </w:rPr>
      </w:pPr>
    </w:p>
    <w:p w14:paraId="52398B1E" w14:textId="77777777" w:rsidR="00A13D5D" w:rsidRDefault="00A13D5D" w:rsidP="00A13D5D">
      <w:pPr>
        <w:pStyle w:val="Corps"/>
        <w:widowControl w:val="0"/>
        <w:spacing w:before="0"/>
        <w:jc w:val="both"/>
        <w:rPr>
          <w:rStyle w:val="Aucun"/>
        </w:rPr>
        <w:sectPr w:rsidR="00A13D5D">
          <w:type w:val="continuous"/>
          <w:pgSz w:w="11900" w:h="16840"/>
          <w:pgMar w:top="851" w:right="1134" w:bottom="993" w:left="1418" w:header="708" w:footer="708" w:gutter="0"/>
          <w:cols w:space="720"/>
        </w:sectPr>
      </w:pPr>
    </w:p>
    <w:p w14:paraId="049AE108" w14:textId="77777777" w:rsidR="00A13D5D" w:rsidRDefault="00A13D5D" w:rsidP="00A13D5D">
      <w:pPr>
        <w:pStyle w:val="Corps"/>
        <w:widowControl w:val="0"/>
        <w:spacing w:before="0"/>
        <w:jc w:val="both"/>
        <w:rPr>
          <w:rStyle w:val="Aucun"/>
        </w:rPr>
        <w:sectPr w:rsidR="00A13D5D">
          <w:type w:val="continuous"/>
          <w:pgSz w:w="11900" w:h="16840"/>
          <w:pgMar w:top="851" w:right="1134" w:bottom="993" w:left="1418" w:header="708" w:footer="708" w:gutter="0"/>
          <w:cols w:space="720"/>
        </w:sectPr>
      </w:pPr>
    </w:p>
    <w:p w14:paraId="44B7AF4C" w14:textId="77777777" w:rsidR="00A13D5D" w:rsidRDefault="00A13D5D" w:rsidP="00A13D5D">
      <w:pPr>
        <w:pStyle w:val="Corps"/>
        <w:widowControl w:val="0"/>
        <w:spacing w:before="0"/>
        <w:jc w:val="both"/>
      </w:pPr>
      <w:r>
        <w:rPr>
          <w:rStyle w:val="Aucun"/>
          <w:rFonts w:ascii="Arial Unicode MS" w:eastAsia="Arial Unicode MS" w:hAnsi="Arial Unicode MS" w:cs="Arial Unicode MS"/>
        </w:rPr>
        <w:br w:type="page"/>
      </w:r>
    </w:p>
    <w:p w14:paraId="55CCC3B6" w14:textId="77777777" w:rsidR="00A13D5D" w:rsidRDefault="00A13D5D" w:rsidP="00A13D5D">
      <w:pPr>
        <w:pStyle w:val="Corps"/>
        <w:widowControl w:val="0"/>
        <w:spacing w:before="0"/>
        <w:jc w:val="both"/>
        <w:rPr>
          <w:rStyle w:val="Aucun"/>
          <w:caps/>
          <w:sz w:val="24"/>
          <w:szCs w:val="24"/>
        </w:rPr>
      </w:pPr>
      <w:r>
        <w:rPr>
          <w:rStyle w:val="Aucun"/>
          <w:caps/>
          <w:sz w:val="24"/>
          <w:szCs w:val="24"/>
        </w:rPr>
        <w:t xml:space="preserve">vendredi 30 juin | Salle du STAND | 20h00 </w:t>
      </w:r>
    </w:p>
    <w:p w14:paraId="2B7CF370" w14:textId="77777777" w:rsidR="00A13D5D" w:rsidRDefault="00A13D5D" w:rsidP="00A13D5D">
      <w:pPr>
        <w:pStyle w:val="Corps"/>
        <w:widowControl w:val="0"/>
        <w:spacing w:before="0"/>
        <w:jc w:val="both"/>
        <w:rPr>
          <w:rStyle w:val="Aucun"/>
          <w:caps/>
          <w:sz w:val="24"/>
          <w:szCs w:val="24"/>
        </w:rPr>
      </w:pPr>
      <w:r>
        <w:rPr>
          <w:rStyle w:val="Aucun"/>
          <w:rFonts w:ascii="Times Roman" w:eastAsia="Times Roman" w:hAnsi="Times Roman" w:cs="Times Roman"/>
          <w:noProof/>
          <w:sz w:val="24"/>
          <w:szCs w:val="24"/>
        </w:rPr>
        <w:drawing>
          <wp:anchor distT="57150" distB="57150" distL="57150" distR="57150" simplePos="0" relativeHeight="251662336" behindDoc="0" locked="0" layoutInCell="1" allowOverlap="1" wp14:anchorId="291C9CD7" wp14:editId="49B99DBA">
            <wp:simplePos x="0" y="0"/>
            <wp:positionH relativeFrom="column">
              <wp:posOffset>3657600</wp:posOffset>
            </wp:positionH>
            <wp:positionV relativeFrom="line">
              <wp:posOffset>-182879</wp:posOffset>
            </wp:positionV>
            <wp:extent cx="2138045" cy="3061970"/>
            <wp:effectExtent l="0" t="0" r="0" b="0"/>
            <wp:wrapSquare wrapText="bothSides" distT="57150" distB="57150" distL="57150" distR="57150"/>
            <wp:docPr id="1073741828" name="officeArt object" descr="Image 17"/>
            <wp:cNvGraphicFramePr/>
            <a:graphic xmlns:a="http://schemas.openxmlformats.org/drawingml/2006/main">
              <a:graphicData uri="http://schemas.openxmlformats.org/drawingml/2006/picture">
                <pic:pic xmlns:pic="http://schemas.openxmlformats.org/drawingml/2006/picture">
                  <pic:nvPicPr>
                    <pic:cNvPr id="1073741828" name="Image 17" descr="Image 17"/>
                    <pic:cNvPicPr>
                      <a:picLocks noChangeAspect="1"/>
                    </pic:cNvPicPr>
                  </pic:nvPicPr>
                  <pic:blipFill>
                    <a:blip r:embed="rId17">
                      <a:extLst/>
                    </a:blip>
                    <a:stretch>
                      <a:fillRect/>
                    </a:stretch>
                  </pic:blipFill>
                  <pic:spPr>
                    <a:xfrm>
                      <a:off x="0" y="0"/>
                      <a:ext cx="2138045" cy="3061970"/>
                    </a:xfrm>
                    <a:prstGeom prst="rect">
                      <a:avLst/>
                    </a:prstGeom>
                    <a:ln w="12700" cap="flat">
                      <a:noFill/>
                      <a:miter lim="400000"/>
                    </a:ln>
                    <a:effectLst/>
                  </pic:spPr>
                </pic:pic>
              </a:graphicData>
            </a:graphic>
          </wp:anchor>
        </w:drawing>
      </w:r>
      <w:r>
        <w:rPr>
          <w:rStyle w:val="Aucun"/>
          <w:caps/>
          <w:sz w:val="24"/>
          <w:szCs w:val="24"/>
        </w:rPr>
        <w:t>scolaire à 13h30</w:t>
      </w:r>
    </w:p>
    <w:p w14:paraId="7393CCC0" w14:textId="77777777" w:rsidR="00A13D5D" w:rsidRDefault="00A13D5D" w:rsidP="00A13D5D">
      <w:pPr>
        <w:pStyle w:val="Style1"/>
      </w:pPr>
      <w:bookmarkStart w:id="10" w:name="_Toc2"/>
      <w:bookmarkStart w:id="11" w:name="_Toc1422977"/>
      <w:bookmarkStart w:id="12" w:name="_Toc1423074"/>
      <w:r>
        <w:rPr>
          <w:rStyle w:val="Numrodepage"/>
        </w:rPr>
        <w:t>Echafaudage</w:t>
      </w:r>
      <w:bookmarkEnd w:id="10"/>
      <w:bookmarkEnd w:id="11"/>
      <w:bookmarkEnd w:id="12"/>
    </w:p>
    <w:p w14:paraId="0822E361" w14:textId="77777777" w:rsidR="00A13D5D" w:rsidRDefault="00A13D5D" w:rsidP="00A13D5D">
      <w:pPr>
        <w:pStyle w:val="Style2"/>
        <w:jc w:val="both"/>
        <w:rPr>
          <w:rStyle w:val="Aucun"/>
          <w:rFonts w:eastAsia="ＭＳ ゴシック"/>
          <w:color w:val="000000"/>
          <w:u w:color="000000"/>
        </w:rPr>
      </w:pPr>
      <w:bookmarkStart w:id="13" w:name="_Toc1422978"/>
      <w:r>
        <w:rPr>
          <w:rStyle w:val="Aucun"/>
          <w:rFonts w:eastAsia="ＭＳ ゴシック"/>
          <w:color w:val="000000"/>
          <w:u w:color="000000"/>
        </w:rPr>
        <w:t>Compagnie AGATHE</w:t>
      </w:r>
      <w:bookmarkEnd w:id="13"/>
    </w:p>
    <w:p w14:paraId="3D79BD01" w14:textId="77777777" w:rsidR="00A13D5D" w:rsidRDefault="00A13D5D" w:rsidP="00A13D5D">
      <w:pPr>
        <w:pStyle w:val="Style3"/>
      </w:pPr>
      <w:r>
        <w:rPr>
          <w:rStyle w:val="Numrodepage"/>
        </w:rPr>
        <w:t>Opéra rock</w:t>
      </w:r>
    </w:p>
    <w:p w14:paraId="0254B51F" w14:textId="77777777" w:rsidR="00A13D5D" w:rsidRDefault="00A13D5D" w:rsidP="00A13D5D">
      <w:pPr>
        <w:pStyle w:val="NormalWeb"/>
        <w:shd w:val="clear" w:color="auto" w:fill="FFFFFF"/>
        <w:spacing w:before="2" w:after="2"/>
        <w:rPr>
          <w:rStyle w:val="Aucun"/>
          <w:rFonts w:ascii="Helvetica" w:eastAsia="Helvetica" w:hAnsi="Helvetica" w:cs="Helvetica"/>
          <w:b/>
          <w:bCs/>
          <w:i/>
          <w:iCs/>
        </w:rPr>
      </w:pPr>
      <w:r>
        <w:rPr>
          <w:rStyle w:val="Aucun"/>
          <w:rFonts w:ascii="Helvetica" w:hAnsi="Helvetica"/>
          <w:i/>
          <w:iCs/>
        </w:rPr>
        <w:t>Nouvelle création de la compagnie Agathe</w:t>
      </w:r>
    </w:p>
    <w:p w14:paraId="06B50D01" w14:textId="77777777" w:rsidR="00A13D5D" w:rsidRDefault="00A13D5D" w:rsidP="00A13D5D">
      <w:pPr>
        <w:pStyle w:val="NormalWeb"/>
        <w:shd w:val="clear" w:color="auto" w:fill="FFFFFF"/>
        <w:spacing w:before="2" w:after="2"/>
        <w:rPr>
          <w:rStyle w:val="Aucun"/>
          <w:rFonts w:ascii="Helvetica" w:eastAsia="Helvetica" w:hAnsi="Helvetica" w:cs="Helvetica"/>
          <w:b/>
          <w:bCs/>
          <w:i/>
          <w:iCs/>
        </w:rPr>
      </w:pPr>
      <w:r>
        <w:rPr>
          <w:rStyle w:val="Aucun"/>
          <w:rFonts w:ascii="Helvetica" w:hAnsi="Helvetica"/>
          <w:i/>
          <w:iCs/>
        </w:rPr>
        <w:t>sous la direction artistique de Rachel Flühmann et du</w:t>
      </w:r>
      <w:r>
        <w:rPr>
          <w:rStyle w:val="Aucun"/>
          <w:rFonts w:ascii="Helvetica" w:eastAsia="Helvetica" w:hAnsi="Helvetica" w:cs="Helvetica"/>
          <w:i/>
          <w:iCs/>
        </w:rPr>
        <w:br/>
      </w:r>
      <w:r>
        <w:rPr>
          <w:rStyle w:val="Aucun"/>
          <w:rFonts w:ascii="Helvetica" w:hAnsi="Helvetica"/>
          <w:i/>
          <w:iCs/>
        </w:rPr>
        <w:t xml:space="preserve">chorégraphe et danseur Steve Kuenzi </w:t>
      </w:r>
    </w:p>
    <w:p w14:paraId="6AC08F51" w14:textId="77777777" w:rsidR="00A13D5D" w:rsidRDefault="00A13D5D" w:rsidP="00A13D5D">
      <w:pPr>
        <w:pStyle w:val="NormalWeb"/>
        <w:shd w:val="clear" w:color="auto" w:fill="FFFFFF"/>
        <w:spacing w:before="2" w:after="2"/>
        <w:jc w:val="both"/>
        <w:rPr>
          <w:rStyle w:val="Hyperlink2"/>
        </w:rPr>
      </w:pPr>
      <w:r>
        <w:rPr>
          <w:rStyle w:val="Hyperlink2"/>
        </w:rPr>
        <w:t>Imaginez un périple sans frontières entre le monde du fantastique et la musique classique, posant ses valises sur les quais du monde conte</w:t>
      </w:r>
      <w:r>
        <w:rPr>
          <w:rStyle w:val="Hyperlink2"/>
        </w:rPr>
        <w:t>m</w:t>
      </w:r>
      <w:r>
        <w:rPr>
          <w:rStyle w:val="Hyperlink2"/>
        </w:rPr>
        <w:t xml:space="preserve">porain et celui du chant lyrique, laissant l’esprit vagabonder de la philosophie à la danse. Le tout s’attardant sur des corps et des voix, s’enivrant d’autres cadences et d’autres sonorités dans une mise en scène actualisée à cet effet. </w:t>
      </w:r>
    </w:p>
    <w:p w14:paraId="784710D9" w14:textId="77777777" w:rsidR="00A13D5D" w:rsidRDefault="00A13D5D" w:rsidP="00A13D5D">
      <w:pPr>
        <w:pStyle w:val="NormalWeb"/>
        <w:shd w:val="clear" w:color="auto" w:fill="FFFFFF"/>
        <w:spacing w:before="2" w:after="2"/>
        <w:jc w:val="both"/>
        <w:rPr>
          <w:rStyle w:val="Hyperlink2"/>
        </w:rPr>
      </w:pPr>
      <w:r>
        <w:rPr>
          <w:rStyle w:val="Hyperlink2"/>
        </w:rPr>
        <w:t>C’est au fil de l’intrigue que le spectateur sera amené à découvrir les multiples facettes du personnage principal, les 7 péchés capitaux, au</w:t>
      </w:r>
      <w:r>
        <w:rPr>
          <w:rStyle w:val="Hyperlink2"/>
        </w:rPr>
        <w:t>x</w:t>
      </w:r>
      <w:r>
        <w:rPr>
          <w:rStyle w:val="Hyperlink2"/>
        </w:rPr>
        <w:t xml:space="preserve">quels il sera confronté. </w:t>
      </w:r>
    </w:p>
    <w:p w14:paraId="595E3E1B" w14:textId="77777777" w:rsidR="00A13D5D" w:rsidRDefault="00A13D5D" w:rsidP="00A13D5D">
      <w:pPr>
        <w:pStyle w:val="NormalWeb"/>
        <w:shd w:val="clear" w:color="auto" w:fill="FFFFFF"/>
        <w:spacing w:before="2" w:after="2"/>
        <w:jc w:val="both"/>
        <w:rPr>
          <w:rStyle w:val="Hyperlink2"/>
        </w:rPr>
      </w:pPr>
      <w:r>
        <w:rPr>
          <w:rStyle w:val="Hyperlink2"/>
        </w:rPr>
        <w:t xml:space="preserve">Ce que notre personnage ne réalise pas encore, c’est qu’il ne s’est pas choisi lui-même et qu’il est enchaîné au mal par le regard des autres. </w:t>
      </w:r>
    </w:p>
    <w:p w14:paraId="0F817398" w14:textId="77777777" w:rsidR="00A13D5D" w:rsidRDefault="00A13D5D" w:rsidP="00A13D5D">
      <w:pPr>
        <w:pStyle w:val="NormalWeb"/>
        <w:shd w:val="clear" w:color="auto" w:fill="FFFFFF"/>
        <w:spacing w:before="2" w:after="2"/>
        <w:jc w:val="both"/>
        <w:rPr>
          <w:rStyle w:val="Hyperlink2"/>
        </w:rPr>
      </w:pPr>
      <w:r>
        <w:rPr>
          <w:rStyle w:val="Hyperlink2"/>
        </w:rPr>
        <w:t xml:space="preserve">Son existence sera découpée progressivement au scalpel par les autres personnages de la pièce. Ils ouvriront sa conscience à « son enfer », dans lequel il n'y a ni bourreau, ni instruments de torture physique - « l'enfer, c'est les autres » - lui laissant l’espoir d’une éventuelle rédemption. </w:t>
      </w:r>
    </w:p>
    <w:p w14:paraId="743C4344" w14:textId="77777777" w:rsidR="00A13D5D" w:rsidRDefault="00A13D5D" w:rsidP="00A13D5D">
      <w:pPr>
        <w:pStyle w:val="NormalWeb"/>
        <w:shd w:val="clear" w:color="auto" w:fill="FFFFFF"/>
        <w:spacing w:before="2" w:after="2"/>
        <w:jc w:val="both"/>
        <w:rPr>
          <w:rStyle w:val="Hyperlink2"/>
        </w:rPr>
      </w:pPr>
      <w:r>
        <w:rPr>
          <w:rStyle w:val="Hyperlink2"/>
        </w:rPr>
        <w:t xml:space="preserve">Notre personnage, tel un protagoniste de la pièce de </w:t>
      </w:r>
      <w:r>
        <w:rPr>
          <w:rStyle w:val="Aucun"/>
          <w:rFonts w:ascii="Helvetica" w:hAnsi="Helvetica"/>
          <w:i/>
          <w:iCs/>
        </w:rPr>
        <w:t>Jean-Paul Sartre, Huis Clos</w:t>
      </w:r>
      <w:r>
        <w:rPr>
          <w:rStyle w:val="Hyperlink2"/>
        </w:rPr>
        <w:t xml:space="preserve">, se débattra pour échapper à la condition humaine qui est la sienne et la nôtre. </w:t>
      </w:r>
    </w:p>
    <w:p w14:paraId="46ED789F" w14:textId="77777777" w:rsidR="00A13D5D" w:rsidRDefault="00A13D5D" w:rsidP="00A13D5D">
      <w:pPr>
        <w:pStyle w:val="NormalWeb"/>
        <w:shd w:val="clear" w:color="auto" w:fill="FFFFFF"/>
        <w:spacing w:before="2" w:after="2"/>
        <w:jc w:val="both"/>
        <w:rPr>
          <w:rStyle w:val="Hyperlink2"/>
        </w:rPr>
      </w:pPr>
      <w:r>
        <w:rPr>
          <w:rStyle w:val="Hyperlink2"/>
        </w:rPr>
        <w:t xml:space="preserve">L'Enfer finira-t-il par écraser toute volonté, annihilant le désir, l’envie, le devoir de vivre ? </w:t>
      </w:r>
    </w:p>
    <w:p w14:paraId="1F393B6A" w14:textId="77777777" w:rsidR="00A13D5D" w:rsidRDefault="00A13D5D" w:rsidP="00A13D5D">
      <w:pPr>
        <w:pStyle w:val="Corps"/>
        <w:widowControl w:val="0"/>
        <w:spacing w:before="80" w:after="40"/>
        <w:jc w:val="both"/>
        <w:rPr>
          <w:rStyle w:val="Aucun"/>
          <w:b/>
          <w:bCs/>
          <w:caps/>
          <w:sz w:val="20"/>
          <w:szCs w:val="20"/>
        </w:rPr>
      </w:pPr>
      <w:r>
        <w:rPr>
          <w:rStyle w:val="Aucun"/>
          <w:caps/>
          <w:sz w:val="20"/>
          <w:szCs w:val="20"/>
        </w:rPr>
        <w:t>Les interpr</w:t>
      </w:r>
      <w:r>
        <w:rPr>
          <w:rStyle w:val="Aucun"/>
          <w:caps/>
          <w:sz w:val="20"/>
          <w:szCs w:val="20"/>
          <w:lang w:val="it-IT"/>
        </w:rPr>
        <w:t>è</w:t>
      </w:r>
      <w:r>
        <w:rPr>
          <w:rStyle w:val="Aucun"/>
          <w:caps/>
          <w:sz w:val="20"/>
          <w:szCs w:val="20"/>
        </w:rPr>
        <w:t xml:space="preserve">tes </w:t>
      </w:r>
    </w:p>
    <w:p w14:paraId="71A90834" w14:textId="77777777" w:rsidR="00A13D5D" w:rsidRDefault="00A13D5D" w:rsidP="00A13D5D">
      <w:pPr>
        <w:pStyle w:val="NormalWeb"/>
        <w:shd w:val="clear" w:color="auto" w:fill="FFFFFF"/>
        <w:spacing w:before="2" w:after="2"/>
        <w:jc w:val="both"/>
        <w:rPr>
          <w:rStyle w:val="Hyperlink2"/>
        </w:rPr>
      </w:pPr>
      <w:r>
        <w:rPr>
          <w:rStyle w:val="Hyperlink2"/>
        </w:rPr>
        <w:t xml:space="preserve">Ce nouveau projet a permis la création d’un groupe de musiciens issus du monde du jazz et du rock, nommé le </w:t>
      </w:r>
      <w:r>
        <w:rPr>
          <w:rStyle w:val="Aucun"/>
          <w:rFonts w:ascii="Helvetica" w:hAnsi="Helvetica"/>
          <w:i/>
          <w:iCs/>
        </w:rPr>
        <w:t>Sweeny Band</w:t>
      </w:r>
      <w:r>
        <w:rPr>
          <w:rStyle w:val="Hyperlink2"/>
        </w:rPr>
        <w:t xml:space="preserve">, qui va venir confronter ces styles en accompagnant le répertoire baroque et moderne choisi pour cette production. </w:t>
      </w:r>
    </w:p>
    <w:p w14:paraId="7CACA3A8" w14:textId="77777777" w:rsidR="00A13D5D" w:rsidRDefault="00A13D5D" w:rsidP="00A13D5D">
      <w:pPr>
        <w:pStyle w:val="NormalWeb"/>
        <w:shd w:val="clear" w:color="auto" w:fill="FFFFFF"/>
        <w:spacing w:before="2" w:after="2"/>
        <w:jc w:val="both"/>
        <w:rPr>
          <w:rStyle w:val="Hyperlink2"/>
        </w:rPr>
      </w:pPr>
      <w:r>
        <w:rPr>
          <w:rStyle w:val="Hyperlink2"/>
        </w:rPr>
        <w:t xml:space="preserve">La compagnie Agathe, fondée en 2005 par Mme Rachel Flühmann, a créé et soutient </w:t>
      </w:r>
      <w:r>
        <w:rPr>
          <w:rStyle w:val="Aucun"/>
          <w:rFonts w:ascii="Helvetica" w:hAnsi="Helvetica"/>
          <w:i/>
          <w:iCs/>
        </w:rPr>
        <w:t>l’Atelier Lyrique</w:t>
      </w:r>
      <w:r>
        <w:rPr>
          <w:rStyle w:val="Hyperlink2"/>
        </w:rPr>
        <w:t xml:space="preserve"> de la Chaux-de-Fonds. Cet ensemble se produit dans divers spectacles et concerts depuis 2006.</w:t>
      </w:r>
    </w:p>
    <w:p w14:paraId="060F4C1C" w14:textId="77777777" w:rsidR="00A13D5D" w:rsidRDefault="00A13D5D" w:rsidP="00A13D5D">
      <w:pPr>
        <w:pStyle w:val="NormalWeb"/>
        <w:shd w:val="clear" w:color="auto" w:fill="FFFFFF"/>
        <w:spacing w:before="2" w:after="2"/>
        <w:jc w:val="both"/>
        <w:rPr>
          <w:rStyle w:val="Hyperlink2"/>
        </w:rPr>
      </w:pPr>
      <w:r>
        <w:rPr>
          <w:rStyle w:val="Hyperlink2"/>
        </w:rPr>
        <w:t xml:space="preserve">L’Atelier Lyrique a pour but de réunir des chanteurs de tous horizons. Il regroupe actuellement des professionnels, </w:t>
      </w:r>
      <w:r>
        <w:rPr>
          <w:rStyle w:val="Aucun"/>
          <w:noProof/>
          <w:sz w:val="24"/>
          <w:szCs w:val="24"/>
        </w:rPr>
        <w:drawing>
          <wp:anchor distT="57150" distB="57150" distL="57150" distR="57150" simplePos="0" relativeHeight="251661312" behindDoc="0" locked="0" layoutInCell="1" allowOverlap="1" wp14:anchorId="70E4B632" wp14:editId="112E7CE6">
            <wp:simplePos x="0" y="0"/>
            <wp:positionH relativeFrom="column">
              <wp:posOffset>3657600</wp:posOffset>
            </wp:positionH>
            <wp:positionV relativeFrom="line">
              <wp:posOffset>144145</wp:posOffset>
            </wp:positionV>
            <wp:extent cx="2496185" cy="2628900"/>
            <wp:effectExtent l="0" t="0" r="0" b="12700"/>
            <wp:wrapSquare wrapText="bothSides" distT="57150" distB="57150" distL="57150" distR="57150"/>
            <wp:docPr id="1073741829" name="officeArt object" descr="Image 15"/>
            <wp:cNvGraphicFramePr/>
            <a:graphic xmlns:a="http://schemas.openxmlformats.org/drawingml/2006/main">
              <a:graphicData uri="http://schemas.openxmlformats.org/drawingml/2006/picture">
                <pic:pic xmlns:pic="http://schemas.openxmlformats.org/drawingml/2006/picture">
                  <pic:nvPicPr>
                    <pic:cNvPr id="1073741829" name="Image 15" descr="Image 15"/>
                    <pic:cNvPicPr>
                      <a:picLocks noChangeAspect="1"/>
                    </pic:cNvPicPr>
                  </pic:nvPicPr>
                  <pic:blipFill>
                    <a:blip r:embed="rId18">
                      <a:extLst/>
                    </a:blip>
                    <a:stretch>
                      <a:fillRect/>
                    </a:stretch>
                  </pic:blipFill>
                  <pic:spPr>
                    <a:xfrm>
                      <a:off x="0" y="0"/>
                      <a:ext cx="2496185" cy="26289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Pr>
          <w:rStyle w:val="Hyperlink2"/>
        </w:rPr>
        <w:t>des semi-professionnels et des amateurs qui sont principalement des élèves issus d’une école professionnelle, le Cifom-Ester, formés dans le cadre de la chorale que dirige Rachel Flühmann. La diversité des provenances, le m</w:t>
      </w:r>
      <w:r>
        <w:rPr>
          <w:rStyle w:val="Hyperlink2"/>
        </w:rPr>
        <w:t>é</w:t>
      </w:r>
      <w:r>
        <w:rPr>
          <w:rStyle w:val="Hyperlink2"/>
        </w:rPr>
        <w:t>lange des âges donnent à cet ensemble de chanteurs beaucoup de dynamique et de fraîcheur vocale.</w:t>
      </w:r>
    </w:p>
    <w:p w14:paraId="13E78D31" w14:textId="77777777" w:rsidR="00A13D5D" w:rsidRDefault="00A13D5D" w:rsidP="00A13D5D">
      <w:pPr>
        <w:pStyle w:val="NormalWeb"/>
        <w:shd w:val="clear" w:color="auto" w:fill="FFFFFF"/>
        <w:spacing w:before="2" w:after="2"/>
        <w:jc w:val="both"/>
        <w:rPr>
          <w:rStyle w:val="Hyperlink2"/>
        </w:rPr>
      </w:pPr>
      <w:r>
        <w:rPr>
          <w:rStyle w:val="Hyperlink2"/>
        </w:rPr>
        <w:t xml:space="preserve">Au-delà du chant et de la musique, l’Atelier lyrique se veut être un chœur en mouvement transcendant les arts de la scène au sens large. </w:t>
      </w:r>
    </w:p>
    <w:p w14:paraId="35203B10" w14:textId="77777777" w:rsidR="00A13D5D" w:rsidRDefault="00A13D5D" w:rsidP="00A13D5D">
      <w:pPr>
        <w:pStyle w:val="Corps"/>
        <w:spacing w:before="80" w:after="40"/>
        <w:rPr>
          <w:rStyle w:val="Aucun"/>
          <w:b/>
          <w:bCs/>
          <w:caps/>
          <w:sz w:val="20"/>
          <w:szCs w:val="20"/>
        </w:rPr>
      </w:pPr>
      <w:r>
        <w:rPr>
          <w:rStyle w:val="Aucun"/>
          <w:caps/>
          <w:sz w:val="20"/>
          <w:szCs w:val="20"/>
        </w:rPr>
        <w:t xml:space="preserve">démarche chorégraphique </w:t>
      </w:r>
    </w:p>
    <w:p w14:paraId="30869960" w14:textId="77777777" w:rsidR="00A13D5D" w:rsidRDefault="00A13D5D" w:rsidP="00A13D5D">
      <w:pPr>
        <w:pStyle w:val="NormalWeb"/>
        <w:shd w:val="clear" w:color="auto" w:fill="FFFFFF"/>
        <w:spacing w:before="2" w:after="2"/>
        <w:jc w:val="both"/>
        <w:rPr>
          <w:rStyle w:val="Hyperlink2"/>
        </w:rPr>
      </w:pPr>
      <w:r>
        <w:rPr>
          <w:rStyle w:val="Hyperlink2"/>
        </w:rPr>
        <w:t>Steve Kuenzi a plus de 20 ans d’expérience dans le domaine de la danse. Il a participé à de nombreux projets artistiques en Suisse comme à l’étranger. Son parcours, éclectique, s’est construit au travers de projets populaires, urbains ou plus académiques. Le métissage des différentes formes de l’art et des cultures représente sa principale d</w:t>
      </w:r>
      <w:r>
        <w:rPr>
          <w:rStyle w:val="Hyperlink2"/>
        </w:rPr>
        <w:t>é</w:t>
      </w:r>
      <w:r>
        <w:rPr>
          <w:rStyle w:val="Hyperlink2"/>
        </w:rPr>
        <w:t xml:space="preserve">marche, ainsi que son univers artistique. </w:t>
      </w:r>
    </w:p>
    <w:p w14:paraId="36B6B312" w14:textId="77777777" w:rsidR="00A13D5D" w:rsidRDefault="00A13D5D" w:rsidP="00A13D5D">
      <w:pPr>
        <w:pStyle w:val="NormalWeb"/>
        <w:shd w:val="clear" w:color="auto" w:fill="FFFFFF"/>
        <w:spacing w:before="2" w:after="2"/>
        <w:jc w:val="both"/>
        <w:rPr>
          <w:rStyle w:val="Hyperlink2"/>
        </w:rPr>
      </w:pPr>
      <w:r>
        <w:rPr>
          <w:rStyle w:val="Hyperlink2"/>
        </w:rPr>
        <w:t>La mise en scène et la démarche chorégraphique se veulent contemp</w:t>
      </w:r>
      <w:r>
        <w:rPr>
          <w:rStyle w:val="Hyperlink2"/>
        </w:rPr>
        <w:t>o</w:t>
      </w:r>
      <w:r>
        <w:rPr>
          <w:rStyle w:val="Hyperlink2"/>
        </w:rPr>
        <w:t xml:space="preserve">raine et innovante, alliant différentes techniques de danse, urbaines ou latines. L’objectif est de générer des rencontres entre les styles et trouver des passerelles artistiques entre l’univers du monde classique et celui du monde urbain. </w:t>
      </w:r>
    </w:p>
    <w:p w14:paraId="1A00800D" w14:textId="77777777" w:rsidR="00A13D5D" w:rsidRPr="00C14B51" w:rsidRDefault="00A13D5D" w:rsidP="00A13D5D">
      <w:pPr>
        <w:pStyle w:val="Corps"/>
        <w:widowControl w:val="0"/>
        <w:spacing w:before="80" w:after="40" w:line="280" w:lineRule="atLeast"/>
        <w:jc w:val="both"/>
        <w:rPr>
          <w:rStyle w:val="Aucun"/>
          <w:sz w:val="20"/>
          <w:szCs w:val="20"/>
        </w:rPr>
      </w:pPr>
      <w:r>
        <w:rPr>
          <w:rStyle w:val="Aucun"/>
          <w:sz w:val="20"/>
          <w:szCs w:val="20"/>
        </w:rPr>
        <w:t xml:space="preserve">Les danseurs </w:t>
      </w:r>
      <w:r>
        <w:rPr>
          <w:rStyle w:val="Aucun"/>
          <w:i/>
          <w:iCs/>
          <w:sz w:val="20"/>
          <w:szCs w:val="20"/>
          <w:lang w:val="de-DE"/>
        </w:rPr>
        <w:t>Lorenzo"Maky" Grochain, Raphael Berkane, Claudia Grochain-Manes, Steve Kuenzi</w:t>
      </w:r>
      <w:r>
        <w:rPr>
          <w:rStyle w:val="Aucun"/>
          <w:sz w:val="20"/>
          <w:szCs w:val="20"/>
        </w:rPr>
        <w:t xml:space="preserve"> ainsi que des él</w:t>
      </w:r>
      <w:r>
        <w:rPr>
          <w:rStyle w:val="Aucun"/>
          <w:sz w:val="20"/>
          <w:szCs w:val="20"/>
          <w:lang w:val="it-IT"/>
        </w:rPr>
        <w:t>è</w:t>
      </w:r>
      <w:r>
        <w:rPr>
          <w:rStyle w:val="Aucun"/>
          <w:sz w:val="20"/>
          <w:szCs w:val="20"/>
        </w:rPr>
        <w:t>ves du département danse de la fondation Ton sur Ton vont se mêler à des él</w:t>
      </w:r>
      <w:r>
        <w:rPr>
          <w:rStyle w:val="Aucun"/>
          <w:sz w:val="20"/>
          <w:szCs w:val="20"/>
          <w:lang w:val="it-IT"/>
        </w:rPr>
        <w:t>è</w:t>
      </w:r>
      <w:r>
        <w:rPr>
          <w:rStyle w:val="Aucun"/>
          <w:sz w:val="20"/>
          <w:szCs w:val="20"/>
        </w:rPr>
        <w:t>ves issus de la HEM de Gen</w:t>
      </w:r>
      <w:r>
        <w:rPr>
          <w:rStyle w:val="Aucun"/>
          <w:sz w:val="20"/>
          <w:szCs w:val="20"/>
          <w:lang w:val="it-IT"/>
        </w:rPr>
        <w:t>è</w:t>
      </w:r>
      <w:r>
        <w:rPr>
          <w:rStyle w:val="Aucun"/>
          <w:sz w:val="20"/>
          <w:szCs w:val="20"/>
        </w:rPr>
        <w:t>ve pour donner à cette nouvelle production une dimension supplémentaire.</w:t>
      </w:r>
    </w:p>
    <w:p w14:paraId="203D2347"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21"/>
          <w:szCs w:val="21"/>
        </w:rPr>
      </w:pPr>
    </w:p>
    <w:p w14:paraId="025C81E9" w14:textId="77777777" w:rsidR="001F7812" w:rsidRDefault="001F7812">
      <w:pPr>
        <w:spacing w:before="0"/>
        <w:rPr>
          <w:rStyle w:val="Aucun"/>
          <w:rFonts w:eastAsia="Cambria"/>
          <w:caps/>
          <w:sz w:val="18"/>
          <w:szCs w:val="18"/>
        </w:rPr>
      </w:pPr>
      <w:r>
        <w:rPr>
          <w:rStyle w:val="Aucun"/>
          <w:caps/>
          <w:sz w:val="18"/>
          <w:szCs w:val="18"/>
        </w:rPr>
        <w:br w:type="page"/>
      </w:r>
    </w:p>
    <w:p w14:paraId="647F293E" w14:textId="36089583" w:rsidR="00A13D5D" w:rsidRDefault="00A13D5D" w:rsidP="00A13D5D">
      <w:pPr>
        <w:pStyle w:val="NormalWeb"/>
        <w:shd w:val="clear" w:color="auto" w:fill="FFFFFF"/>
        <w:spacing w:before="2" w:after="2"/>
        <w:jc w:val="both"/>
        <w:rPr>
          <w:rStyle w:val="Aucun"/>
          <w:rFonts w:ascii="Helvetica" w:eastAsia="Helvetica" w:hAnsi="Helvetica" w:cs="Helvetica"/>
          <w:b/>
          <w:bCs/>
          <w:caps/>
          <w:sz w:val="18"/>
          <w:szCs w:val="18"/>
        </w:rPr>
      </w:pPr>
      <w:r>
        <w:rPr>
          <w:rStyle w:val="Aucun"/>
          <w:rFonts w:ascii="Helvetica" w:hAnsi="Helvetica"/>
          <w:caps/>
          <w:sz w:val="18"/>
          <w:szCs w:val="18"/>
        </w:rPr>
        <w:t xml:space="preserve">PROGRAMME </w:t>
      </w:r>
    </w:p>
    <w:p w14:paraId="7D5E102D" w14:textId="77777777" w:rsidR="00A13D5D" w:rsidRDefault="00A13D5D" w:rsidP="00A13D5D">
      <w:pPr>
        <w:pStyle w:val="NormalWeb"/>
        <w:shd w:val="clear" w:color="auto" w:fill="FFFFFF"/>
        <w:spacing w:before="2" w:after="2"/>
        <w:jc w:val="both"/>
        <w:rPr>
          <w:rStyle w:val="Aucun"/>
          <w:rFonts w:ascii="Helvetica" w:eastAsia="Helvetica" w:hAnsi="Helvetica" w:cs="Helvetica"/>
          <w:b/>
          <w:bCs/>
          <w:caps/>
          <w:sz w:val="18"/>
          <w:szCs w:val="18"/>
        </w:rPr>
        <w:sectPr w:rsidR="00A13D5D">
          <w:type w:val="continuous"/>
          <w:pgSz w:w="11900" w:h="16840"/>
          <w:pgMar w:top="851" w:right="1134" w:bottom="993" w:left="1418" w:header="708" w:footer="708" w:gutter="0"/>
          <w:cols w:space="720"/>
        </w:sectPr>
      </w:pPr>
    </w:p>
    <w:p w14:paraId="1C9F9AB1"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SESTINA N°1 – INCENERITE SPOGLIE </w:t>
      </w:r>
    </w:p>
    <w:p w14:paraId="31FE3405"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Claudio Monteverdi </w:t>
      </w:r>
    </w:p>
    <w:p w14:paraId="001E74BE"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Chœur </w:t>
      </w:r>
    </w:p>
    <w:p w14:paraId="2B715718"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SESTINA N°2 – DITELO VOI </w:t>
      </w:r>
    </w:p>
    <w:p w14:paraId="362704CB"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Claudio Monteverdi </w:t>
      </w:r>
    </w:p>
    <w:p w14:paraId="11EFB624"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Chœur </w:t>
      </w:r>
    </w:p>
    <w:p w14:paraId="342B471D"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SWEENEY TODD PROLOGUE </w:t>
      </w:r>
    </w:p>
    <w:p w14:paraId="7B53FAAC"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Stephen Sondheim </w:t>
      </w:r>
    </w:p>
    <w:p w14:paraId="5FC4A233"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Romain J. – Kévin Y. – Bobby N. – Jean-Bernard C. – David P. – Olivia B. </w:t>
      </w:r>
    </w:p>
    <w:p w14:paraId="158F7956"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Choeur </w:t>
      </w:r>
    </w:p>
    <w:p w14:paraId="3C2EA6EB"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End Credits </w:t>
      </w:r>
    </w:p>
    <w:p w14:paraId="64C65492"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Bruno Coulais extrait de “Coraline” </w:t>
      </w:r>
    </w:p>
    <w:p w14:paraId="27A73EA8"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Choeur </w:t>
      </w:r>
    </w:p>
    <w:p w14:paraId="561B6FCC"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LAMENTO DELLA NINFA Monteverdi Claudio </w:t>
      </w:r>
    </w:p>
    <w:p w14:paraId="759CCADC"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Melissa J.-Romain J.– David P. – Kevin Y. </w:t>
      </w:r>
    </w:p>
    <w:p w14:paraId="1B1F4D64"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SESTINA N°3 – DARA LA NOTTE IL SOL Monteverdi Claudio </w:t>
      </w:r>
    </w:p>
    <w:p w14:paraId="1AE8A55C"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Choeur </w:t>
      </w:r>
    </w:p>
    <w:p w14:paraId="6A1C7E74"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SESTINA N°5 – O CHIOME D’OR Monteverdi Claudio </w:t>
      </w:r>
    </w:p>
    <w:p w14:paraId="622C25A5"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Melissa J. - Mathlide R. – Anaïs N. – David P. – Kevin Y. </w:t>
      </w:r>
    </w:p>
    <w:p w14:paraId="52AD0E4C"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COME ON OVER Royal Blood </w:t>
      </w:r>
    </w:p>
    <w:p w14:paraId="540A4DE7"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Morgane G – Olivia B. – Anaïs N. – Choeur </w:t>
      </w:r>
    </w:p>
    <w:p w14:paraId="2A5B7E05"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SESTINA N°4 – MA TE RACCOGLIE Monteverdi Cla</w:t>
      </w:r>
      <w:r>
        <w:rPr>
          <w:rStyle w:val="Aucun"/>
          <w:rFonts w:ascii="Helvetica" w:hAnsi="Helvetica"/>
          <w:caps/>
          <w:sz w:val="16"/>
          <w:szCs w:val="16"/>
        </w:rPr>
        <w:t>u</w:t>
      </w:r>
      <w:r>
        <w:rPr>
          <w:rStyle w:val="Aucun"/>
          <w:rFonts w:ascii="Helvetica" w:hAnsi="Helvetica"/>
          <w:caps/>
          <w:sz w:val="16"/>
          <w:szCs w:val="16"/>
        </w:rPr>
        <w:t xml:space="preserve">dio </w:t>
      </w:r>
    </w:p>
    <w:p w14:paraId="12FE5D43"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Choeur </w:t>
      </w:r>
    </w:p>
    <w:p w14:paraId="434C85D7"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SESTINA N°6 – DUNQUE, AMATE RELIQUIE Monteve</w:t>
      </w:r>
      <w:r>
        <w:rPr>
          <w:rStyle w:val="Aucun"/>
          <w:rFonts w:ascii="Helvetica" w:hAnsi="Helvetica"/>
          <w:caps/>
          <w:sz w:val="16"/>
          <w:szCs w:val="16"/>
        </w:rPr>
        <w:t>r</w:t>
      </w:r>
      <w:r>
        <w:rPr>
          <w:rStyle w:val="Aucun"/>
          <w:rFonts w:ascii="Helvetica" w:hAnsi="Helvetica"/>
          <w:caps/>
          <w:sz w:val="16"/>
          <w:szCs w:val="16"/>
        </w:rPr>
        <w:t xml:space="preserve">di Claudio </w:t>
      </w:r>
    </w:p>
    <w:p w14:paraId="69B77347"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Choeur </w:t>
      </w:r>
    </w:p>
    <w:p w14:paraId="3DCE5365"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CAN’T TAlK</w:t>
      </w:r>
      <w:r>
        <w:rPr>
          <w:rStyle w:val="Aucun"/>
          <w:rFonts w:ascii="Helvetica" w:eastAsia="Helvetica" w:hAnsi="Helvetica" w:cs="Helvetica"/>
          <w:caps/>
          <w:sz w:val="16"/>
          <w:szCs w:val="16"/>
          <w:lang w:val="en-US"/>
        </w:rPr>
        <w:br/>
      </w:r>
      <w:r>
        <w:rPr>
          <w:rStyle w:val="Aucun"/>
          <w:rFonts w:ascii="Helvetica" w:hAnsi="Helvetica"/>
          <w:caps/>
          <w:sz w:val="16"/>
          <w:szCs w:val="16"/>
          <w:lang w:val="en-US"/>
        </w:rPr>
        <w:t xml:space="preserve">What’s wrong with us </w:t>
      </w:r>
    </w:p>
    <w:p w14:paraId="2F62130C"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Rachel F. </w:t>
      </w:r>
    </w:p>
    <w:p w14:paraId="60818687"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BIENVENUE A HALLOWEEN Elfmann Danny </w:t>
      </w:r>
    </w:p>
    <w:p w14:paraId="6412DAB5"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Choeur </w:t>
      </w:r>
    </w:p>
    <w:p w14:paraId="425D40A6"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CRUCIFIXUS</w:t>
      </w:r>
      <w:r>
        <w:rPr>
          <w:rStyle w:val="Aucun"/>
          <w:rFonts w:ascii="Helvetica" w:eastAsia="Helvetica" w:hAnsi="Helvetica" w:cs="Helvetica"/>
          <w:caps/>
          <w:sz w:val="16"/>
          <w:szCs w:val="16"/>
          <w:lang w:val="en-US"/>
        </w:rPr>
        <w:br/>
      </w:r>
      <w:r>
        <w:rPr>
          <w:rStyle w:val="Aucun"/>
          <w:rFonts w:ascii="Helvetica" w:hAnsi="Helvetica"/>
          <w:caps/>
          <w:sz w:val="16"/>
          <w:szCs w:val="16"/>
          <w:lang w:val="en-US"/>
        </w:rPr>
        <w:t xml:space="preserve">Monteverdi Claudio </w:t>
      </w:r>
    </w:p>
    <w:p w14:paraId="0E85F38E"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 xml:space="preserve">Choeur </w:t>
      </w:r>
    </w:p>
    <w:p w14:paraId="43DD3A7E"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lang w:val="en-US"/>
        </w:rPr>
      </w:pPr>
      <w:r>
        <w:rPr>
          <w:rStyle w:val="Aucun"/>
          <w:rFonts w:ascii="Helvetica" w:hAnsi="Helvetica"/>
          <w:caps/>
          <w:sz w:val="16"/>
          <w:szCs w:val="16"/>
          <w:lang w:val="en-US"/>
        </w:rPr>
        <w:t>MERCY SEAT</w:t>
      </w:r>
      <w:r>
        <w:rPr>
          <w:rStyle w:val="Aucun"/>
          <w:rFonts w:ascii="Helvetica" w:eastAsia="Helvetica" w:hAnsi="Helvetica" w:cs="Helvetica"/>
          <w:caps/>
          <w:sz w:val="16"/>
          <w:szCs w:val="16"/>
          <w:lang w:val="en-US"/>
        </w:rPr>
        <w:br/>
      </w:r>
      <w:r>
        <w:rPr>
          <w:rStyle w:val="Aucun"/>
          <w:rFonts w:ascii="Helvetica" w:hAnsi="Helvetica"/>
          <w:caps/>
          <w:sz w:val="16"/>
          <w:szCs w:val="16"/>
          <w:lang w:val="en-US"/>
        </w:rPr>
        <w:t xml:space="preserve">Nick Cave </w:t>
      </w:r>
    </w:p>
    <w:p w14:paraId="1919DE8D"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Extrait du “L’étrange Noël de Mr. Jack” Extrait de “Selva et spirituale” </w:t>
      </w:r>
    </w:p>
    <w:p w14:paraId="107B747C"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Romain J. – David P. – Kevin Y. - Choeur </w:t>
      </w:r>
    </w:p>
    <w:p w14:paraId="6B30616E"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BOGORODITSE DIEVO RADOUISIA</w:t>
      </w:r>
      <w:r>
        <w:rPr>
          <w:rStyle w:val="Aucun"/>
          <w:rFonts w:ascii="Helvetica" w:eastAsia="Helvetica" w:hAnsi="Helvetica" w:cs="Helvetica"/>
          <w:caps/>
          <w:sz w:val="16"/>
          <w:szCs w:val="16"/>
        </w:rPr>
        <w:br/>
      </w:r>
      <w:r>
        <w:rPr>
          <w:rStyle w:val="Aucun"/>
          <w:rFonts w:ascii="Helvetica" w:hAnsi="Helvetica"/>
          <w:caps/>
          <w:sz w:val="16"/>
          <w:szCs w:val="16"/>
        </w:rPr>
        <w:t xml:space="preserve">Rachmanivov Sergueï Extrait des “Vêpres” Choeur </w:t>
      </w:r>
    </w:p>
    <w:p w14:paraId="3A16B57E"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L’HOMME ARME Jenkins Karl </w:t>
      </w:r>
    </w:p>
    <w:p w14:paraId="143D786B"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pPr>
      <w:r>
        <w:rPr>
          <w:rStyle w:val="Aucun"/>
          <w:rFonts w:ascii="Helvetica" w:hAnsi="Helvetica"/>
          <w:caps/>
          <w:sz w:val="16"/>
          <w:szCs w:val="16"/>
        </w:rPr>
        <w:t xml:space="preserve">Choeur </w:t>
      </w:r>
    </w:p>
    <w:p w14:paraId="15416BF4"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16"/>
          <w:szCs w:val="16"/>
        </w:rPr>
        <w:sectPr w:rsidR="00A13D5D">
          <w:type w:val="continuous"/>
          <w:pgSz w:w="11900" w:h="16840"/>
          <w:pgMar w:top="851" w:right="1134" w:bottom="993" w:left="1418" w:header="708" w:footer="708" w:gutter="0"/>
          <w:cols w:num="2" w:space="567"/>
        </w:sectPr>
      </w:pPr>
    </w:p>
    <w:p w14:paraId="09D72345" w14:textId="77777777" w:rsidR="00A13D5D" w:rsidRDefault="00A13D5D" w:rsidP="00A13D5D">
      <w:pPr>
        <w:pStyle w:val="NormalWeb"/>
        <w:shd w:val="clear" w:color="auto" w:fill="FFFFFF"/>
        <w:spacing w:before="2" w:after="2"/>
        <w:jc w:val="both"/>
        <w:rPr>
          <w:rStyle w:val="Aucun"/>
          <w:rFonts w:ascii="Helvetica" w:eastAsia="Helvetica" w:hAnsi="Helvetica" w:cs="Helvetica"/>
          <w:caps/>
          <w:sz w:val="21"/>
          <w:szCs w:val="21"/>
        </w:rPr>
      </w:pPr>
    </w:p>
    <w:p w14:paraId="1D70C750" w14:textId="77777777" w:rsidR="00A13D5D" w:rsidRDefault="00A13D5D" w:rsidP="00A13D5D">
      <w:pPr>
        <w:pStyle w:val="Corps"/>
        <w:widowControl w:val="0"/>
        <w:spacing w:before="0"/>
        <w:jc w:val="both"/>
        <w:rPr>
          <w:rStyle w:val="Aucun"/>
          <w:b/>
          <w:bCs/>
          <w:sz w:val="16"/>
          <w:szCs w:val="16"/>
        </w:rPr>
      </w:pPr>
    </w:p>
    <w:p w14:paraId="0A9B1937" w14:textId="77777777" w:rsidR="00A13D5D" w:rsidRDefault="00A13D5D" w:rsidP="00A13D5D">
      <w:pPr>
        <w:pStyle w:val="Corps"/>
        <w:widowControl w:val="0"/>
        <w:spacing w:before="0"/>
        <w:jc w:val="both"/>
        <w:rPr>
          <w:rStyle w:val="Aucun"/>
          <w:b/>
          <w:bCs/>
          <w:sz w:val="16"/>
          <w:szCs w:val="16"/>
        </w:rPr>
      </w:pPr>
    </w:p>
    <w:p w14:paraId="7B22FB97" w14:textId="77777777" w:rsidR="00A13D5D" w:rsidRPr="008B3953" w:rsidRDefault="00A13D5D" w:rsidP="00A13D5D">
      <w:pPr>
        <w:pStyle w:val="Corps"/>
        <w:widowControl w:val="0"/>
        <w:spacing w:before="0"/>
        <w:jc w:val="both"/>
        <w:rPr>
          <w:rStyle w:val="Aucun"/>
          <w:b/>
          <w:bCs/>
          <w:sz w:val="16"/>
          <w:szCs w:val="16"/>
        </w:rPr>
      </w:pPr>
      <w:r w:rsidRPr="008B3953">
        <w:rPr>
          <w:rStyle w:val="Aucun"/>
          <w:b/>
          <w:sz w:val="16"/>
          <w:szCs w:val="16"/>
        </w:rPr>
        <w:t>Durée 1h</w:t>
      </w:r>
    </w:p>
    <w:p w14:paraId="081ABAEF" w14:textId="77777777" w:rsidR="00A13D5D" w:rsidRPr="008B3953" w:rsidRDefault="00A13D5D" w:rsidP="00A13D5D">
      <w:pPr>
        <w:pStyle w:val="Corps"/>
        <w:widowControl w:val="0"/>
        <w:spacing w:before="0"/>
        <w:jc w:val="both"/>
        <w:rPr>
          <w:rStyle w:val="Aucun"/>
          <w:b/>
          <w:bCs/>
          <w:sz w:val="16"/>
          <w:szCs w:val="16"/>
        </w:rPr>
      </w:pPr>
      <w:r w:rsidRPr="008B3953">
        <w:rPr>
          <w:rStyle w:val="Aucun"/>
          <w:b/>
          <w:sz w:val="16"/>
          <w:szCs w:val="16"/>
        </w:rPr>
        <w:t>Prix : 30.-</w:t>
      </w:r>
    </w:p>
    <w:p w14:paraId="048205AB" w14:textId="77777777" w:rsidR="00A13D5D" w:rsidRPr="008B3953" w:rsidRDefault="00A13D5D" w:rsidP="00A13D5D">
      <w:pPr>
        <w:pStyle w:val="Corps"/>
        <w:widowControl w:val="0"/>
        <w:spacing w:before="0"/>
        <w:jc w:val="both"/>
        <w:rPr>
          <w:b/>
        </w:rPr>
      </w:pPr>
      <w:r w:rsidRPr="008B3953">
        <w:rPr>
          <w:rStyle w:val="Aucun"/>
          <w:b/>
          <w:sz w:val="16"/>
          <w:szCs w:val="16"/>
        </w:rPr>
        <w:t>Caisses : 19h30</w:t>
      </w:r>
      <w:r w:rsidRPr="008B3953">
        <w:rPr>
          <w:rStyle w:val="Aucun"/>
          <w:rFonts w:ascii="Arial Unicode MS" w:eastAsia="Arial Unicode MS" w:hAnsi="Arial Unicode MS" w:cs="Arial Unicode MS"/>
          <w:b/>
          <w:caps/>
          <w:sz w:val="24"/>
          <w:szCs w:val="24"/>
        </w:rPr>
        <w:br w:type="page"/>
      </w:r>
    </w:p>
    <w:p w14:paraId="0B20365C" w14:textId="77777777" w:rsidR="00A13D5D" w:rsidRDefault="00A13D5D" w:rsidP="00A13D5D">
      <w:pPr>
        <w:pStyle w:val="Corps"/>
        <w:widowControl w:val="0"/>
        <w:jc w:val="both"/>
        <w:rPr>
          <w:rStyle w:val="Aucun"/>
          <w:caps/>
          <w:sz w:val="24"/>
          <w:szCs w:val="24"/>
        </w:rPr>
      </w:pPr>
      <w:r>
        <w:rPr>
          <w:rStyle w:val="Aucun"/>
          <w:caps/>
          <w:sz w:val="24"/>
          <w:szCs w:val="24"/>
          <w:lang w:val="de-DE"/>
        </w:rPr>
        <w:t xml:space="preserve">DU 30 JUIN AU 7 JUILLET | </w:t>
      </w:r>
      <w:r>
        <w:rPr>
          <w:rStyle w:val="Aucun"/>
          <w:caps/>
          <w:sz w:val="24"/>
          <w:szCs w:val="24"/>
        </w:rPr>
        <w:t>Esplanade | Avant (19h) et apr</w:t>
      </w:r>
      <w:r>
        <w:rPr>
          <w:rStyle w:val="Aucun"/>
          <w:caps/>
          <w:sz w:val="24"/>
          <w:szCs w:val="24"/>
          <w:lang w:val="it-IT"/>
        </w:rPr>
        <w:t>è</w:t>
      </w:r>
      <w:r>
        <w:rPr>
          <w:rStyle w:val="Aucun"/>
          <w:caps/>
          <w:sz w:val="24"/>
          <w:szCs w:val="24"/>
        </w:rPr>
        <w:t>s (22h30) les spectacles</w:t>
      </w:r>
    </w:p>
    <w:p w14:paraId="6DD2149A" w14:textId="77777777" w:rsidR="00A13D5D" w:rsidRDefault="00A13D5D" w:rsidP="00A13D5D">
      <w:pPr>
        <w:pStyle w:val="Style1"/>
      </w:pPr>
      <w:bookmarkStart w:id="14" w:name="_Toc3"/>
      <w:bookmarkStart w:id="15" w:name="_Toc1422979"/>
      <w:bookmarkStart w:id="16" w:name="_Toc1423075"/>
      <w:r>
        <w:rPr>
          <w:rStyle w:val="Numrodepage"/>
        </w:rPr>
        <w:t>Avant et après concerts</w:t>
      </w:r>
      <w:bookmarkEnd w:id="14"/>
      <w:bookmarkEnd w:id="15"/>
      <w:bookmarkEnd w:id="16"/>
    </w:p>
    <w:p w14:paraId="2F6D4617" w14:textId="77777777" w:rsidR="00A13D5D" w:rsidRDefault="00A13D5D" w:rsidP="00A13D5D">
      <w:pPr>
        <w:pStyle w:val="Style3"/>
      </w:pPr>
      <w:r>
        <w:rPr>
          <w:rStyle w:val="Numrodepage"/>
        </w:rPr>
        <w:t>Animations musicales</w:t>
      </w:r>
    </w:p>
    <w:p w14:paraId="0E26BACC" w14:textId="77777777" w:rsidR="00A13D5D" w:rsidRDefault="00A13D5D" w:rsidP="00A13D5D">
      <w:pPr>
        <w:pStyle w:val="Titre2"/>
        <w:shd w:val="clear" w:color="auto" w:fill="FFFFFF"/>
        <w:spacing w:before="0"/>
        <w:rPr>
          <w:rStyle w:val="Aucun"/>
        </w:rPr>
      </w:pPr>
    </w:p>
    <w:p w14:paraId="7ED8E0CC" w14:textId="77777777" w:rsidR="00A13D5D" w:rsidRDefault="00A13D5D" w:rsidP="00A13D5D">
      <w:pPr>
        <w:pStyle w:val="Titre2"/>
        <w:shd w:val="clear" w:color="auto" w:fill="FFFFFF"/>
        <w:spacing w:before="0"/>
        <w:rPr>
          <w:rStyle w:val="Aucun"/>
          <w:i/>
          <w:iCs/>
          <w:lang w:val="en-US"/>
        </w:rPr>
      </w:pPr>
      <w:r>
        <w:rPr>
          <w:rStyle w:val="Aucun"/>
          <w:lang w:val="en-US"/>
        </w:rPr>
        <w:t xml:space="preserve">Ve 30.06 </w:t>
      </w:r>
      <w:r>
        <w:rPr>
          <w:rStyle w:val="Aucun"/>
          <w:i/>
          <w:iCs/>
          <w:lang w:val="en-US"/>
        </w:rPr>
        <w:t>/ 18h30 et 21h30</w:t>
      </w:r>
    </w:p>
    <w:p w14:paraId="6134F741" w14:textId="77777777" w:rsidR="00A13D5D" w:rsidRDefault="00A13D5D" w:rsidP="00A13D5D">
      <w:pPr>
        <w:pStyle w:val="Titre2"/>
        <w:shd w:val="clear" w:color="auto" w:fill="FFFFFF"/>
        <w:spacing w:before="0"/>
        <w:rPr>
          <w:rStyle w:val="Aucun"/>
          <w:lang w:val="en-US"/>
        </w:rPr>
      </w:pPr>
      <w:r>
        <w:rPr>
          <w:rStyle w:val="Aucun"/>
          <w:lang w:val="en-US"/>
        </w:rPr>
        <w:t>Livia Lockridge (voc), Gaëtan Lab (g)</w:t>
      </w:r>
    </w:p>
    <w:p w14:paraId="47FE7046" w14:textId="77777777" w:rsidR="00A13D5D" w:rsidRDefault="00A13D5D" w:rsidP="00A13D5D">
      <w:pPr>
        <w:pStyle w:val="Corps"/>
        <w:rPr>
          <w:rStyle w:val="Numrodepage"/>
          <w:lang w:val="en-US"/>
        </w:rPr>
      </w:pPr>
    </w:p>
    <w:p w14:paraId="07260A58" w14:textId="77777777" w:rsidR="00A13D5D" w:rsidRDefault="00A13D5D" w:rsidP="00A13D5D">
      <w:pPr>
        <w:pStyle w:val="Titre2"/>
        <w:shd w:val="clear" w:color="auto" w:fill="FFFFFF"/>
        <w:spacing w:before="0"/>
        <w:rPr>
          <w:rStyle w:val="Aucun"/>
          <w:b/>
          <w:bCs/>
          <w:i/>
          <w:iCs/>
        </w:rPr>
      </w:pPr>
      <w:r>
        <w:rPr>
          <w:rStyle w:val="Aucun"/>
        </w:rPr>
        <w:t xml:space="preserve">Sa 01.07 / </w:t>
      </w:r>
      <w:r>
        <w:rPr>
          <w:rStyle w:val="Aucun"/>
          <w:i/>
          <w:iCs/>
        </w:rPr>
        <w:t>18h30</w:t>
      </w:r>
    </w:p>
    <w:p w14:paraId="59678E6F" w14:textId="77777777" w:rsidR="00A13D5D" w:rsidRDefault="00A13D5D" w:rsidP="00A13D5D">
      <w:pPr>
        <w:pStyle w:val="Titre2"/>
        <w:shd w:val="clear" w:color="auto" w:fill="FFFFFF"/>
        <w:spacing w:before="0"/>
        <w:rPr>
          <w:rStyle w:val="Aucun"/>
          <w:b/>
          <w:bCs/>
        </w:rPr>
      </w:pPr>
      <w:r>
        <w:rPr>
          <w:rStyle w:val="Aucun"/>
        </w:rPr>
        <w:t>Louise Holzer (voc, p)</w:t>
      </w:r>
    </w:p>
    <w:p w14:paraId="74D02890" w14:textId="77777777" w:rsidR="00A13D5D" w:rsidRDefault="00A13D5D" w:rsidP="00A13D5D">
      <w:pPr>
        <w:pStyle w:val="Titre2"/>
        <w:shd w:val="clear" w:color="auto" w:fill="FFFFFF"/>
        <w:rPr>
          <w:rStyle w:val="Aucun"/>
          <w:i/>
          <w:iCs/>
        </w:rPr>
      </w:pPr>
      <w:r>
        <w:rPr>
          <w:rStyle w:val="Aucun"/>
          <w:i/>
          <w:iCs/>
        </w:rPr>
        <w:t xml:space="preserve">22h00 </w:t>
      </w:r>
    </w:p>
    <w:p w14:paraId="70B12042" w14:textId="77777777" w:rsidR="00A13D5D" w:rsidRDefault="00A13D5D" w:rsidP="00A13D5D">
      <w:pPr>
        <w:pStyle w:val="Titre2"/>
        <w:shd w:val="clear" w:color="auto" w:fill="FFFFFF"/>
        <w:spacing w:before="0"/>
        <w:rPr>
          <w:rStyle w:val="Aucun"/>
        </w:rPr>
      </w:pPr>
      <w:r>
        <w:rPr>
          <w:rStyle w:val="Aucun"/>
        </w:rPr>
        <w:t>Louise Holzer (voc, p), Eric Labansine (g), Stéphane Balmer (g), après-spectacle</w:t>
      </w:r>
    </w:p>
    <w:p w14:paraId="562F7F3C" w14:textId="77777777" w:rsidR="00A13D5D" w:rsidRDefault="00A13D5D" w:rsidP="00A13D5D">
      <w:pPr>
        <w:pStyle w:val="Corps"/>
      </w:pPr>
    </w:p>
    <w:p w14:paraId="7730F2FD" w14:textId="77777777" w:rsidR="00A13D5D" w:rsidRDefault="00A13D5D" w:rsidP="00A13D5D">
      <w:pPr>
        <w:pStyle w:val="Titre2"/>
        <w:shd w:val="clear" w:color="auto" w:fill="FFFFFF"/>
        <w:spacing w:before="0"/>
        <w:rPr>
          <w:rStyle w:val="Aucun"/>
          <w:b/>
          <w:bCs/>
          <w:i/>
          <w:iCs/>
        </w:rPr>
      </w:pPr>
      <w:r>
        <w:rPr>
          <w:rStyle w:val="Aucun"/>
        </w:rPr>
        <w:t xml:space="preserve">Di 02.07 / </w:t>
      </w:r>
      <w:r>
        <w:rPr>
          <w:rStyle w:val="Aucun"/>
          <w:i/>
          <w:iCs/>
        </w:rPr>
        <w:t>18h30 et 21h30</w:t>
      </w:r>
    </w:p>
    <w:p w14:paraId="2BE6DE14" w14:textId="77777777" w:rsidR="00A13D5D" w:rsidRDefault="00A13D5D" w:rsidP="00A13D5D">
      <w:pPr>
        <w:pStyle w:val="Titre2"/>
        <w:shd w:val="clear" w:color="auto" w:fill="FFFFFF"/>
        <w:spacing w:before="0"/>
        <w:rPr>
          <w:rStyle w:val="Aucun"/>
          <w:b/>
          <w:bCs/>
        </w:rPr>
      </w:pPr>
      <w:r>
        <w:rPr>
          <w:rStyle w:val="Aucun"/>
        </w:rPr>
        <w:t>Coralie Minder (acc), Rolf Perreten (g), Michel Zbinden (vb)</w:t>
      </w:r>
    </w:p>
    <w:p w14:paraId="52E27D01" w14:textId="77777777" w:rsidR="00A13D5D" w:rsidRDefault="00A13D5D" w:rsidP="00A13D5D">
      <w:pPr>
        <w:pStyle w:val="Titre2"/>
        <w:shd w:val="clear" w:color="auto" w:fill="FFFFFF"/>
        <w:spacing w:before="0"/>
        <w:rPr>
          <w:rStyle w:val="Aucun"/>
        </w:rPr>
      </w:pPr>
    </w:p>
    <w:p w14:paraId="55E2841A" w14:textId="77777777" w:rsidR="00A13D5D" w:rsidRDefault="00A13D5D" w:rsidP="00A13D5D">
      <w:pPr>
        <w:pStyle w:val="Titre2"/>
        <w:shd w:val="clear" w:color="auto" w:fill="FFFFFF"/>
        <w:spacing w:before="0"/>
        <w:rPr>
          <w:rStyle w:val="Aucun"/>
          <w:b/>
          <w:bCs/>
          <w:i/>
          <w:iCs/>
        </w:rPr>
      </w:pPr>
      <w:r>
        <w:rPr>
          <w:rStyle w:val="Aucun"/>
        </w:rPr>
        <w:t xml:space="preserve">Lu 03.07 / </w:t>
      </w:r>
      <w:r>
        <w:rPr>
          <w:rStyle w:val="Aucun"/>
          <w:i/>
          <w:iCs/>
        </w:rPr>
        <w:t xml:space="preserve">19h00 </w:t>
      </w:r>
    </w:p>
    <w:p w14:paraId="6DF2B322" w14:textId="77777777" w:rsidR="00A13D5D" w:rsidRDefault="00A13D5D" w:rsidP="00A13D5D">
      <w:pPr>
        <w:pStyle w:val="Titre2"/>
        <w:shd w:val="clear" w:color="auto" w:fill="FFFFFF"/>
        <w:spacing w:before="0"/>
        <w:rPr>
          <w:rStyle w:val="Aucun"/>
          <w:b/>
          <w:bCs/>
        </w:rPr>
      </w:pPr>
      <w:r>
        <w:rPr>
          <w:rStyle w:val="Aucun"/>
        </w:rPr>
        <w:t>Louise Holzer (voc, p)</w:t>
      </w:r>
    </w:p>
    <w:p w14:paraId="12CF0974" w14:textId="77777777" w:rsidR="00A13D5D" w:rsidRDefault="00A13D5D" w:rsidP="00A13D5D">
      <w:pPr>
        <w:pStyle w:val="Titre2"/>
        <w:shd w:val="clear" w:color="auto" w:fill="FFFFFF"/>
        <w:rPr>
          <w:rStyle w:val="Aucun"/>
          <w:i/>
          <w:iCs/>
        </w:rPr>
      </w:pPr>
      <w:r>
        <w:rPr>
          <w:rStyle w:val="Aucun"/>
          <w:i/>
          <w:iCs/>
        </w:rPr>
        <w:t xml:space="preserve">22h00 </w:t>
      </w:r>
    </w:p>
    <w:p w14:paraId="2BAA6269" w14:textId="77777777" w:rsidR="00A13D5D" w:rsidRDefault="00A13D5D" w:rsidP="00A13D5D">
      <w:pPr>
        <w:pStyle w:val="Titre2"/>
        <w:shd w:val="clear" w:color="auto" w:fill="FFFFFF"/>
        <w:spacing w:before="0"/>
        <w:rPr>
          <w:rStyle w:val="Aucun"/>
          <w:b/>
          <w:bCs/>
        </w:rPr>
      </w:pPr>
      <w:r>
        <w:rPr>
          <w:rStyle w:val="Aucun"/>
        </w:rPr>
        <w:t>Louise Holzer (voc, p), Eric Labansine (g), Stéphane Balmer (g), après-spectacle</w:t>
      </w:r>
    </w:p>
    <w:p w14:paraId="428E239F" w14:textId="77777777" w:rsidR="00A13D5D" w:rsidRDefault="00A13D5D" w:rsidP="00A13D5D">
      <w:pPr>
        <w:pStyle w:val="Corps"/>
      </w:pPr>
    </w:p>
    <w:p w14:paraId="61F95D8E" w14:textId="77777777" w:rsidR="00A13D5D" w:rsidRDefault="00A13D5D" w:rsidP="00A13D5D">
      <w:pPr>
        <w:pStyle w:val="Titre2"/>
        <w:shd w:val="clear" w:color="auto" w:fill="FFFFFF"/>
        <w:spacing w:before="0"/>
        <w:rPr>
          <w:rStyle w:val="Aucun"/>
          <w:b/>
          <w:bCs/>
          <w:i/>
          <w:iCs/>
        </w:rPr>
      </w:pPr>
      <w:r>
        <w:rPr>
          <w:rStyle w:val="Aucun"/>
        </w:rPr>
        <w:t xml:space="preserve">Me 05.07 / </w:t>
      </w:r>
      <w:r>
        <w:rPr>
          <w:rStyle w:val="Aucun"/>
          <w:i/>
          <w:iCs/>
        </w:rPr>
        <w:t>19h00 et 22h00</w:t>
      </w:r>
    </w:p>
    <w:p w14:paraId="368705C6" w14:textId="77777777" w:rsidR="00A13D5D" w:rsidRDefault="00A13D5D" w:rsidP="00A13D5D">
      <w:pPr>
        <w:pStyle w:val="Titre2"/>
        <w:shd w:val="clear" w:color="auto" w:fill="FFFFFF"/>
        <w:spacing w:before="0"/>
        <w:rPr>
          <w:rStyle w:val="Aucun"/>
          <w:b/>
          <w:bCs/>
        </w:rPr>
      </w:pPr>
      <w:r>
        <w:rPr>
          <w:rStyle w:val="Aucun"/>
        </w:rPr>
        <w:t>Matteo Bussy (voc), Camille Tissot (acc), Emile Traenles (b)</w:t>
      </w:r>
    </w:p>
    <w:p w14:paraId="74F55A10" w14:textId="77777777" w:rsidR="00A13D5D" w:rsidRDefault="00A13D5D" w:rsidP="00A13D5D">
      <w:pPr>
        <w:pStyle w:val="Titre2"/>
        <w:shd w:val="clear" w:color="auto" w:fill="FFFFFF"/>
        <w:spacing w:before="0"/>
        <w:rPr>
          <w:rStyle w:val="Aucun"/>
        </w:rPr>
      </w:pPr>
    </w:p>
    <w:p w14:paraId="038D0F8D" w14:textId="77777777" w:rsidR="00A13D5D" w:rsidRDefault="00A13D5D" w:rsidP="00A13D5D">
      <w:pPr>
        <w:pStyle w:val="Titre2"/>
        <w:shd w:val="clear" w:color="auto" w:fill="FFFFFF"/>
        <w:spacing w:before="0"/>
        <w:rPr>
          <w:rStyle w:val="Aucun"/>
          <w:b/>
          <w:bCs/>
          <w:i/>
          <w:iCs/>
        </w:rPr>
      </w:pPr>
      <w:r>
        <w:rPr>
          <w:rStyle w:val="Aucun"/>
        </w:rPr>
        <w:t xml:space="preserve">Je 06.07 / </w:t>
      </w:r>
      <w:r>
        <w:rPr>
          <w:rStyle w:val="Aucun"/>
          <w:i/>
          <w:iCs/>
        </w:rPr>
        <w:t>19h00 et 22h00</w:t>
      </w:r>
    </w:p>
    <w:p w14:paraId="559A51E3" w14:textId="77777777" w:rsidR="00A13D5D" w:rsidRDefault="00A13D5D" w:rsidP="00A13D5D">
      <w:pPr>
        <w:pStyle w:val="Titre2"/>
        <w:shd w:val="clear" w:color="auto" w:fill="FFFFFF"/>
        <w:spacing w:before="0"/>
        <w:rPr>
          <w:rStyle w:val="Aucun"/>
          <w:b/>
          <w:bCs/>
        </w:rPr>
      </w:pPr>
      <w:r>
        <w:rPr>
          <w:rStyle w:val="Aucun"/>
        </w:rPr>
        <w:t>Angelo Aseron (voc), Camille Tissot (acc), Ethan Borlet-Hote (b)</w:t>
      </w:r>
    </w:p>
    <w:p w14:paraId="1C445E1D" w14:textId="77777777" w:rsidR="00A13D5D" w:rsidRDefault="00A13D5D" w:rsidP="00A13D5D">
      <w:pPr>
        <w:pStyle w:val="Titre2"/>
        <w:shd w:val="clear" w:color="auto" w:fill="FFFFFF"/>
        <w:spacing w:before="0"/>
        <w:rPr>
          <w:rStyle w:val="Aucun"/>
        </w:rPr>
      </w:pPr>
    </w:p>
    <w:p w14:paraId="05DB408D" w14:textId="77777777" w:rsidR="00A13D5D" w:rsidRDefault="00A13D5D" w:rsidP="00A13D5D">
      <w:pPr>
        <w:pStyle w:val="Titre2"/>
        <w:shd w:val="clear" w:color="auto" w:fill="FFFFFF"/>
        <w:spacing w:before="0"/>
        <w:rPr>
          <w:rStyle w:val="Aucun"/>
          <w:b/>
          <w:bCs/>
          <w:i/>
          <w:iCs/>
        </w:rPr>
      </w:pPr>
      <w:r>
        <w:rPr>
          <w:rStyle w:val="Aucun"/>
        </w:rPr>
        <w:t xml:space="preserve">Ve 07.07 / </w:t>
      </w:r>
      <w:r>
        <w:rPr>
          <w:rStyle w:val="Aucun"/>
          <w:i/>
          <w:iCs/>
        </w:rPr>
        <w:t>19h00 et 22h00</w:t>
      </w:r>
    </w:p>
    <w:p w14:paraId="474815AC" w14:textId="77777777" w:rsidR="00A13D5D" w:rsidRDefault="00A13D5D" w:rsidP="00A13D5D">
      <w:pPr>
        <w:pStyle w:val="Titre2"/>
        <w:shd w:val="clear" w:color="auto" w:fill="FFFFFF"/>
        <w:spacing w:before="0"/>
        <w:rPr>
          <w:rStyle w:val="Aucun"/>
          <w:b/>
          <w:bCs/>
        </w:rPr>
      </w:pPr>
      <w:r>
        <w:rPr>
          <w:rStyle w:val="Aucun"/>
        </w:rPr>
        <w:t>Elise Ganguillet (voc), Camille Tissot (acc), Ethan Borlet-Hote (b)</w:t>
      </w:r>
    </w:p>
    <w:p w14:paraId="33744705" w14:textId="77777777" w:rsidR="00A13D5D" w:rsidRDefault="00A13D5D" w:rsidP="00A13D5D">
      <w:pPr>
        <w:pStyle w:val="Corps"/>
        <w:jc w:val="both"/>
        <w:rPr>
          <w:rStyle w:val="Aucun"/>
        </w:rPr>
      </w:pPr>
    </w:p>
    <w:p w14:paraId="0ED55500" w14:textId="77777777" w:rsidR="00A13D5D" w:rsidRPr="008B3953" w:rsidRDefault="00A13D5D" w:rsidP="00A13D5D">
      <w:pPr>
        <w:pStyle w:val="Corps"/>
        <w:widowControl w:val="0"/>
        <w:spacing w:before="0"/>
        <w:rPr>
          <w:b/>
        </w:rPr>
      </w:pPr>
      <w:r w:rsidRPr="008B3953">
        <w:rPr>
          <w:rStyle w:val="Aucun"/>
          <w:b/>
          <w:sz w:val="16"/>
          <w:szCs w:val="16"/>
        </w:rPr>
        <w:t>Entrée libre</w:t>
      </w:r>
      <w:r w:rsidRPr="008B3953">
        <w:rPr>
          <w:rStyle w:val="Aucun"/>
          <w:rFonts w:ascii="Arial Unicode MS" w:eastAsia="Arial Unicode MS" w:hAnsi="Arial Unicode MS" w:cs="Arial Unicode MS"/>
          <w:b/>
        </w:rPr>
        <w:br w:type="page"/>
      </w:r>
    </w:p>
    <w:p w14:paraId="292A8DBC" w14:textId="77777777" w:rsidR="00A13D5D" w:rsidRDefault="00A13D5D" w:rsidP="00A13D5D">
      <w:pPr>
        <w:pStyle w:val="Corps"/>
        <w:widowControl w:val="0"/>
        <w:spacing w:before="0"/>
        <w:rPr>
          <w:rStyle w:val="Aucun"/>
          <w:caps/>
          <w:sz w:val="24"/>
          <w:szCs w:val="24"/>
        </w:rPr>
      </w:pPr>
      <w:r>
        <w:rPr>
          <w:rStyle w:val="Aucun"/>
          <w:noProof/>
        </w:rPr>
        <w:drawing>
          <wp:anchor distT="57150" distB="57150" distL="57150" distR="57150" simplePos="0" relativeHeight="251681792" behindDoc="0" locked="0" layoutInCell="1" allowOverlap="1" wp14:anchorId="3F7A4A36" wp14:editId="517DDE78">
            <wp:simplePos x="0" y="0"/>
            <wp:positionH relativeFrom="column">
              <wp:posOffset>3657600</wp:posOffset>
            </wp:positionH>
            <wp:positionV relativeFrom="line">
              <wp:posOffset>-635</wp:posOffset>
            </wp:positionV>
            <wp:extent cx="2274570" cy="2285365"/>
            <wp:effectExtent l="0" t="0" r="11430" b="635"/>
            <wp:wrapSquare wrapText="bothSides" distT="57150" distB="57150" distL="57150" distR="57150"/>
            <wp:docPr id="1073741830" name="officeArt object" descr="Macintosh HD:private:var:folders:ll:x8xqzjgj13zb5fkgkvg0n3r00000gn:T:TemporaryItems:03-Aussi-loin-que-la-lune-Credit-Standete-1024x1024.jpg"/>
            <wp:cNvGraphicFramePr/>
            <a:graphic xmlns:a="http://schemas.openxmlformats.org/drawingml/2006/main">
              <a:graphicData uri="http://schemas.openxmlformats.org/drawingml/2006/picture">
                <pic:pic xmlns:pic="http://schemas.openxmlformats.org/drawingml/2006/picture">
                  <pic:nvPicPr>
                    <pic:cNvPr id="1073741830" name="Macintosh HD:private:var:folders:ll:x8xqzjgj13zb5fkgkvg0n3r00000gn:T:TemporaryItems:03-Aussi-loin-que-la-lune-Credit-Standete-1024x1024.jpg" descr="Macintosh HD:private:var:folders:ll:x8xqzjgj13zb5fkgkvg0n3r00000gn:T:TemporaryItems:03-Aussi-loin-que-la-lune-Credit-Standete-1024x1024.jpg"/>
                    <pic:cNvPicPr>
                      <a:picLocks noChangeAspect="1"/>
                    </pic:cNvPicPr>
                  </pic:nvPicPr>
                  <pic:blipFill>
                    <a:blip r:embed="rId19">
                      <a:extLst/>
                    </a:blip>
                    <a:stretch>
                      <a:fillRect/>
                    </a:stretch>
                  </pic:blipFill>
                  <pic:spPr>
                    <a:xfrm>
                      <a:off x="0" y="0"/>
                      <a:ext cx="2274570" cy="228536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Pr>
          <w:rStyle w:val="Aucun"/>
          <w:caps/>
          <w:sz w:val="24"/>
          <w:szCs w:val="24"/>
        </w:rPr>
        <w:t>samedi 1</w:t>
      </w:r>
      <w:r>
        <w:rPr>
          <w:rStyle w:val="Aucun"/>
          <w:caps/>
          <w:sz w:val="24"/>
          <w:szCs w:val="24"/>
          <w:vertAlign w:val="superscript"/>
        </w:rPr>
        <w:t>er</w:t>
      </w:r>
      <w:r>
        <w:rPr>
          <w:rStyle w:val="Aucun"/>
          <w:caps/>
          <w:sz w:val="24"/>
          <w:szCs w:val="24"/>
          <w:lang w:val="de-DE"/>
        </w:rPr>
        <w:t xml:space="preserve"> JUIllet | Salle du Stand |  20h00</w:t>
      </w:r>
    </w:p>
    <w:p w14:paraId="608C29A1" w14:textId="77777777" w:rsidR="00A13D5D" w:rsidRDefault="00A13D5D" w:rsidP="00A13D5D">
      <w:pPr>
        <w:pStyle w:val="Style1"/>
      </w:pPr>
      <w:bookmarkStart w:id="17" w:name="_Toc1422980"/>
      <w:bookmarkStart w:id="18" w:name="_Toc1423076"/>
      <w:bookmarkStart w:id="19" w:name="_Toc4"/>
      <w:r>
        <w:rPr>
          <w:rStyle w:val="Numrodepage"/>
        </w:rPr>
        <w:t>Aussi loin que la Lune</w:t>
      </w:r>
      <w:bookmarkEnd w:id="17"/>
      <w:bookmarkEnd w:id="18"/>
      <w:r>
        <w:rPr>
          <w:rStyle w:val="Aucun"/>
        </w:rPr>
        <w:t xml:space="preserve"> </w:t>
      </w:r>
      <w:bookmarkEnd w:id="19"/>
    </w:p>
    <w:p w14:paraId="7C25F880" w14:textId="77777777" w:rsidR="00A13D5D" w:rsidRDefault="00A13D5D" w:rsidP="00A13D5D">
      <w:pPr>
        <w:pStyle w:val="Style3"/>
        <w:rPr>
          <w:rStyle w:val="Aucun"/>
          <w:b/>
          <w:bCs/>
          <w:sz w:val="27"/>
          <w:szCs w:val="27"/>
        </w:rPr>
      </w:pPr>
      <w:r w:rsidRPr="002D4E86">
        <w:rPr>
          <w:rStyle w:val="Numrodepage"/>
        </w:rPr>
        <w:t>Spectacle</w:t>
      </w:r>
      <w:r>
        <w:rPr>
          <w:rStyle w:val="Numrodepage"/>
        </w:rPr>
        <w:t xml:space="preserve"> pluridisciplinaire</w:t>
      </w:r>
    </w:p>
    <w:p w14:paraId="57BB3FBC" w14:textId="77777777" w:rsidR="00A13D5D" w:rsidRDefault="00A13D5D" w:rsidP="00A13D5D">
      <w:pPr>
        <w:pStyle w:val="Corps"/>
        <w:widowControl w:val="0"/>
        <w:spacing w:before="0"/>
        <w:rPr>
          <w:rStyle w:val="Aucun"/>
        </w:rPr>
      </w:pPr>
      <w:r>
        <w:rPr>
          <w:rStyle w:val="Aucun"/>
        </w:rPr>
        <w:t>Création originale autour du thème de la migration.</w:t>
      </w:r>
      <w:r>
        <w:rPr>
          <w:rStyle w:val="Aucun"/>
        </w:rPr>
        <w:br/>
        <w:t>Cette thématique est abordée « au sens large » !</w:t>
      </w:r>
    </w:p>
    <w:p w14:paraId="4588E53D" w14:textId="77777777" w:rsidR="00A13D5D" w:rsidRDefault="00A13D5D" w:rsidP="00A13D5D">
      <w:pPr>
        <w:pStyle w:val="Corps"/>
        <w:widowControl w:val="0"/>
        <w:spacing w:before="0"/>
        <w:rPr>
          <w:rStyle w:val="Aucun"/>
          <w:i/>
          <w:iCs/>
        </w:rPr>
      </w:pPr>
    </w:p>
    <w:p w14:paraId="2FCF3C1D" w14:textId="6EBC2C28" w:rsidR="00A13D5D" w:rsidRDefault="00A13D5D" w:rsidP="00A13D5D">
      <w:pPr>
        <w:pStyle w:val="Corps"/>
        <w:widowControl w:val="0"/>
        <w:spacing w:before="0"/>
        <w:rPr>
          <w:rStyle w:val="Aucun"/>
        </w:rPr>
      </w:pPr>
      <w:r>
        <w:rPr>
          <w:rStyle w:val="Aucun"/>
        </w:rPr>
        <w:t>Le titre du spectacle est directement issu du livre hom</w:t>
      </w:r>
      <w:r>
        <w:rPr>
          <w:rStyle w:val="Aucun"/>
        </w:rPr>
        <w:t>o</w:t>
      </w:r>
      <w:r w:rsidR="009A645D">
        <w:rPr>
          <w:rStyle w:val="Aucun"/>
        </w:rPr>
        <w:t xml:space="preserve">nyme de </w:t>
      </w:r>
      <w:bookmarkStart w:id="20" w:name="_GoBack"/>
      <w:bookmarkEnd w:id="20"/>
      <w:r w:rsidR="009A645D">
        <w:rPr>
          <w:rStyle w:val="Aucun"/>
        </w:rPr>
        <w:t>Sylvain</w:t>
      </w:r>
      <w:r>
        <w:rPr>
          <w:rStyle w:val="Aucun"/>
        </w:rPr>
        <w:t xml:space="preserve"> Levey, texte qui sera en partie employé lors de la création :</w:t>
      </w:r>
    </w:p>
    <w:p w14:paraId="3C41EE0A" w14:textId="77777777" w:rsidR="00A13D5D" w:rsidRDefault="00A13D5D" w:rsidP="00A13D5D">
      <w:pPr>
        <w:pStyle w:val="Corps"/>
        <w:widowControl w:val="0"/>
        <w:spacing w:before="0"/>
        <w:rPr>
          <w:rStyle w:val="Aucun"/>
          <w:i/>
          <w:iCs/>
        </w:rPr>
      </w:pPr>
    </w:p>
    <w:p w14:paraId="4855D6BD" w14:textId="77777777" w:rsidR="00A13D5D" w:rsidRDefault="00A13D5D" w:rsidP="00A13D5D">
      <w:pPr>
        <w:pStyle w:val="Corps"/>
        <w:widowControl w:val="0"/>
        <w:spacing w:before="0"/>
        <w:jc w:val="both"/>
        <w:rPr>
          <w:rStyle w:val="Aucun"/>
          <w:i/>
          <w:iCs/>
        </w:rPr>
      </w:pPr>
      <w:r>
        <w:rPr>
          <w:rStyle w:val="Aucun"/>
          <w:i/>
          <w:iCs/>
        </w:rPr>
        <w:t>On n'a pas besoin d'aller aussi loin que la Lune pour se rendre compte que les départs et les déracinements sont depuis toujours liés à l'histoire de l'humanité. Par cette forte évocation des vertus du métissage contre le repli identitaire, Sylvain Levey renoue avec de petites chroniques, matériau multiforme ou pièces de puzzle favorisant le jeu et la réflexion. Nécessaire et vivifiant</w:t>
      </w:r>
    </w:p>
    <w:p w14:paraId="201BFA16" w14:textId="77777777" w:rsidR="00A13D5D" w:rsidRDefault="00A13D5D" w:rsidP="00A13D5D">
      <w:pPr>
        <w:pStyle w:val="Corps"/>
        <w:widowControl w:val="0"/>
        <w:spacing w:before="0"/>
        <w:jc w:val="both"/>
        <w:rPr>
          <w:rStyle w:val="Aucun"/>
          <w:i/>
          <w:iCs/>
        </w:rPr>
      </w:pPr>
    </w:p>
    <w:p w14:paraId="6C55E745" w14:textId="77777777" w:rsidR="00A13D5D" w:rsidRDefault="00A13D5D" w:rsidP="00A13D5D">
      <w:pPr>
        <w:pStyle w:val="Corps"/>
        <w:widowControl w:val="0"/>
        <w:spacing w:before="0"/>
        <w:jc w:val="right"/>
        <w:rPr>
          <w:rStyle w:val="Aucun"/>
          <w:i/>
          <w:iCs/>
        </w:rPr>
      </w:pPr>
      <w:r>
        <w:rPr>
          <w:rStyle w:val="Aucun"/>
          <w:i/>
          <w:iCs/>
        </w:rPr>
        <w:t>« page arrière de couverture de « aussi loin que la Lune », éd. Théâtrales jeunesse</w:t>
      </w:r>
    </w:p>
    <w:p w14:paraId="369634A2" w14:textId="77777777" w:rsidR="00A13D5D" w:rsidRDefault="00A13D5D" w:rsidP="00A13D5D">
      <w:pPr>
        <w:pStyle w:val="Corps"/>
        <w:widowControl w:val="0"/>
        <w:spacing w:before="0"/>
        <w:jc w:val="both"/>
        <w:rPr>
          <w:rStyle w:val="Aucun"/>
        </w:rPr>
      </w:pPr>
    </w:p>
    <w:p w14:paraId="3B6DFA5A" w14:textId="77777777" w:rsidR="00A13D5D" w:rsidRDefault="00A13D5D" w:rsidP="00A13D5D">
      <w:pPr>
        <w:pStyle w:val="Corps"/>
        <w:widowControl w:val="0"/>
        <w:spacing w:before="0"/>
        <w:jc w:val="both"/>
        <w:rPr>
          <w:rStyle w:val="Aucun"/>
        </w:rPr>
      </w:pPr>
    </w:p>
    <w:p w14:paraId="052A1DD3" w14:textId="77777777" w:rsidR="00A13D5D" w:rsidRDefault="00A13D5D" w:rsidP="00A13D5D">
      <w:pPr>
        <w:pStyle w:val="Corps"/>
        <w:widowControl w:val="0"/>
        <w:spacing w:before="0"/>
        <w:jc w:val="both"/>
        <w:rPr>
          <w:rStyle w:val="Aucun"/>
        </w:rPr>
      </w:pPr>
      <w:r>
        <w:rPr>
          <w:rStyle w:val="Aucun"/>
        </w:rPr>
        <w:t>Le spectacle sera créé par :</w:t>
      </w:r>
    </w:p>
    <w:p w14:paraId="3BC6D3F0" w14:textId="77777777" w:rsidR="00A13D5D" w:rsidRDefault="00A13D5D" w:rsidP="00A13D5D">
      <w:pPr>
        <w:pStyle w:val="Paragraphedeliste"/>
        <w:widowControl w:val="0"/>
        <w:numPr>
          <w:ilvl w:val="0"/>
          <w:numId w:val="12"/>
        </w:numPr>
        <w:pBdr>
          <w:top w:val="nil"/>
          <w:left w:val="nil"/>
          <w:bottom w:val="nil"/>
          <w:right w:val="nil"/>
          <w:between w:val="nil"/>
          <w:bar w:val="nil"/>
        </w:pBdr>
        <w:contextualSpacing w:val="0"/>
        <w:jc w:val="both"/>
        <w:rPr>
          <w:rFonts w:ascii="Helvetica" w:hAnsi="Helvetica"/>
          <w:sz w:val="22"/>
          <w:szCs w:val="22"/>
        </w:rPr>
      </w:pPr>
      <w:r>
        <w:rPr>
          <w:rStyle w:val="Aucun"/>
          <w:rFonts w:ascii="Helvetica" w:hAnsi="Helvetica"/>
          <w:sz w:val="22"/>
          <w:szCs w:val="22"/>
        </w:rPr>
        <w:t>les élèves musique de la structure Sports-Arts-Etudes (SAE) du canton du Jura</w:t>
      </w:r>
    </w:p>
    <w:p w14:paraId="55BD5F13" w14:textId="77777777" w:rsidR="00A13D5D" w:rsidRDefault="00A13D5D" w:rsidP="00A13D5D">
      <w:pPr>
        <w:pStyle w:val="Paragraphedeliste"/>
        <w:widowControl w:val="0"/>
        <w:numPr>
          <w:ilvl w:val="0"/>
          <w:numId w:val="12"/>
        </w:numPr>
        <w:pBdr>
          <w:top w:val="nil"/>
          <w:left w:val="nil"/>
          <w:bottom w:val="nil"/>
          <w:right w:val="nil"/>
          <w:between w:val="nil"/>
          <w:bar w:val="nil"/>
        </w:pBdr>
        <w:contextualSpacing w:val="0"/>
        <w:jc w:val="both"/>
        <w:rPr>
          <w:rFonts w:ascii="Helvetica" w:hAnsi="Helvetica"/>
          <w:sz w:val="22"/>
          <w:szCs w:val="22"/>
        </w:rPr>
      </w:pPr>
      <w:r>
        <w:rPr>
          <w:rStyle w:val="Aucun"/>
          <w:rFonts w:ascii="Helvetica" w:hAnsi="Helvetica"/>
          <w:sz w:val="22"/>
          <w:szCs w:val="22"/>
        </w:rPr>
        <w:t>les élèves de l’Option musique SAE-Bejune de l’école de Culture générale de Delémont</w:t>
      </w:r>
    </w:p>
    <w:p w14:paraId="5CF54147" w14:textId="77777777" w:rsidR="00A13D5D" w:rsidRDefault="00A13D5D" w:rsidP="00A13D5D">
      <w:pPr>
        <w:pStyle w:val="Paragraphedeliste"/>
        <w:widowControl w:val="0"/>
        <w:numPr>
          <w:ilvl w:val="0"/>
          <w:numId w:val="12"/>
        </w:numPr>
        <w:pBdr>
          <w:top w:val="nil"/>
          <w:left w:val="nil"/>
          <w:bottom w:val="nil"/>
          <w:right w:val="nil"/>
          <w:between w:val="nil"/>
          <w:bar w:val="nil"/>
        </w:pBdr>
        <w:contextualSpacing w:val="0"/>
        <w:jc w:val="both"/>
        <w:rPr>
          <w:rFonts w:ascii="Helvetica" w:hAnsi="Helvetica"/>
          <w:sz w:val="22"/>
          <w:szCs w:val="22"/>
        </w:rPr>
      </w:pPr>
      <w:r>
        <w:rPr>
          <w:rStyle w:val="Aucun"/>
          <w:rFonts w:ascii="Helvetica" w:hAnsi="Helvetica"/>
          <w:sz w:val="22"/>
          <w:szCs w:val="22"/>
        </w:rPr>
        <w:t>les élèves de 2</w:t>
      </w:r>
      <w:r>
        <w:rPr>
          <w:rStyle w:val="Aucun"/>
          <w:rFonts w:ascii="Helvetica" w:hAnsi="Helvetica"/>
          <w:sz w:val="22"/>
          <w:szCs w:val="22"/>
          <w:vertAlign w:val="superscript"/>
        </w:rPr>
        <w:t>ème</w:t>
      </w:r>
      <w:r>
        <w:rPr>
          <w:rStyle w:val="Aucun"/>
          <w:rFonts w:ascii="Helvetica" w:hAnsi="Helvetica"/>
          <w:sz w:val="22"/>
          <w:szCs w:val="22"/>
        </w:rPr>
        <w:t xml:space="preserve"> année de l’Option théâtre de l’école de Culture générale de Delémont</w:t>
      </w:r>
    </w:p>
    <w:p w14:paraId="47D637C7" w14:textId="77777777" w:rsidR="00A13D5D" w:rsidRDefault="00A13D5D" w:rsidP="00A13D5D">
      <w:pPr>
        <w:pStyle w:val="Corps"/>
        <w:widowControl w:val="0"/>
        <w:spacing w:before="0"/>
        <w:jc w:val="both"/>
        <w:rPr>
          <w:rStyle w:val="Aucun"/>
        </w:rPr>
      </w:pPr>
    </w:p>
    <w:p w14:paraId="0026B838" w14:textId="77777777" w:rsidR="00A13D5D" w:rsidRDefault="00A13D5D" w:rsidP="00A13D5D">
      <w:pPr>
        <w:pStyle w:val="Corps"/>
        <w:widowControl w:val="0"/>
        <w:spacing w:before="0"/>
        <w:jc w:val="both"/>
        <w:rPr>
          <w:rStyle w:val="Aucun"/>
        </w:rPr>
      </w:pPr>
      <w:r>
        <w:rPr>
          <w:rStyle w:val="Aucun"/>
        </w:rPr>
        <w:t>Présentation en première mondiale le 1</w:t>
      </w:r>
      <w:r>
        <w:rPr>
          <w:rStyle w:val="Aucun"/>
          <w:vertAlign w:val="superscript"/>
        </w:rPr>
        <w:t>er</w:t>
      </w:r>
      <w:r>
        <w:rPr>
          <w:rStyle w:val="Aucun"/>
        </w:rPr>
        <w:t xml:space="preserve"> juillet 2023 à 20h30 au festival Stand’été à Moutier</w:t>
      </w:r>
    </w:p>
    <w:p w14:paraId="6875F789" w14:textId="77777777" w:rsidR="00A13D5D" w:rsidRDefault="00A13D5D" w:rsidP="00A13D5D">
      <w:pPr>
        <w:pStyle w:val="Corps"/>
        <w:spacing w:before="120" w:after="60"/>
        <w:rPr>
          <w:rStyle w:val="Aucun"/>
          <w:b/>
          <w:bCs/>
          <w:caps/>
        </w:rPr>
      </w:pPr>
      <w:r>
        <w:rPr>
          <w:rStyle w:val="Aucun"/>
          <w:caps/>
          <w:lang w:val="de-DE"/>
        </w:rPr>
        <w:t>Sc</w:t>
      </w:r>
      <w:r>
        <w:rPr>
          <w:rStyle w:val="Aucun"/>
          <w:caps/>
        </w:rPr>
        <w:t>énographie : Notes d</w:t>
      </w:r>
      <w:r>
        <w:rPr>
          <w:rStyle w:val="Aucun"/>
          <w:caps/>
          <w:rtl/>
        </w:rPr>
        <w:t>’</w:t>
      </w:r>
      <w:r>
        <w:rPr>
          <w:rStyle w:val="Aucun"/>
          <w:caps/>
        </w:rPr>
        <w:t>intentions</w:t>
      </w:r>
    </w:p>
    <w:p w14:paraId="10A62FA5" w14:textId="77777777" w:rsidR="00A13D5D" w:rsidRDefault="00A13D5D" w:rsidP="00A13D5D">
      <w:pPr>
        <w:pStyle w:val="Corps"/>
        <w:widowControl w:val="0"/>
        <w:spacing w:before="0"/>
        <w:jc w:val="both"/>
        <w:rPr>
          <w:rStyle w:val="Aucun"/>
        </w:rPr>
      </w:pPr>
      <w:r>
        <w:rPr>
          <w:rStyle w:val="Aucun"/>
        </w:rPr>
        <w:t>Le parti pris de la mise en scène est de s’inscrire dans ce lieu fantastique qu’est l’ancien Stand de Moutier, tout en gérant au mieux l’espace scénique que se partageront 30 mus</w:t>
      </w:r>
      <w:r>
        <w:rPr>
          <w:rStyle w:val="Aucun"/>
        </w:rPr>
        <w:t>i</w:t>
      </w:r>
      <w:r>
        <w:rPr>
          <w:rStyle w:val="Aucun"/>
        </w:rPr>
        <w:t>ciens/choristes/percussionnistes et 5 acteurs.</w:t>
      </w:r>
    </w:p>
    <w:p w14:paraId="527E8BE1" w14:textId="77777777" w:rsidR="00A13D5D" w:rsidRDefault="00A13D5D" w:rsidP="00A13D5D">
      <w:pPr>
        <w:pStyle w:val="Corps"/>
        <w:widowControl w:val="0"/>
        <w:spacing w:before="0"/>
        <w:jc w:val="both"/>
        <w:rPr>
          <w:rStyle w:val="Aucun"/>
        </w:rPr>
      </w:pPr>
      <w:r>
        <w:rPr>
          <w:rStyle w:val="Aucun"/>
        </w:rPr>
        <w:t>La scène sera partagée en divers espaces orchestraux et/ou théâtraux. Un écran projettera des images tout au long du spectacle. Les galeries du bâtiment feront la part belle au jeu théâtral.</w:t>
      </w:r>
    </w:p>
    <w:p w14:paraId="5BC926C1" w14:textId="77777777" w:rsidR="00A13D5D" w:rsidRDefault="00A13D5D" w:rsidP="00A13D5D">
      <w:pPr>
        <w:pStyle w:val="Corps"/>
        <w:widowControl w:val="0"/>
        <w:spacing w:before="0"/>
        <w:jc w:val="both"/>
        <w:rPr>
          <w:rStyle w:val="Aucun"/>
        </w:rPr>
      </w:pPr>
      <w:r>
        <w:rPr>
          <w:rStyle w:val="Aucun"/>
        </w:rPr>
        <w:t>La réalisation du projet ayant une valeur pédagogique, il s'agira de donner à chaque jeune pa</w:t>
      </w:r>
      <w:r>
        <w:rPr>
          <w:rStyle w:val="Aucun"/>
        </w:rPr>
        <w:t>r</w:t>
      </w:r>
      <w:r>
        <w:rPr>
          <w:rStyle w:val="Aucun"/>
        </w:rPr>
        <w:t xml:space="preserve">ticipant la chance de se découvrir et d'évoluer dans sa pratique et de se confronter à la scène avec un encadrement professionnel. L'objectif de la représentation publique est bien sûr central. </w:t>
      </w:r>
    </w:p>
    <w:p w14:paraId="4EE0A928" w14:textId="77777777" w:rsidR="00A13D5D" w:rsidRDefault="00A13D5D" w:rsidP="00A13D5D">
      <w:pPr>
        <w:pStyle w:val="Corps"/>
        <w:widowControl w:val="0"/>
        <w:spacing w:before="0"/>
        <w:jc w:val="both"/>
        <w:rPr>
          <w:rStyle w:val="Aucun"/>
        </w:rPr>
      </w:pPr>
      <w:r>
        <w:rPr>
          <w:rStyle w:val="Aucun"/>
        </w:rPr>
        <w:t xml:space="preserve">Des codes de narration clairs (musique, narrateurs, acteurs, chœur, images-photographies), guideront les spectateurs au travers de la thématique migratoire. </w:t>
      </w:r>
    </w:p>
    <w:p w14:paraId="1BC644B7" w14:textId="77777777" w:rsidR="00A13D5D" w:rsidRDefault="00A13D5D" w:rsidP="00A13D5D">
      <w:pPr>
        <w:pStyle w:val="Corps"/>
        <w:widowControl w:val="0"/>
        <w:spacing w:before="0"/>
        <w:jc w:val="both"/>
        <w:rPr>
          <w:rStyle w:val="Aucun"/>
        </w:rPr>
      </w:pPr>
      <w:r>
        <w:rPr>
          <w:rStyle w:val="Aucun"/>
        </w:rPr>
        <w:t xml:space="preserve">Une création lumière originale sera l’œuvre de l’équipe technique de Stand’été. </w:t>
      </w:r>
    </w:p>
    <w:p w14:paraId="2046EA83" w14:textId="77777777" w:rsidR="00A13D5D" w:rsidRDefault="00A13D5D" w:rsidP="00A13D5D">
      <w:pPr>
        <w:pStyle w:val="Corps"/>
        <w:spacing w:before="120" w:after="60"/>
        <w:rPr>
          <w:rStyle w:val="Aucun"/>
          <w:b/>
          <w:bCs/>
          <w:caps/>
        </w:rPr>
      </w:pPr>
      <w:r>
        <w:rPr>
          <w:rStyle w:val="Aucun"/>
          <w:caps/>
        </w:rPr>
        <w:t>Musiques</w:t>
      </w:r>
    </w:p>
    <w:p w14:paraId="5B9F68BF" w14:textId="77777777" w:rsidR="00A13D5D" w:rsidRDefault="00A13D5D" w:rsidP="00A13D5D">
      <w:pPr>
        <w:pStyle w:val="Corps"/>
        <w:widowControl w:val="0"/>
        <w:spacing w:before="0"/>
        <w:jc w:val="both"/>
        <w:rPr>
          <w:rStyle w:val="Aucun"/>
          <w:b/>
          <w:bCs/>
        </w:rPr>
      </w:pPr>
      <w:r>
        <w:rPr>
          <w:rStyle w:val="Aucun"/>
        </w:rPr>
        <w:t>Les Musiques nommées « Exil » sont composées et/ou arrangées par Claude Rossel spécial</w:t>
      </w:r>
      <w:r>
        <w:rPr>
          <w:rStyle w:val="Aucun"/>
        </w:rPr>
        <w:t>e</w:t>
      </w:r>
      <w:r>
        <w:rPr>
          <w:rStyle w:val="Aucun"/>
        </w:rPr>
        <w:t>ment pour les élèves. Les étudiants seront à la fois interprètes, instrumentistes et chanteurs.</w:t>
      </w:r>
    </w:p>
    <w:p w14:paraId="0D825A55" w14:textId="77777777" w:rsidR="00A13D5D" w:rsidRDefault="00A13D5D" w:rsidP="00A13D5D">
      <w:pPr>
        <w:pStyle w:val="Corps"/>
        <w:widowControl w:val="0"/>
        <w:spacing w:before="0"/>
        <w:jc w:val="both"/>
        <w:rPr>
          <w:rStyle w:val="Aucun"/>
          <w:b/>
          <w:bCs/>
        </w:rPr>
      </w:pPr>
      <w:r>
        <w:rPr>
          <w:rStyle w:val="Aucun"/>
        </w:rPr>
        <w:t>La pièce Havana est une création d’Alain Tissot pour les élèves percussionnistes de la structure SAE.</w:t>
      </w:r>
    </w:p>
    <w:p w14:paraId="5CD0146B" w14:textId="77777777" w:rsidR="00A13D5D" w:rsidRDefault="00A13D5D" w:rsidP="00A13D5D">
      <w:pPr>
        <w:pStyle w:val="Corps"/>
        <w:widowControl w:val="0"/>
        <w:spacing w:before="0"/>
        <w:jc w:val="both"/>
        <w:rPr>
          <w:rStyle w:val="Aucun"/>
        </w:rPr>
      </w:pPr>
    </w:p>
    <w:p w14:paraId="35AC26C9" w14:textId="77777777" w:rsidR="00A13D5D" w:rsidRDefault="00A13D5D" w:rsidP="00A13D5D">
      <w:pPr>
        <w:pStyle w:val="Corps"/>
        <w:widowControl w:val="0"/>
        <w:spacing w:before="0"/>
        <w:jc w:val="both"/>
        <w:rPr>
          <w:rStyle w:val="Aucun"/>
        </w:rPr>
      </w:pPr>
      <w:r>
        <w:rPr>
          <w:rStyle w:val="Aucun"/>
        </w:rPr>
        <w:t>Exil A : arrangement d’un chant Grégorien</w:t>
      </w:r>
    </w:p>
    <w:p w14:paraId="2858C5A9" w14:textId="77777777" w:rsidR="00A13D5D" w:rsidRDefault="00A13D5D" w:rsidP="00A13D5D">
      <w:pPr>
        <w:pStyle w:val="Corps"/>
        <w:widowControl w:val="0"/>
        <w:spacing w:before="0"/>
        <w:jc w:val="both"/>
        <w:rPr>
          <w:rStyle w:val="Aucun"/>
        </w:rPr>
      </w:pPr>
      <w:r>
        <w:rPr>
          <w:rStyle w:val="Aucun"/>
        </w:rPr>
        <w:t xml:space="preserve">Exil B : arrangement d’un chant folklorique tsigane roumain </w:t>
      </w:r>
    </w:p>
    <w:p w14:paraId="70A3B9A9" w14:textId="77777777" w:rsidR="00A13D5D" w:rsidRDefault="00A13D5D" w:rsidP="00A13D5D">
      <w:pPr>
        <w:pStyle w:val="Corps"/>
        <w:widowControl w:val="0"/>
        <w:spacing w:before="0"/>
        <w:jc w:val="both"/>
        <w:rPr>
          <w:rStyle w:val="Aucun"/>
        </w:rPr>
      </w:pPr>
      <w:r>
        <w:rPr>
          <w:rStyle w:val="Aucun"/>
        </w:rPr>
        <w:t>Havana pour 9 percussions : 24 heures de la vie de la Havane</w:t>
      </w:r>
    </w:p>
    <w:p w14:paraId="54167D5B" w14:textId="77777777" w:rsidR="00A13D5D" w:rsidRDefault="00A13D5D" w:rsidP="00A13D5D">
      <w:pPr>
        <w:pStyle w:val="Corps"/>
        <w:widowControl w:val="0"/>
        <w:spacing w:before="0"/>
        <w:jc w:val="both"/>
        <w:rPr>
          <w:rStyle w:val="Aucun"/>
        </w:rPr>
      </w:pPr>
      <w:r>
        <w:rPr>
          <w:rStyle w:val="Aucun"/>
        </w:rPr>
        <w:t xml:space="preserve">Exil C : Punta de Areia, histoire de train </w:t>
      </w:r>
    </w:p>
    <w:p w14:paraId="7DD3FAB9" w14:textId="77777777" w:rsidR="00A13D5D" w:rsidRDefault="00A13D5D" w:rsidP="00A13D5D">
      <w:pPr>
        <w:pStyle w:val="Corps"/>
        <w:widowControl w:val="0"/>
        <w:spacing w:before="0"/>
        <w:jc w:val="both"/>
        <w:rPr>
          <w:rStyle w:val="Aucun"/>
        </w:rPr>
      </w:pPr>
      <w:r>
        <w:rPr>
          <w:rStyle w:val="Aucun"/>
        </w:rPr>
        <w:t xml:space="preserve">Exil D : inspiration de Claude Rossel au tour du thème </w:t>
      </w:r>
    </w:p>
    <w:p w14:paraId="48469646" w14:textId="77777777" w:rsidR="00A13D5D" w:rsidRDefault="00A13D5D" w:rsidP="00A13D5D">
      <w:pPr>
        <w:rPr>
          <w:rStyle w:val="Aucun"/>
          <w:rFonts w:eastAsia="Helvetica" w:cs="Helvetica"/>
          <w:b/>
          <w:bCs/>
          <w:color w:val="000000"/>
          <w:szCs w:val="22"/>
          <w:u w:color="000000"/>
          <w14:textOutline w14:w="0" w14:cap="flat" w14:cmpd="sng" w14:algn="ctr">
            <w14:noFill/>
            <w14:prstDash w14:val="solid"/>
            <w14:bevel/>
          </w14:textOutline>
        </w:rPr>
      </w:pPr>
      <w:r>
        <w:rPr>
          <w:rStyle w:val="Aucun"/>
        </w:rPr>
        <w:br w:type="page"/>
      </w:r>
    </w:p>
    <w:p w14:paraId="56FFDA10" w14:textId="77777777" w:rsidR="00A13D5D" w:rsidRDefault="00A13D5D" w:rsidP="00A13D5D">
      <w:pPr>
        <w:pStyle w:val="Corps"/>
        <w:widowControl w:val="0"/>
        <w:spacing w:before="0"/>
        <w:jc w:val="both"/>
        <w:rPr>
          <w:rStyle w:val="Aucun"/>
          <w:b/>
          <w:bCs/>
        </w:rPr>
      </w:pPr>
      <w:r>
        <w:rPr>
          <w:rStyle w:val="Aucun"/>
        </w:rPr>
        <w:t>Préparation et direction du chœur : Andrée Oriet</w:t>
      </w:r>
    </w:p>
    <w:p w14:paraId="305D8176" w14:textId="77777777" w:rsidR="00A13D5D" w:rsidRDefault="00A13D5D" w:rsidP="00A13D5D">
      <w:pPr>
        <w:pStyle w:val="Corps"/>
        <w:widowControl w:val="0"/>
        <w:spacing w:before="0"/>
        <w:jc w:val="both"/>
        <w:rPr>
          <w:rStyle w:val="Aucun"/>
          <w:b/>
          <w:bCs/>
        </w:rPr>
      </w:pPr>
      <w:r>
        <w:rPr>
          <w:rStyle w:val="Aucun"/>
        </w:rPr>
        <w:t>Direction d’orchestre : Hervé Grélat, Michel Zbinden</w:t>
      </w:r>
    </w:p>
    <w:p w14:paraId="0E3C6A0E" w14:textId="77777777" w:rsidR="00A13D5D" w:rsidRDefault="00A13D5D" w:rsidP="00A13D5D">
      <w:pPr>
        <w:pStyle w:val="Corps"/>
        <w:spacing w:before="120" w:after="60"/>
        <w:rPr>
          <w:rStyle w:val="Aucun"/>
          <w:b/>
          <w:bCs/>
          <w:caps/>
        </w:rPr>
      </w:pPr>
      <w:r>
        <w:rPr>
          <w:rStyle w:val="Aucun"/>
          <w:caps/>
          <w:lang w:val="en-US"/>
        </w:rPr>
        <w:t>Th</w:t>
      </w:r>
      <w:r>
        <w:rPr>
          <w:rStyle w:val="Aucun"/>
          <w:caps/>
        </w:rPr>
        <w:t>éâtre</w:t>
      </w:r>
    </w:p>
    <w:p w14:paraId="3EBD5AED" w14:textId="77777777" w:rsidR="00A13D5D" w:rsidRDefault="00A13D5D" w:rsidP="00A13D5D">
      <w:pPr>
        <w:pStyle w:val="Corps"/>
        <w:widowControl w:val="0"/>
        <w:spacing w:before="0"/>
        <w:jc w:val="both"/>
        <w:rPr>
          <w:rStyle w:val="Aucun"/>
        </w:rPr>
      </w:pPr>
      <w:r>
        <w:rPr>
          <w:rStyle w:val="Aucun"/>
        </w:rPr>
        <w:t>Présentation de certains textes tirés du recueil de Alain Levey « Aussi loin que la Lune » aux éditions Théâtrales jeunesse et de textes créés par les élèves. Ils seront interprétés par les élèves de 2</w:t>
      </w:r>
      <w:r>
        <w:rPr>
          <w:rStyle w:val="Aucun"/>
          <w:vertAlign w:val="superscript"/>
        </w:rPr>
        <w:t>ème</w:t>
      </w:r>
      <w:r>
        <w:rPr>
          <w:rStyle w:val="Aucun"/>
        </w:rPr>
        <w:t xml:space="preserve"> année de l’option théâtre de l’ECG </w:t>
      </w:r>
    </w:p>
    <w:p w14:paraId="015606A6" w14:textId="77777777" w:rsidR="00A13D5D" w:rsidRDefault="00A13D5D" w:rsidP="00A13D5D">
      <w:pPr>
        <w:pStyle w:val="Corps"/>
        <w:widowControl w:val="0"/>
        <w:spacing w:before="0"/>
        <w:jc w:val="both"/>
        <w:rPr>
          <w:rStyle w:val="Aucun"/>
          <w:b/>
          <w:bCs/>
        </w:rPr>
      </w:pPr>
      <w:r>
        <w:rPr>
          <w:rStyle w:val="Aucun"/>
        </w:rPr>
        <w:t>mise en scène : Elisa Gaudreau et Nicolas Joray</w:t>
      </w:r>
    </w:p>
    <w:p w14:paraId="5C49CBE5" w14:textId="77777777" w:rsidR="00A13D5D" w:rsidRDefault="00A13D5D" w:rsidP="00A13D5D">
      <w:pPr>
        <w:pStyle w:val="Corps"/>
        <w:spacing w:before="120" w:after="60"/>
        <w:rPr>
          <w:rStyle w:val="Aucun"/>
          <w:b/>
          <w:bCs/>
          <w:caps/>
        </w:rPr>
      </w:pPr>
      <w:r>
        <w:rPr>
          <w:rStyle w:val="Aucun"/>
          <w:caps/>
          <w:lang w:val="en-US"/>
        </w:rPr>
        <w:t>Interview</w:t>
      </w:r>
    </w:p>
    <w:p w14:paraId="161FF5E0" w14:textId="77777777" w:rsidR="00A13D5D" w:rsidRDefault="00A13D5D" w:rsidP="00A13D5D">
      <w:pPr>
        <w:pStyle w:val="Corps"/>
        <w:widowControl w:val="0"/>
        <w:spacing w:before="0"/>
        <w:jc w:val="both"/>
        <w:rPr>
          <w:rStyle w:val="Aucun"/>
        </w:rPr>
      </w:pPr>
      <w:r>
        <w:rPr>
          <w:rStyle w:val="Aucun"/>
        </w:rPr>
        <w:t>Réalisée par Andrée Oriet auprès des élèves et par les élèves auprès de leurs proches.</w:t>
      </w:r>
    </w:p>
    <w:p w14:paraId="63283D9B" w14:textId="77777777" w:rsidR="00A13D5D" w:rsidRDefault="00A13D5D" w:rsidP="00A13D5D">
      <w:pPr>
        <w:pStyle w:val="Corps"/>
        <w:spacing w:before="120" w:after="60"/>
        <w:rPr>
          <w:rStyle w:val="Aucun"/>
          <w:b/>
          <w:bCs/>
          <w:caps/>
        </w:rPr>
      </w:pPr>
      <w:r>
        <w:rPr>
          <w:rStyle w:val="Aucun"/>
          <w:caps/>
        </w:rPr>
        <w:t>Arts-visuels</w:t>
      </w:r>
    </w:p>
    <w:p w14:paraId="19D05C18" w14:textId="77777777" w:rsidR="00A13D5D" w:rsidRDefault="00A13D5D" w:rsidP="00A13D5D">
      <w:pPr>
        <w:pStyle w:val="Corps"/>
        <w:widowControl w:val="0"/>
        <w:spacing w:before="0"/>
        <w:jc w:val="both"/>
        <w:rPr>
          <w:rStyle w:val="Aucun"/>
        </w:rPr>
      </w:pPr>
      <w:r>
        <w:rPr>
          <w:rStyle w:val="Aucun"/>
        </w:rPr>
        <w:t>Mise en image par le Photo club de Moutier : Philippe Wattenhofer et son équipe</w:t>
      </w:r>
    </w:p>
    <w:p w14:paraId="6969D710" w14:textId="77777777" w:rsidR="00A13D5D" w:rsidRDefault="00A13D5D" w:rsidP="00A13D5D">
      <w:pPr>
        <w:pStyle w:val="Corps"/>
        <w:spacing w:before="120" w:after="60"/>
        <w:rPr>
          <w:rStyle w:val="Aucun"/>
          <w:b/>
          <w:bCs/>
          <w:caps/>
        </w:rPr>
      </w:pPr>
      <w:r>
        <w:rPr>
          <w:rStyle w:val="Aucun"/>
          <w:caps/>
          <w:lang w:val="it-IT"/>
        </w:rPr>
        <w:t>Cr</w:t>
      </w:r>
      <w:r>
        <w:rPr>
          <w:rStyle w:val="Aucun"/>
          <w:caps/>
        </w:rPr>
        <w:t>éation lumi</w:t>
      </w:r>
      <w:r>
        <w:rPr>
          <w:rStyle w:val="Aucun"/>
          <w:caps/>
          <w:lang w:val="it-IT"/>
        </w:rPr>
        <w:t>è</w:t>
      </w:r>
      <w:r>
        <w:rPr>
          <w:rStyle w:val="Aucun"/>
          <w:caps/>
        </w:rPr>
        <w:t xml:space="preserve">re </w:t>
      </w:r>
    </w:p>
    <w:p w14:paraId="1C6C728E" w14:textId="77777777" w:rsidR="00A13D5D" w:rsidRDefault="00A13D5D" w:rsidP="00A13D5D">
      <w:pPr>
        <w:pStyle w:val="Corps"/>
        <w:widowControl w:val="0"/>
        <w:spacing w:before="0"/>
        <w:jc w:val="both"/>
        <w:rPr>
          <w:rStyle w:val="Aucun"/>
        </w:rPr>
      </w:pPr>
      <w:r>
        <w:rPr>
          <w:rStyle w:val="Aucun"/>
        </w:rPr>
        <w:t>Equipe technique du festival Stand’été</w:t>
      </w:r>
    </w:p>
    <w:p w14:paraId="07738117" w14:textId="77777777" w:rsidR="00A13D5D" w:rsidRDefault="00A13D5D" w:rsidP="00A13D5D">
      <w:pPr>
        <w:pStyle w:val="Corps"/>
        <w:spacing w:before="120" w:after="60"/>
        <w:rPr>
          <w:rStyle w:val="Aucun"/>
          <w:b/>
          <w:bCs/>
          <w:caps/>
        </w:rPr>
      </w:pPr>
      <w:r>
        <w:rPr>
          <w:rStyle w:val="Aucun"/>
          <w:caps/>
        </w:rPr>
        <w:t>Captation sonore et visuelle</w:t>
      </w:r>
    </w:p>
    <w:p w14:paraId="752BF81D" w14:textId="77777777" w:rsidR="00A13D5D" w:rsidRDefault="00A13D5D" w:rsidP="00A13D5D">
      <w:pPr>
        <w:pStyle w:val="Corps"/>
        <w:widowControl w:val="0"/>
        <w:spacing w:before="0"/>
        <w:jc w:val="both"/>
        <w:rPr>
          <w:rStyle w:val="Aucun"/>
        </w:rPr>
      </w:pPr>
      <w:r>
        <w:rPr>
          <w:rStyle w:val="Aucun"/>
        </w:rPr>
        <w:t>Image et son (pour la création musicale de mai 2023 à l’EJCM</w:t>
      </w:r>
    </w:p>
    <w:p w14:paraId="32DA698C" w14:textId="77777777" w:rsidR="00A13D5D" w:rsidRDefault="00A13D5D" w:rsidP="00A13D5D">
      <w:pPr>
        <w:pStyle w:val="Corps"/>
        <w:spacing w:before="120" w:after="60"/>
        <w:rPr>
          <w:rStyle w:val="Aucun"/>
          <w:b/>
          <w:bCs/>
          <w:caps/>
        </w:rPr>
      </w:pPr>
      <w:r>
        <w:rPr>
          <w:rStyle w:val="Aucun"/>
          <w:caps/>
        </w:rPr>
        <w:t>Organisation des répétitions </w:t>
      </w:r>
    </w:p>
    <w:p w14:paraId="000FE0D4" w14:textId="77777777" w:rsidR="00A13D5D" w:rsidRDefault="00A13D5D" w:rsidP="00A13D5D">
      <w:pPr>
        <w:pStyle w:val="Corps"/>
        <w:widowControl w:val="0"/>
        <w:spacing w:before="0"/>
        <w:jc w:val="both"/>
        <w:rPr>
          <w:rStyle w:val="Aucun"/>
        </w:rPr>
      </w:pPr>
      <w:r>
        <w:rPr>
          <w:rStyle w:val="Aucun"/>
        </w:rPr>
        <w:t>Structure SAE musique Bejune</w:t>
      </w:r>
    </w:p>
    <w:p w14:paraId="7C30C4A2" w14:textId="77777777" w:rsidR="00A13D5D" w:rsidRDefault="00A13D5D" w:rsidP="00A13D5D">
      <w:pPr>
        <w:pStyle w:val="Corps"/>
        <w:widowControl w:val="0"/>
        <w:spacing w:before="0"/>
        <w:jc w:val="both"/>
        <w:rPr>
          <w:rStyle w:val="Aucun"/>
        </w:rPr>
      </w:pPr>
      <w:r>
        <w:rPr>
          <w:rStyle w:val="Aucun"/>
        </w:rPr>
        <w:t>ECG option théâtre</w:t>
      </w:r>
    </w:p>
    <w:p w14:paraId="75F46DB7" w14:textId="77777777" w:rsidR="00A13D5D" w:rsidRDefault="00A13D5D" w:rsidP="00A13D5D">
      <w:pPr>
        <w:pStyle w:val="Corps"/>
        <w:spacing w:before="120" w:after="60"/>
        <w:rPr>
          <w:rStyle w:val="Aucun"/>
          <w:b/>
          <w:bCs/>
          <w:caps/>
        </w:rPr>
      </w:pPr>
      <w:r>
        <w:rPr>
          <w:rStyle w:val="Aucun"/>
          <w:caps/>
        </w:rPr>
        <w:t>Accueil</w:t>
      </w:r>
    </w:p>
    <w:p w14:paraId="3D21FE7D" w14:textId="77777777" w:rsidR="00A13D5D" w:rsidRDefault="00A13D5D" w:rsidP="00A13D5D">
      <w:pPr>
        <w:pStyle w:val="Corps"/>
        <w:widowControl w:val="0"/>
        <w:spacing w:before="0"/>
        <w:jc w:val="both"/>
        <w:rPr>
          <w:rStyle w:val="Aucun"/>
        </w:rPr>
      </w:pPr>
      <w:r>
        <w:rPr>
          <w:rStyle w:val="Aucun"/>
        </w:rPr>
        <w:t>Un immense merci à l’EJCM et son directeur artistique Blaise Héritier qui soutient le projet et accueille les répétitions musicales dans ses locaux</w:t>
      </w:r>
    </w:p>
    <w:p w14:paraId="5C2CE8BC" w14:textId="77777777" w:rsidR="00A13D5D" w:rsidRDefault="00A13D5D" w:rsidP="00A13D5D">
      <w:pPr>
        <w:pStyle w:val="Corps"/>
        <w:widowControl w:val="0"/>
        <w:spacing w:before="0"/>
        <w:jc w:val="both"/>
        <w:rPr>
          <w:rStyle w:val="Aucun"/>
        </w:rPr>
      </w:pPr>
      <w:r>
        <w:rPr>
          <w:rStyle w:val="Aucun"/>
        </w:rPr>
        <w:t>Merci à l’ECG de Delémont et son directeur Sébastien Gerber qui soutient le projet et accueille les répétitions théâtrales dans ses locaux</w:t>
      </w:r>
    </w:p>
    <w:p w14:paraId="41E960A5" w14:textId="77777777" w:rsidR="00A13D5D" w:rsidRDefault="00A13D5D" w:rsidP="00A13D5D">
      <w:pPr>
        <w:pStyle w:val="Corps"/>
        <w:widowControl w:val="0"/>
        <w:spacing w:before="0"/>
        <w:jc w:val="both"/>
        <w:rPr>
          <w:rStyle w:val="Aucun"/>
        </w:rPr>
      </w:pPr>
    </w:p>
    <w:p w14:paraId="312D6672" w14:textId="77777777" w:rsidR="00A13D5D" w:rsidRDefault="00A13D5D" w:rsidP="00A13D5D">
      <w:pPr>
        <w:pStyle w:val="Corps"/>
        <w:jc w:val="both"/>
        <w:rPr>
          <w:rStyle w:val="Aucun"/>
        </w:rPr>
      </w:pPr>
    </w:p>
    <w:p w14:paraId="35BFE859" w14:textId="77777777" w:rsidR="00A13D5D" w:rsidRDefault="00A13D5D" w:rsidP="00A13D5D">
      <w:pPr>
        <w:pStyle w:val="Corps"/>
        <w:jc w:val="both"/>
        <w:rPr>
          <w:rStyle w:val="Aucun"/>
        </w:rPr>
      </w:pPr>
    </w:p>
    <w:p w14:paraId="1E417C5F" w14:textId="77777777" w:rsidR="00A13D5D" w:rsidRDefault="00A13D5D" w:rsidP="00A13D5D">
      <w:pPr>
        <w:pStyle w:val="Corps"/>
        <w:jc w:val="both"/>
        <w:rPr>
          <w:rStyle w:val="Aucun"/>
        </w:rPr>
      </w:pPr>
    </w:p>
    <w:p w14:paraId="514CFA6A"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Prix : 20.-</w:t>
      </w:r>
    </w:p>
    <w:p w14:paraId="112F8D4D"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Caisses : 19h30</w:t>
      </w:r>
    </w:p>
    <w:p w14:paraId="684C7FD0"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Durée : 60 minutes</w:t>
      </w:r>
    </w:p>
    <w:p w14:paraId="59D03B48" w14:textId="77777777" w:rsidR="00A13D5D" w:rsidRDefault="00A13D5D" w:rsidP="00A13D5D">
      <w:pPr>
        <w:pStyle w:val="Corps"/>
        <w:widowControl w:val="0"/>
        <w:spacing w:before="0"/>
        <w:jc w:val="both"/>
        <w:rPr>
          <w:rStyle w:val="Aucun"/>
          <w:b/>
          <w:bCs/>
          <w:sz w:val="16"/>
          <w:szCs w:val="16"/>
        </w:rPr>
      </w:pPr>
    </w:p>
    <w:p w14:paraId="247F2880" w14:textId="77777777" w:rsidR="00A13D5D" w:rsidRDefault="00A13D5D" w:rsidP="00A13D5D">
      <w:pPr>
        <w:pStyle w:val="Corps"/>
        <w:widowControl w:val="0"/>
        <w:spacing w:before="0"/>
        <w:jc w:val="both"/>
        <w:rPr>
          <w:rStyle w:val="Aucun"/>
          <w:b/>
          <w:bCs/>
          <w:sz w:val="16"/>
          <w:szCs w:val="16"/>
        </w:rPr>
      </w:pPr>
    </w:p>
    <w:p w14:paraId="3D418D31" w14:textId="77777777" w:rsidR="00A13D5D" w:rsidRDefault="00A13D5D" w:rsidP="00A13D5D">
      <w:pPr>
        <w:pStyle w:val="Corps"/>
        <w:widowControl w:val="0"/>
        <w:spacing w:before="0"/>
        <w:jc w:val="both"/>
        <w:rPr>
          <w:rStyle w:val="Aucun"/>
          <w:b/>
          <w:bCs/>
          <w:sz w:val="16"/>
          <w:szCs w:val="16"/>
        </w:rPr>
      </w:pPr>
    </w:p>
    <w:p w14:paraId="16D270B6" w14:textId="77777777" w:rsidR="00A13D5D" w:rsidRDefault="00A13D5D" w:rsidP="00A13D5D">
      <w:pPr>
        <w:pStyle w:val="Corps"/>
        <w:widowControl w:val="0"/>
        <w:spacing w:before="0"/>
        <w:jc w:val="both"/>
        <w:rPr>
          <w:rStyle w:val="Aucun"/>
        </w:rPr>
      </w:pPr>
    </w:p>
    <w:p w14:paraId="223ABCC7" w14:textId="77777777" w:rsidR="00A13D5D" w:rsidRDefault="00A13D5D" w:rsidP="00A13D5D">
      <w:pPr>
        <w:pStyle w:val="Corps"/>
        <w:widowControl w:val="0"/>
        <w:spacing w:before="0"/>
        <w:jc w:val="both"/>
      </w:pPr>
      <w:r>
        <w:rPr>
          <w:rStyle w:val="Aucun"/>
          <w:rFonts w:ascii="Arial Unicode MS" w:eastAsia="Arial Unicode MS" w:hAnsi="Arial Unicode MS" w:cs="Arial Unicode MS"/>
        </w:rPr>
        <w:br w:type="page"/>
      </w:r>
    </w:p>
    <w:p w14:paraId="4268DCC9" w14:textId="77777777" w:rsidR="00A13D5D" w:rsidRDefault="00A13D5D" w:rsidP="00A13D5D">
      <w:pPr>
        <w:pStyle w:val="Corps"/>
        <w:widowControl w:val="0"/>
        <w:spacing w:before="0"/>
        <w:jc w:val="both"/>
        <w:rPr>
          <w:rStyle w:val="Aucun"/>
          <w:caps/>
          <w:sz w:val="24"/>
          <w:szCs w:val="24"/>
        </w:rPr>
      </w:pPr>
      <w:r>
        <w:rPr>
          <w:rStyle w:val="Aucun"/>
          <w:caps/>
          <w:sz w:val="24"/>
          <w:szCs w:val="24"/>
        </w:rPr>
        <w:t>Samedi 2 juillet | Salle du Stand | DE 11h00 à 17h00</w:t>
      </w:r>
    </w:p>
    <w:p w14:paraId="4BEAD13A" w14:textId="77777777" w:rsidR="00A13D5D" w:rsidRPr="00A13D5D" w:rsidRDefault="00A13D5D" w:rsidP="00A13D5D">
      <w:pPr>
        <w:pStyle w:val="Style1"/>
        <w:rPr>
          <w:rStyle w:val="Aucun"/>
          <w:lang w:val="en-US"/>
        </w:rPr>
      </w:pPr>
      <w:bookmarkStart w:id="21" w:name="_Toc5"/>
      <w:bookmarkStart w:id="22" w:name="_Toc1422981"/>
      <w:bookmarkStart w:id="23" w:name="_Toc1423077"/>
      <w:r w:rsidRPr="00A13D5D">
        <w:rPr>
          <w:rStyle w:val="Aucun"/>
          <w:lang w:val="en-US"/>
        </w:rPr>
        <w:t>Ping Pong Festival</w:t>
      </w:r>
      <w:bookmarkEnd w:id="21"/>
      <w:bookmarkEnd w:id="22"/>
      <w:bookmarkEnd w:id="23"/>
    </w:p>
    <w:p w14:paraId="0A697F7B" w14:textId="77777777" w:rsidR="00A13D5D" w:rsidRDefault="00A13D5D" w:rsidP="00A13D5D">
      <w:pPr>
        <w:pStyle w:val="Style3"/>
        <w:rPr>
          <w:rStyle w:val="Aucun"/>
          <w:b/>
          <w:bCs/>
          <w:sz w:val="27"/>
          <w:szCs w:val="27"/>
          <w:lang w:val="en-US"/>
        </w:rPr>
      </w:pPr>
      <w:r>
        <w:rPr>
          <w:rStyle w:val="Aucun"/>
          <w:lang w:val="en-US"/>
        </w:rPr>
        <w:t xml:space="preserve">theatre – conte – lecture </w:t>
      </w:r>
    </w:p>
    <w:p w14:paraId="0C4C4A42" w14:textId="77777777" w:rsidR="00A13D5D" w:rsidRDefault="00A13D5D" w:rsidP="00A13D5D">
      <w:pPr>
        <w:pStyle w:val="Corps"/>
        <w:rPr>
          <w:rStyle w:val="Numrodepage"/>
          <w:lang w:val="en-US"/>
        </w:rPr>
      </w:pPr>
    </w:p>
    <w:p w14:paraId="65C97EC5" w14:textId="77777777" w:rsidR="00A13D5D" w:rsidRDefault="00A13D5D" w:rsidP="00A13D5D">
      <w:pPr>
        <w:pStyle w:val="Corps"/>
        <w:rPr>
          <w:rStyle w:val="Aucun"/>
          <w:i/>
          <w:iCs/>
        </w:rPr>
      </w:pPr>
      <w:r>
        <w:rPr>
          <w:rStyle w:val="Aucun"/>
          <w:rFonts w:eastAsia="Arial Unicode MS" w:cs="Arial Unicode MS"/>
          <w:i/>
          <w:iCs/>
        </w:rPr>
        <w:t>O</w:t>
      </w:r>
      <w:r>
        <w:rPr>
          <w:rStyle w:val="Aucun"/>
          <w:rFonts w:eastAsia="Arial Unicode MS" w:cs="Arial Unicode MS"/>
          <w:i/>
          <w:iCs/>
          <w:lang w:val="it-IT"/>
        </w:rPr>
        <w:t xml:space="preserve">ù </w:t>
      </w:r>
      <w:r>
        <w:rPr>
          <w:rStyle w:val="Aucun"/>
          <w:rFonts w:eastAsia="Arial Unicode MS" w:cs="Arial Unicode MS"/>
          <w:i/>
          <w:iCs/>
        </w:rPr>
        <w:t>les galeries du Stand se transforment en une table sur laquelle des artistes se passent la balle…mais sans filet ! Une alternance de spectacles courts mais bons. Il y en aura pour tous les âges et tous les goûts </w:t>
      </w:r>
      <w:r>
        <w:rPr>
          <w:rStyle w:val="Aucun"/>
          <w:rFonts w:eastAsia="Arial Unicode MS" w:cs="Arial Unicode MS"/>
          <w:i/>
          <w:iCs/>
          <w:lang w:val="ru-RU"/>
        </w:rPr>
        <w:t>!</w:t>
      </w:r>
    </w:p>
    <w:p w14:paraId="7E113FA0" w14:textId="77777777" w:rsidR="00A13D5D" w:rsidRDefault="00A13D5D" w:rsidP="00A13D5D">
      <w:pPr>
        <w:pStyle w:val="Corps"/>
      </w:pPr>
    </w:p>
    <w:p w14:paraId="76C2EB30" w14:textId="77777777" w:rsidR="00A13D5D" w:rsidRDefault="00A13D5D" w:rsidP="00A13D5D">
      <w:pPr>
        <w:pStyle w:val="Titre2"/>
        <w:rPr>
          <w:rStyle w:val="lev"/>
        </w:rPr>
      </w:pPr>
      <w:r>
        <w:rPr>
          <w:rStyle w:val="lev"/>
          <w:rFonts w:eastAsia="Arial Unicode MS" w:cs="Arial Unicode MS"/>
        </w:rPr>
        <w:t>Programme</w:t>
      </w:r>
    </w:p>
    <w:p w14:paraId="2EC57943" w14:textId="77777777" w:rsidR="00A13D5D" w:rsidRDefault="00A13D5D" w:rsidP="00A13D5D">
      <w:pPr>
        <w:pStyle w:val="Corps"/>
      </w:pPr>
    </w:p>
    <w:p w14:paraId="68C9DDAC" w14:textId="77777777" w:rsidR="00A13D5D" w:rsidRPr="00C12BE8" w:rsidRDefault="00A13D5D" w:rsidP="00A13D5D">
      <w:pPr>
        <w:pStyle w:val="Paragraphedeliste"/>
        <w:numPr>
          <w:ilvl w:val="0"/>
          <w:numId w:val="14"/>
        </w:numPr>
        <w:pBdr>
          <w:top w:val="nil"/>
          <w:left w:val="nil"/>
          <w:bottom w:val="nil"/>
          <w:right w:val="nil"/>
          <w:between w:val="nil"/>
          <w:bar w:val="nil"/>
        </w:pBdr>
        <w:tabs>
          <w:tab w:val="clear" w:pos="6379"/>
          <w:tab w:val="right" w:leader="dot" w:pos="9072"/>
        </w:tabs>
        <w:contextualSpacing w:val="0"/>
        <w:rPr>
          <w:rFonts w:ascii="Helvetica" w:hAnsi="Helvetica"/>
        </w:rPr>
      </w:pPr>
      <w:r w:rsidRPr="00C12BE8">
        <w:rPr>
          <w:rStyle w:val="Numrodepage"/>
          <w:rFonts w:ascii="Helvetica" w:hAnsi="Helvetica"/>
        </w:rPr>
        <w:t>Valérie Wüthrich</w:t>
      </w:r>
      <w:r w:rsidRPr="00C12BE8">
        <w:rPr>
          <w:rStyle w:val="Numrodepage"/>
          <w:rFonts w:ascii="Helvetica" w:hAnsi="Helvetica"/>
        </w:rPr>
        <w:tab/>
      </w:r>
      <w:r w:rsidRPr="00C12BE8">
        <w:rPr>
          <w:rStyle w:val="Numrodepage"/>
          <w:rFonts w:ascii="Helvetica" w:hAnsi="Helvetica"/>
          <w:b/>
          <w:i/>
        </w:rPr>
        <w:t>Les contes, c’est Rigol’eau</w:t>
      </w:r>
    </w:p>
    <w:p w14:paraId="234A03A0" w14:textId="77777777" w:rsidR="00A13D5D" w:rsidRPr="00C12BE8" w:rsidRDefault="00A13D5D" w:rsidP="00A13D5D">
      <w:pPr>
        <w:pStyle w:val="Paragraphedeliste"/>
        <w:numPr>
          <w:ilvl w:val="0"/>
          <w:numId w:val="14"/>
        </w:numPr>
        <w:pBdr>
          <w:top w:val="nil"/>
          <w:left w:val="nil"/>
          <w:bottom w:val="nil"/>
          <w:right w:val="nil"/>
          <w:between w:val="nil"/>
          <w:bar w:val="nil"/>
        </w:pBdr>
        <w:tabs>
          <w:tab w:val="clear" w:pos="6379"/>
          <w:tab w:val="right" w:leader="dot" w:pos="9072"/>
        </w:tabs>
        <w:contextualSpacing w:val="0"/>
        <w:rPr>
          <w:rFonts w:ascii="Helvetica" w:hAnsi="Helvetica"/>
        </w:rPr>
      </w:pPr>
      <w:r w:rsidRPr="00C12BE8">
        <w:rPr>
          <w:rStyle w:val="Numrodepage"/>
          <w:rFonts w:ascii="Helvetica" w:hAnsi="Helvetica"/>
        </w:rPr>
        <w:t>Romi Nobel &amp; Laetitia Kohler</w:t>
      </w:r>
      <w:r w:rsidRPr="00C12BE8">
        <w:rPr>
          <w:rStyle w:val="Numrodepage"/>
          <w:rFonts w:ascii="Helvetica" w:hAnsi="Helvetica"/>
        </w:rPr>
        <w:tab/>
      </w:r>
      <w:r w:rsidRPr="00C12BE8">
        <w:rPr>
          <w:rStyle w:val="Numrodepage"/>
          <w:rFonts w:ascii="Helvetica" w:hAnsi="Helvetica"/>
          <w:b/>
          <w:i/>
        </w:rPr>
        <w:t>L’inconnue</w:t>
      </w:r>
    </w:p>
    <w:p w14:paraId="6979D96E" w14:textId="77777777" w:rsidR="00A13D5D" w:rsidRPr="00C12BE8" w:rsidRDefault="00A13D5D" w:rsidP="00A13D5D">
      <w:pPr>
        <w:pStyle w:val="Paragraphedeliste"/>
        <w:numPr>
          <w:ilvl w:val="0"/>
          <w:numId w:val="14"/>
        </w:numPr>
        <w:pBdr>
          <w:top w:val="nil"/>
          <w:left w:val="nil"/>
          <w:bottom w:val="nil"/>
          <w:right w:val="nil"/>
          <w:between w:val="nil"/>
          <w:bar w:val="nil"/>
        </w:pBdr>
        <w:tabs>
          <w:tab w:val="clear" w:pos="6379"/>
          <w:tab w:val="right" w:leader="dot" w:pos="9072"/>
        </w:tabs>
        <w:contextualSpacing w:val="0"/>
        <w:rPr>
          <w:rFonts w:ascii="Helvetica" w:hAnsi="Helvetica"/>
        </w:rPr>
      </w:pPr>
      <w:r w:rsidRPr="00C12BE8">
        <w:rPr>
          <w:rStyle w:val="Numrodepage"/>
          <w:rFonts w:ascii="Helvetica" w:hAnsi="Helvetica"/>
        </w:rPr>
        <w:t>Eve Mittempergher &amp; Stéphane Thies</w:t>
      </w:r>
      <w:r w:rsidRPr="00C12BE8">
        <w:rPr>
          <w:rStyle w:val="Numrodepage"/>
          <w:rFonts w:ascii="Helvetica" w:hAnsi="Helvetica"/>
        </w:rPr>
        <w:tab/>
      </w:r>
      <w:r w:rsidRPr="00C12BE8">
        <w:rPr>
          <w:rStyle w:val="Numrodepage"/>
          <w:rFonts w:ascii="Helvetica" w:hAnsi="Helvetica"/>
          <w:b/>
          <w:i/>
        </w:rPr>
        <w:t>Conte-moi ça !</w:t>
      </w:r>
    </w:p>
    <w:p w14:paraId="029735AB" w14:textId="77777777" w:rsidR="00A13D5D" w:rsidRPr="00C12BE8" w:rsidRDefault="00A13D5D" w:rsidP="00A13D5D">
      <w:pPr>
        <w:pStyle w:val="Paragraphedeliste"/>
        <w:numPr>
          <w:ilvl w:val="0"/>
          <w:numId w:val="14"/>
        </w:numPr>
        <w:pBdr>
          <w:top w:val="nil"/>
          <w:left w:val="nil"/>
          <w:bottom w:val="nil"/>
          <w:right w:val="nil"/>
          <w:between w:val="nil"/>
          <w:bar w:val="nil"/>
        </w:pBdr>
        <w:tabs>
          <w:tab w:val="clear" w:pos="6379"/>
          <w:tab w:val="right" w:leader="dot" w:pos="9072"/>
        </w:tabs>
        <w:contextualSpacing w:val="0"/>
        <w:rPr>
          <w:rFonts w:ascii="Helvetica" w:hAnsi="Helvetica"/>
        </w:rPr>
      </w:pPr>
      <w:r w:rsidRPr="00C12BE8">
        <w:rPr>
          <w:rStyle w:val="Numrodepage"/>
          <w:rFonts w:ascii="Helvetica" w:hAnsi="Helvetica"/>
        </w:rPr>
        <w:t>Roubina Kouyoumdjian-Grosjean &amp; Fabien Charmillot</w:t>
      </w:r>
      <w:r w:rsidRPr="00C12BE8">
        <w:rPr>
          <w:rStyle w:val="Numrodepage"/>
          <w:rFonts w:ascii="Helvetica" w:hAnsi="Helvetica"/>
          <w:b/>
          <w:i/>
        </w:rPr>
        <w:tab/>
        <w:t>Les rouquins</w:t>
      </w:r>
    </w:p>
    <w:p w14:paraId="7DF29964" w14:textId="77777777" w:rsidR="00A13D5D" w:rsidRPr="00C12BE8" w:rsidRDefault="00A13D5D" w:rsidP="00A13D5D">
      <w:pPr>
        <w:pStyle w:val="Paragraphedeliste"/>
        <w:numPr>
          <w:ilvl w:val="0"/>
          <w:numId w:val="14"/>
        </w:numPr>
        <w:pBdr>
          <w:top w:val="nil"/>
          <w:left w:val="nil"/>
          <w:bottom w:val="nil"/>
          <w:right w:val="nil"/>
          <w:between w:val="nil"/>
          <w:bar w:val="nil"/>
        </w:pBdr>
        <w:tabs>
          <w:tab w:val="clear" w:pos="6379"/>
          <w:tab w:val="right" w:leader="dot" w:pos="9072"/>
        </w:tabs>
        <w:contextualSpacing w:val="0"/>
        <w:rPr>
          <w:rFonts w:ascii="Helvetica" w:hAnsi="Helvetica"/>
          <w:lang w:val="fr-BE"/>
        </w:rPr>
      </w:pPr>
      <w:r w:rsidRPr="00C12BE8">
        <w:rPr>
          <w:rStyle w:val="Numrodepage"/>
          <w:rFonts w:ascii="Helvetica" w:hAnsi="Helvetica"/>
        </w:rPr>
        <w:t>Florence Mittempergher &amp; Andrée Oriet</w:t>
      </w:r>
      <w:r w:rsidRPr="00C12BE8">
        <w:rPr>
          <w:rStyle w:val="Numrodepage"/>
          <w:rFonts w:ascii="Helvetica" w:hAnsi="Helvetica"/>
        </w:rPr>
        <w:tab/>
      </w:r>
      <w:r w:rsidRPr="00C12BE8">
        <w:rPr>
          <w:rStyle w:val="Numrodepage"/>
          <w:rFonts w:ascii="Helvetica" w:hAnsi="Helvetica"/>
          <w:b/>
          <w:i/>
        </w:rPr>
        <w:t>L’ineffable Mort’elles</w:t>
      </w:r>
    </w:p>
    <w:p w14:paraId="5EF37AFA" w14:textId="77777777" w:rsidR="00A13D5D" w:rsidRPr="00C12BE8" w:rsidRDefault="00A13D5D" w:rsidP="00A13D5D">
      <w:pPr>
        <w:pStyle w:val="Paragraphedeliste"/>
        <w:numPr>
          <w:ilvl w:val="0"/>
          <w:numId w:val="14"/>
        </w:numPr>
        <w:pBdr>
          <w:top w:val="nil"/>
          <w:left w:val="nil"/>
          <w:bottom w:val="nil"/>
          <w:right w:val="nil"/>
          <w:between w:val="nil"/>
          <w:bar w:val="nil"/>
        </w:pBdr>
        <w:tabs>
          <w:tab w:val="clear" w:pos="6379"/>
          <w:tab w:val="right" w:leader="dot" w:pos="9072"/>
        </w:tabs>
        <w:contextualSpacing w:val="0"/>
        <w:rPr>
          <w:rFonts w:ascii="Helvetica" w:hAnsi="Helvetica"/>
        </w:rPr>
      </w:pPr>
      <w:r w:rsidRPr="00C12BE8">
        <w:rPr>
          <w:rStyle w:val="Numrodepage"/>
          <w:rFonts w:ascii="Helvetica" w:hAnsi="Helvetica"/>
        </w:rPr>
        <w:t>Antoine Zivelonghi &amp; Lionel Friedly</w:t>
      </w:r>
      <w:r w:rsidRPr="00C12BE8">
        <w:rPr>
          <w:rStyle w:val="Numrodepage"/>
          <w:rFonts w:ascii="Helvetica" w:hAnsi="Helvetica"/>
        </w:rPr>
        <w:tab/>
      </w:r>
      <w:r w:rsidRPr="00C12BE8">
        <w:rPr>
          <w:rStyle w:val="Numrodepage"/>
          <w:rFonts w:ascii="Helvetica" w:hAnsi="Helvetica"/>
          <w:b/>
          <w:i/>
        </w:rPr>
        <w:t>Narration et percussion</w:t>
      </w:r>
    </w:p>
    <w:p w14:paraId="3DC1BE15" w14:textId="77777777" w:rsidR="00A13D5D" w:rsidRDefault="00A13D5D" w:rsidP="00A13D5D">
      <w:pPr>
        <w:pStyle w:val="Corps"/>
        <w:tabs>
          <w:tab w:val="left" w:pos="4961"/>
        </w:tabs>
        <w:rPr>
          <w:rStyle w:val="Aucun"/>
          <w:i/>
          <w:iCs/>
        </w:rPr>
      </w:pPr>
    </w:p>
    <w:p w14:paraId="4CA60FBC" w14:textId="77777777" w:rsidR="00A13D5D" w:rsidRPr="005B2E96" w:rsidRDefault="00A13D5D" w:rsidP="00A13D5D">
      <w:pPr>
        <w:pStyle w:val="Titre2"/>
        <w:rPr>
          <w:b/>
        </w:rPr>
      </w:pPr>
      <w:r w:rsidRPr="005B2E96">
        <w:rPr>
          <w:rStyle w:val="Numrodepage"/>
          <w:rFonts w:eastAsia="Arial Unicode MS" w:cs="Arial Unicode MS"/>
          <w:b/>
        </w:rPr>
        <w:t xml:space="preserve">Les contes, c'est Rigol'eau ! </w:t>
      </w:r>
    </w:p>
    <w:p w14:paraId="19B66C8D" w14:textId="77777777" w:rsidR="00A13D5D" w:rsidRPr="005B2E96" w:rsidRDefault="00A13D5D" w:rsidP="00A13D5D">
      <w:pPr>
        <w:pStyle w:val="Corps"/>
        <w:rPr>
          <w:rStyle w:val="lev"/>
        </w:rPr>
      </w:pPr>
      <w:r w:rsidRPr="005B2E96">
        <w:rPr>
          <w:rStyle w:val="Numrodepage"/>
          <w:rFonts w:eastAsia="Arial Unicode MS" w:cs="Arial Unicode MS"/>
          <w:b/>
        </w:rPr>
        <w:t>Conte familial de et par Valé</w:t>
      </w:r>
      <w:r w:rsidRPr="005B2E96">
        <w:rPr>
          <w:rStyle w:val="Numrodepage"/>
          <w:rFonts w:eastAsia="Arial Unicode MS" w:cs="Arial Unicode MS"/>
          <w:b/>
          <w:lang w:val="de-DE"/>
        </w:rPr>
        <w:t>rie W</w:t>
      </w:r>
      <w:r w:rsidRPr="005B2E96">
        <w:rPr>
          <w:rStyle w:val="Numrodepage"/>
          <w:rFonts w:eastAsia="Arial Unicode MS" w:cs="Arial Unicode MS"/>
          <w:b/>
        </w:rPr>
        <w:t>ü</w:t>
      </w:r>
      <w:r w:rsidRPr="005B2E96">
        <w:rPr>
          <w:rStyle w:val="Numrodepage"/>
          <w:rFonts w:eastAsia="Arial Unicode MS" w:cs="Arial Unicode MS"/>
          <w:b/>
          <w:lang w:val="de-DE"/>
        </w:rPr>
        <w:t>thrich,</w:t>
      </w:r>
      <w:r w:rsidRPr="005B2E96">
        <w:rPr>
          <w:rStyle w:val="lev"/>
          <w:rFonts w:eastAsia="Arial Unicode MS" w:cs="Arial Unicode MS"/>
        </w:rPr>
        <w:t xml:space="preserve"> </w:t>
      </w:r>
    </w:p>
    <w:p w14:paraId="066F1B1E" w14:textId="77777777" w:rsidR="00A13D5D" w:rsidRPr="005B2E96" w:rsidRDefault="00A13D5D" w:rsidP="00A13D5D">
      <w:pPr>
        <w:pStyle w:val="Corps"/>
        <w:rPr>
          <w:b/>
        </w:rPr>
      </w:pPr>
      <w:r w:rsidRPr="005B2E96">
        <w:rPr>
          <w:rStyle w:val="lev"/>
          <w:rFonts w:eastAsia="Arial Unicode MS" w:cs="Arial Unicode MS"/>
        </w:rPr>
        <w:t>Durée </w:t>
      </w:r>
      <w:r w:rsidRPr="005B2E96">
        <w:rPr>
          <w:rStyle w:val="lev"/>
          <w:rFonts w:eastAsia="Arial Unicode MS" w:cs="Arial Unicode MS"/>
          <w:lang w:val="en-US"/>
        </w:rPr>
        <w:t>: 30 minutes</w:t>
      </w:r>
    </w:p>
    <w:p w14:paraId="6F7002B8" w14:textId="77777777" w:rsidR="00A13D5D" w:rsidRDefault="00A13D5D" w:rsidP="00A13D5D">
      <w:pPr>
        <w:pStyle w:val="Corps"/>
      </w:pPr>
      <w:r>
        <w:rPr>
          <w:rStyle w:val="Aucun"/>
          <w:rFonts w:eastAsia="Arial Unicode MS" w:cs="Arial Unicode MS"/>
          <w:shd w:val="clear" w:color="auto" w:fill="FFFFFF"/>
        </w:rPr>
        <w:t>Pr</w:t>
      </w:r>
      <w:r>
        <w:rPr>
          <w:rStyle w:val="Aucun"/>
          <w:rFonts w:eastAsia="Arial Unicode MS" w:cs="Arial Unicode MS"/>
          <w:shd w:val="clear" w:color="auto" w:fill="FFFFFF"/>
          <w:lang w:val="it-IT"/>
        </w:rPr>
        <w:t>è</w:t>
      </w:r>
      <w:r>
        <w:rPr>
          <w:rStyle w:val="Aucun"/>
          <w:rFonts w:eastAsia="Arial Unicode MS" w:cs="Arial Unicode MS"/>
          <w:shd w:val="clear" w:color="auto" w:fill="FFFFFF"/>
        </w:rPr>
        <w:t>s d'une rivi</w:t>
      </w:r>
      <w:r>
        <w:rPr>
          <w:rStyle w:val="Aucun"/>
          <w:rFonts w:eastAsia="Arial Unicode MS" w:cs="Arial Unicode MS"/>
          <w:shd w:val="clear" w:color="auto" w:fill="FFFFFF"/>
          <w:lang w:val="it-IT"/>
        </w:rPr>
        <w:t>è</w:t>
      </w:r>
      <w:r>
        <w:rPr>
          <w:rStyle w:val="Aucun"/>
          <w:rFonts w:eastAsia="Arial Unicode MS" w:cs="Arial Unicode MS"/>
          <w:shd w:val="clear" w:color="auto" w:fill="FFFFFF"/>
        </w:rPr>
        <w:t>re non loin d'ici, il y a de drôles d'animaux. Une loche malicieuse, des poissons chercheurs de Lune, une grenouille géante, une loutre somnolente...</w:t>
      </w:r>
    </w:p>
    <w:p w14:paraId="37254F38" w14:textId="77777777" w:rsidR="00A13D5D" w:rsidRDefault="00A13D5D" w:rsidP="00A13D5D">
      <w:pPr>
        <w:pStyle w:val="Corps"/>
      </w:pPr>
      <w:r>
        <w:rPr>
          <w:rStyle w:val="Aucun"/>
          <w:rFonts w:eastAsia="Arial Unicode MS" w:cs="Arial Unicode MS"/>
          <w:shd w:val="clear" w:color="auto" w:fill="FFFFFF"/>
        </w:rPr>
        <w:t>Au fil de l'eau et du Doubs, ils ont tous soufflé à l'oreille de la conteuse Valgabonde le ré</w:t>
      </w:r>
      <w:r>
        <w:rPr>
          <w:rStyle w:val="Aucun"/>
          <w:rFonts w:eastAsia="Arial Unicode MS" w:cs="Arial Unicode MS"/>
          <w:shd w:val="clear" w:color="auto" w:fill="FFFFFF"/>
          <w:lang w:val="en-US"/>
        </w:rPr>
        <w:t>cit col</w:t>
      </w:r>
      <w:r>
        <w:rPr>
          <w:rStyle w:val="Aucun"/>
          <w:rFonts w:eastAsia="Arial Unicode MS" w:cs="Arial Unicode MS"/>
          <w:shd w:val="clear" w:color="auto" w:fill="FFFFFF"/>
          <w:lang w:val="en-US"/>
        </w:rPr>
        <w:t>o</w:t>
      </w:r>
      <w:r>
        <w:rPr>
          <w:rStyle w:val="Aucun"/>
          <w:rFonts w:eastAsia="Arial Unicode MS" w:cs="Arial Unicode MS"/>
          <w:shd w:val="clear" w:color="auto" w:fill="FFFFFF"/>
          <w:lang w:val="en-US"/>
        </w:rPr>
        <w:t>r</w:t>
      </w:r>
      <w:r>
        <w:rPr>
          <w:rStyle w:val="Aucun"/>
          <w:rFonts w:eastAsia="Arial Unicode MS" w:cs="Arial Unicode MS"/>
          <w:shd w:val="clear" w:color="auto" w:fill="FFFFFF"/>
        </w:rPr>
        <w:t>é de leurs aventures.  À elle de vous les raconter.</w:t>
      </w:r>
    </w:p>
    <w:p w14:paraId="2D5CF348" w14:textId="77777777" w:rsidR="00A13D5D" w:rsidRDefault="00A13D5D" w:rsidP="00A13D5D">
      <w:pPr>
        <w:pStyle w:val="Titre2"/>
      </w:pPr>
    </w:p>
    <w:p w14:paraId="7EA232B6" w14:textId="43FC269D" w:rsidR="00A13D5D" w:rsidRPr="00EA0361" w:rsidRDefault="00A13D5D" w:rsidP="00EA0361">
      <w:pPr>
        <w:pStyle w:val="Titre2"/>
        <w:rPr>
          <w:b/>
        </w:rPr>
      </w:pPr>
      <w:r w:rsidRPr="005B2E96">
        <w:rPr>
          <w:rStyle w:val="Numrodepage"/>
          <w:rFonts w:eastAsia="Arial Unicode MS" w:cs="Arial Unicode MS"/>
          <w:b/>
        </w:rPr>
        <w:t>L’inconnue</w:t>
      </w:r>
    </w:p>
    <w:p w14:paraId="2F806F32" w14:textId="77777777" w:rsidR="00A13D5D" w:rsidRPr="005B2E96" w:rsidRDefault="00A13D5D" w:rsidP="00A13D5D">
      <w:pPr>
        <w:pStyle w:val="Corps"/>
        <w:rPr>
          <w:b/>
        </w:rPr>
      </w:pPr>
      <w:r w:rsidRPr="005B2E96">
        <w:rPr>
          <w:rStyle w:val="Numrodepage"/>
          <w:rFonts w:eastAsia="Arial Unicode MS" w:cs="Arial Unicode MS"/>
          <w:b/>
        </w:rPr>
        <w:t xml:space="preserve">Duo dansé </w:t>
      </w:r>
    </w:p>
    <w:p w14:paraId="6D36AD66" w14:textId="77777777" w:rsidR="00A13D5D" w:rsidRPr="005B2E96" w:rsidRDefault="00A13D5D" w:rsidP="00A13D5D">
      <w:pPr>
        <w:pStyle w:val="Corps"/>
        <w:rPr>
          <w:b/>
        </w:rPr>
      </w:pPr>
      <w:r w:rsidRPr="005B2E96">
        <w:rPr>
          <w:rStyle w:val="Numrodepage"/>
          <w:rFonts w:eastAsia="Arial Unicode MS" w:cs="Arial Unicode MS"/>
          <w:b/>
        </w:rPr>
        <w:t>Durée </w:t>
      </w:r>
      <w:r w:rsidRPr="005B2E96">
        <w:rPr>
          <w:rStyle w:val="Numrodepage"/>
          <w:rFonts w:eastAsia="Arial Unicode MS" w:cs="Arial Unicode MS"/>
          <w:b/>
          <w:lang w:val="en-US"/>
        </w:rPr>
        <w:t>: 35 minutes</w:t>
      </w:r>
    </w:p>
    <w:p w14:paraId="65A712E5" w14:textId="77777777" w:rsidR="00A13D5D" w:rsidRPr="005B2E96" w:rsidRDefault="00A13D5D" w:rsidP="00A13D5D">
      <w:pPr>
        <w:pStyle w:val="Corps"/>
        <w:rPr>
          <w:b/>
        </w:rPr>
      </w:pPr>
      <w:r w:rsidRPr="005B2E96">
        <w:rPr>
          <w:rStyle w:val="Numrodepage"/>
          <w:rFonts w:eastAsia="Arial Unicode MS" w:cs="Arial Unicode MS"/>
          <w:b/>
        </w:rPr>
        <w:t>Chorégraphie, Performance : Laetitia Kohler et Romi Nobel</w:t>
      </w:r>
    </w:p>
    <w:p w14:paraId="558CCA4F" w14:textId="77777777" w:rsidR="00A13D5D" w:rsidRDefault="00A13D5D" w:rsidP="00A13D5D">
      <w:pPr>
        <w:pStyle w:val="Corps"/>
        <w:rPr>
          <w:rStyle w:val="Aucun"/>
          <w:rFonts w:ascii="Times Roman" w:eastAsia="Times Roman" w:hAnsi="Times Roman" w:cs="Times Roman"/>
        </w:rPr>
      </w:pPr>
      <w:r>
        <w:rPr>
          <w:rStyle w:val="Numrodepage"/>
          <w:rFonts w:eastAsia="Arial Unicode MS" w:cs="Arial Unicode MS"/>
        </w:rPr>
        <w:t>Les deux personnages sur sc</w:t>
      </w:r>
      <w:r>
        <w:rPr>
          <w:rStyle w:val="Numrodepage"/>
          <w:rFonts w:eastAsia="Arial Unicode MS" w:cs="Arial Unicode MS"/>
          <w:lang w:val="it-IT"/>
        </w:rPr>
        <w:t>è</w:t>
      </w:r>
      <w:r>
        <w:rPr>
          <w:rStyle w:val="Numrodepage"/>
          <w:rFonts w:eastAsia="Arial Unicode MS" w:cs="Arial Unicode MS"/>
        </w:rPr>
        <w:t>ne sont inspirés des deux histoires courtes d</w:t>
      </w:r>
      <w:r>
        <w:rPr>
          <w:rStyle w:val="Numrodepage"/>
          <w:rFonts w:eastAsia="Arial Unicode MS" w:cs="Arial Unicode MS"/>
          <w:rtl/>
        </w:rPr>
        <w:t>’</w:t>
      </w:r>
      <w:r>
        <w:rPr>
          <w:rStyle w:val="Numrodepage"/>
          <w:rFonts w:eastAsia="Arial Unicode MS" w:cs="Arial Unicode MS"/>
          <w:lang w:val="it-IT"/>
        </w:rPr>
        <w:t>Agota Kristof</w:t>
      </w:r>
      <w:r>
        <w:rPr>
          <w:rStyle w:val="Numrodepage"/>
          <w:rFonts w:eastAsia="Arial Unicode MS" w:cs="Arial Unicode MS"/>
        </w:rPr>
        <w:t> : Chez moi et La Grande Roue. Ils se rencontrent pour la premi</w:t>
      </w:r>
      <w:r>
        <w:rPr>
          <w:rStyle w:val="Numrodepage"/>
          <w:rFonts w:eastAsia="Arial Unicode MS" w:cs="Arial Unicode MS"/>
          <w:lang w:val="it-IT"/>
        </w:rPr>
        <w:t>è</w:t>
      </w:r>
      <w:r>
        <w:rPr>
          <w:rStyle w:val="Numrodepage"/>
          <w:rFonts w:eastAsia="Arial Unicode MS" w:cs="Arial Unicode MS"/>
        </w:rPr>
        <w:t>re fois autour d</w:t>
      </w:r>
      <w:r>
        <w:rPr>
          <w:rStyle w:val="Numrodepage"/>
          <w:rFonts w:eastAsia="Arial Unicode MS" w:cs="Arial Unicode MS"/>
          <w:rtl/>
        </w:rPr>
        <w:t>’</w:t>
      </w:r>
      <w:r>
        <w:rPr>
          <w:rStyle w:val="Numrodepage"/>
          <w:rFonts w:eastAsia="Arial Unicode MS" w:cs="Arial Unicode MS"/>
        </w:rPr>
        <w:t xml:space="preserve">une table. Vont-ils arriver à se comprendre ? </w:t>
      </w:r>
    </w:p>
    <w:p w14:paraId="153A20DA" w14:textId="77777777" w:rsidR="00A13D5D" w:rsidRDefault="00A13D5D" w:rsidP="00A13D5D">
      <w:pPr>
        <w:pStyle w:val="Corps"/>
        <w:rPr>
          <w:rStyle w:val="Aucun"/>
          <w:rFonts w:ascii="Times Roman" w:eastAsia="Times Roman" w:hAnsi="Times Roman" w:cs="Times Roman"/>
        </w:rPr>
      </w:pPr>
      <w:r>
        <w:rPr>
          <w:rStyle w:val="Numrodepage"/>
          <w:rFonts w:eastAsia="Arial Unicode MS" w:cs="Arial Unicode MS"/>
          <w:lang w:val="it-IT"/>
        </w:rPr>
        <w:t>Un r</w:t>
      </w:r>
      <w:r>
        <w:rPr>
          <w:rStyle w:val="Numrodepage"/>
          <w:rFonts w:eastAsia="Arial Unicode MS" w:cs="Arial Unicode MS"/>
        </w:rPr>
        <w:t xml:space="preserve">êve d’être </w:t>
      </w:r>
      <w:r>
        <w:rPr>
          <w:rStyle w:val="Numrodepage"/>
          <w:rFonts w:eastAsia="Arial Unicode MS" w:cs="Arial Unicode MS"/>
          <w:rtl/>
          <w:lang w:val="ar-SA"/>
        </w:rPr>
        <w:t>“</w:t>
      </w:r>
      <w:r>
        <w:rPr>
          <w:rStyle w:val="Numrodepage"/>
          <w:rFonts w:eastAsia="Arial Unicode MS" w:cs="Arial Unicode MS"/>
        </w:rPr>
        <w:t>chez elle, seule, vieille et heureuse”. On imagine qu</w:t>
      </w:r>
      <w:r>
        <w:rPr>
          <w:rStyle w:val="Numrodepage"/>
          <w:rFonts w:eastAsia="Arial Unicode MS" w:cs="Arial Unicode MS"/>
          <w:rtl/>
        </w:rPr>
        <w:t>’</w:t>
      </w:r>
      <w:r>
        <w:rPr>
          <w:rStyle w:val="Numrodepage"/>
          <w:rFonts w:eastAsia="Arial Unicode MS" w:cs="Arial Unicode MS"/>
        </w:rPr>
        <w:t xml:space="preserve">elle est une jeune femme, entourée de monde, à tendance triste. </w:t>
      </w:r>
    </w:p>
    <w:p w14:paraId="720B111A" w14:textId="77777777" w:rsidR="00A13D5D" w:rsidRDefault="00A13D5D" w:rsidP="00A13D5D">
      <w:pPr>
        <w:pStyle w:val="Corps"/>
        <w:rPr>
          <w:rStyle w:val="Aucun"/>
          <w:rFonts w:ascii="Times Roman" w:eastAsia="Times Roman" w:hAnsi="Times Roman" w:cs="Times Roman"/>
        </w:rPr>
      </w:pPr>
      <w:r>
        <w:rPr>
          <w:rStyle w:val="Numrodepage"/>
          <w:rFonts w:eastAsia="Arial Unicode MS" w:cs="Arial Unicode MS"/>
        </w:rPr>
        <w:t>L</w:t>
      </w:r>
      <w:r>
        <w:rPr>
          <w:rStyle w:val="Numrodepage"/>
          <w:rFonts w:eastAsia="Arial Unicode MS" w:cs="Arial Unicode MS"/>
          <w:rtl/>
        </w:rPr>
        <w:t>’</w:t>
      </w:r>
      <w:r>
        <w:rPr>
          <w:rStyle w:val="Numrodepage"/>
          <w:rFonts w:eastAsia="Arial Unicode MS" w:cs="Arial Unicode MS"/>
        </w:rPr>
        <w:t xml:space="preserve">autre dit </w:t>
      </w:r>
      <w:r>
        <w:rPr>
          <w:rStyle w:val="Numrodepage"/>
          <w:rFonts w:eastAsia="Arial Unicode MS" w:cs="Arial Unicode MS"/>
          <w:rtl/>
          <w:lang w:val="ar-SA"/>
        </w:rPr>
        <w:t>“</w:t>
      </w:r>
      <w:r>
        <w:rPr>
          <w:rStyle w:val="Numrodepage"/>
          <w:rFonts w:eastAsia="Arial Unicode MS" w:cs="Arial Unicode MS"/>
        </w:rPr>
        <w:t>tourner la roue de l’Éternité et savoir comment calmer les gens”. On imagine que c</w:t>
      </w:r>
      <w:r>
        <w:rPr>
          <w:rStyle w:val="Numrodepage"/>
          <w:rFonts w:eastAsia="Arial Unicode MS" w:cs="Arial Unicode MS"/>
          <w:rtl/>
        </w:rPr>
        <w:t>’</w:t>
      </w:r>
      <w:r>
        <w:rPr>
          <w:rStyle w:val="Numrodepage"/>
          <w:rFonts w:eastAsia="Arial Unicode MS" w:cs="Arial Unicode MS"/>
        </w:rPr>
        <w:t xml:space="preserve">est la mort ou un meurtrier ? </w:t>
      </w:r>
    </w:p>
    <w:p w14:paraId="2D9BFE58" w14:textId="77777777" w:rsidR="00A13D5D" w:rsidRDefault="00A13D5D" w:rsidP="00A13D5D">
      <w:pPr>
        <w:pStyle w:val="Corps"/>
      </w:pPr>
    </w:p>
    <w:p w14:paraId="54793F06" w14:textId="77777777" w:rsidR="00A13D5D" w:rsidRPr="005B2E96" w:rsidRDefault="00A13D5D" w:rsidP="00A13D5D">
      <w:pPr>
        <w:pStyle w:val="Titre2"/>
        <w:rPr>
          <w:b/>
        </w:rPr>
      </w:pPr>
      <w:r w:rsidRPr="005B2E96">
        <w:rPr>
          <w:rStyle w:val="Numrodepage"/>
          <w:rFonts w:eastAsia="Arial Unicode MS" w:cs="Arial Unicode MS"/>
          <w:b/>
        </w:rPr>
        <w:t xml:space="preserve">CONTE-MOI ça </w:t>
      </w:r>
    </w:p>
    <w:p w14:paraId="4A73A6D7" w14:textId="77777777" w:rsidR="00A13D5D" w:rsidRPr="005B2E96" w:rsidRDefault="00A13D5D" w:rsidP="00A13D5D">
      <w:pPr>
        <w:pStyle w:val="Corps"/>
        <w:rPr>
          <w:b/>
        </w:rPr>
      </w:pPr>
      <w:r w:rsidRPr="005B2E96">
        <w:rPr>
          <w:rStyle w:val="Numrodepage"/>
          <w:rFonts w:eastAsia="Arial Unicode MS" w:cs="Arial Unicode MS"/>
          <w:b/>
        </w:rPr>
        <w:t xml:space="preserve">Interprété </w:t>
      </w:r>
      <w:r w:rsidRPr="005B2E96">
        <w:rPr>
          <w:rStyle w:val="Numrodepage"/>
          <w:rFonts w:eastAsia="Arial Unicode MS" w:cs="Arial Unicode MS"/>
          <w:b/>
          <w:lang w:val="it-IT"/>
        </w:rPr>
        <w:t>par Eve Mittempergher, accompagn</w:t>
      </w:r>
      <w:r w:rsidRPr="005B2E96">
        <w:rPr>
          <w:rStyle w:val="Numrodepage"/>
          <w:rFonts w:eastAsia="Arial Unicode MS" w:cs="Arial Unicode MS"/>
          <w:b/>
        </w:rPr>
        <w:t>ée par le médiateur Sté</w:t>
      </w:r>
      <w:r w:rsidRPr="005B2E96">
        <w:rPr>
          <w:rStyle w:val="Numrodepage"/>
          <w:rFonts w:eastAsia="Arial Unicode MS" w:cs="Arial Unicode MS"/>
          <w:b/>
          <w:lang w:val="en-US"/>
        </w:rPr>
        <w:t xml:space="preserve">phane Thies </w:t>
      </w:r>
    </w:p>
    <w:p w14:paraId="51D461E4" w14:textId="77777777" w:rsidR="00A13D5D" w:rsidRPr="005B2E96" w:rsidRDefault="00A13D5D" w:rsidP="00A13D5D">
      <w:pPr>
        <w:pStyle w:val="Corps"/>
        <w:rPr>
          <w:b/>
        </w:rPr>
      </w:pPr>
      <w:r w:rsidRPr="005B2E96">
        <w:rPr>
          <w:rStyle w:val="Numrodepage"/>
          <w:rFonts w:eastAsia="Arial Unicode MS" w:cs="Arial Unicode MS"/>
          <w:b/>
        </w:rPr>
        <w:t>Durée </w:t>
      </w:r>
      <w:r w:rsidRPr="005B2E96">
        <w:rPr>
          <w:rStyle w:val="Numrodepage"/>
          <w:rFonts w:eastAsia="Arial Unicode MS" w:cs="Arial Unicode MS"/>
          <w:b/>
          <w:lang w:val="en-US"/>
        </w:rPr>
        <w:t>: 45 minutes</w:t>
      </w:r>
    </w:p>
    <w:p w14:paraId="5BBC5539" w14:textId="77777777" w:rsidR="00A13D5D" w:rsidRDefault="00A13D5D" w:rsidP="00A13D5D">
      <w:pPr>
        <w:pStyle w:val="Corps"/>
      </w:pPr>
      <w:r>
        <w:rPr>
          <w:rStyle w:val="Numrodepage"/>
          <w:rFonts w:eastAsia="Arial Unicode MS" w:cs="Arial Unicode MS"/>
        </w:rPr>
        <w:t>Un conte populaire ? Mais pourquoi l</w:t>
      </w:r>
      <w:r>
        <w:rPr>
          <w:rStyle w:val="Numrodepage"/>
          <w:rFonts w:eastAsia="Arial Unicode MS" w:cs="Arial Unicode MS"/>
          <w:rtl/>
        </w:rPr>
        <w:t>’</w:t>
      </w:r>
      <w:r>
        <w:rPr>
          <w:rStyle w:val="Numrodepage"/>
          <w:rFonts w:eastAsia="Arial Unicode MS" w:cs="Arial Unicode MS"/>
        </w:rPr>
        <w:t>est-il ? Pourquoi on se raconte encore des contes ? Pourquoi le petit chaperon rouge, il est tout seul dans la forêt </w:t>
      </w:r>
      <w:r>
        <w:rPr>
          <w:rStyle w:val="Numrodepage"/>
          <w:rFonts w:eastAsia="Arial Unicode MS" w:cs="Arial Unicode MS"/>
          <w:lang w:val="zh-TW" w:eastAsia="zh-TW"/>
        </w:rPr>
        <w:t>?</w:t>
      </w:r>
    </w:p>
    <w:p w14:paraId="631E4D09" w14:textId="77777777" w:rsidR="00A13D5D" w:rsidRDefault="00A13D5D" w:rsidP="00A13D5D">
      <w:pPr>
        <w:pStyle w:val="Corps"/>
      </w:pPr>
      <w:r>
        <w:rPr>
          <w:rStyle w:val="Numrodepage"/>
          <w:rFonts w:eastAsia="Arial Unicode MS" w:cs="Arial Unicode MS"/>
        </w:rPr>
        <w:t>On va s</w:t>
      </w:r>
      <w:r>
        <w:rPr>
          <w:rStyle w:val="Numrodepage"/>
          <w:rFonts w:eastAsia="Arial Unicode MS" w:cs="Arial Unicode MS"/>
          <w:rtl/>
        </w:rPr>
        <w:t>’</w:t>
      </w:r>
      <w:r>
        <w:rPr>
          <w:rStyle w:val="Numrodepage"/>
          <w:rFonts w:eastAsia="Arial Unicode MS" w:cs="Arial Unicode MS"/>
        </w:rPr>
        <w:t>interroger ensemble autour de l</w:t>
      </w:r>
      <w:r>
        <w:rPr>
          <w:rStyle w:val="Numrodepage"/>
          <w:rFonts w:eastAsia="Arial Unicode MS" w:cs="Arial Unicode MS"/>
          <w:rtl/>
        </w:rPr>
        <w:t>’</w:t>
      </w:r>
      <w:r>
        <w:rPr>
          <w:rStyle w:val="Numrodepage"/>
          <w:rFonts w:eastAsia="Arial Unicode MS" w:cs="Arial Unicode MS"/>
        </w:rPr>
        <w:t>imaginaire du conte. On va chercher des réponses, si il y en a, dans un échange entre le public, une comédienne et un médiateur.</w:t>
      </w:r>
    </w:p>
    <w:p w14:paraId="1C7E509A" w14:textId="77777777" w:rsidR="00A13D5D" w:rsidRDefault="00A13D5D" w:rsidP="00A13D5D">
      <w:pPr>
        <w:pStyle w:val="Corps"/>
      </w:pPr>
    </w:p>
    <w:p w14:paraId="34E6E0DD" w14:textId="77777777" w:rsidR="00A13D5D" w:rsidRDefault="00A13D5D" w:rsidP="00A13D5D">
      <w:pPr>
        <w:pStyle w:val="Titre2"/>
      </w:pPr>
    </w:p>
    <w:p w14:paraId="184D4B9D" w14:textId="77777777" w:rsidR="00A13D5D" w:rsidRPr="005B2E96" w:rsidRDefault="00A13D5D" w:rsidP="00A13D5D">
      <w:pPr>
        <w:pStyle w:val="Titre2"/>
        <w:rPr>
          <w:rStyle w:val="Numrodepage"/>
          <w:b/>
        </w:rPr>
      </w:pPr>
      <w:r w:rsidRPr="005B2E96">
        <w:rPr>
          <w:rStyle w:val="Numrodepage"/>
          <w:rFonts w:eastAsia="Arial Unicode MS" w:cs="Arial Unicode MS"/>
          <w:b/>
        </w:rPr>
        <w:t>Les rouquins</w:t>
      </w:r>
    </w:p>
    <w:p w14:paraId="685A8AE4" w14:textId="77777777" w:rsidR="00A13D5D" w:rsidRPr="00DF0E80" w:rsidRDefault="00A13D5D" w:rsidP="00A13D5D">
      <w:pPr>
        <w:pStyle w:val="Corps"/>
        <w:rPr>
          <w:rStyle w:val="Numrodepage"/>
          <w:b/>
        </w:rPr>
      </w:pPr>
      <w:r w:rsidRPr="00DF0E80">
        <w:rPr>
          <w:rStyle w:val="Aucun"/>
          <w:rFonts w:eastAsia="Arial Unicode MS" w:cs="Arial Unicode MS"/>
          <w:b/>
        </w:rPr>
        <w:t>de Jean-Claude Grumberg</w:t>
      </w:r>
    </w:p>
    <w:p w14:paraId="748F4A41" w14:textId="77777777" w:rsidR="00A13D5D" w:rsidRPr="00DF0E80" w:rsidRDefault="00A13D5D" w:rsidP="00A13D5D">
      <w:pPr>
        <w:pStyle w:val="Corps"/>
        <w:rPr>
          <w:rStyle w:val="Numrodepage"/>
          <w:b/>
        </w:rPr>
      </w:pPr>
      <w:r w:rsidRPr="00DF0E80">
        <w:rPr>
          <w:rStyle w:val="Aucun"/>
          <w:rFonts w:eastAsia="Arial Unicode MS" w:cs="Arial Unicode MS"/>
          <w:b/>
        </w:rPr>
        <w:t>Durée : 20 minutes</w:t>
      </w:r>
    </w:p>
    <w:p w14:paraId="3820A25D" w14:textId="77777777" w:rsidR="00A13D5D" w:rsidRPr="00DF0E80" w:rsidRDefault="00A13D5D" w:rsidP="00A13D5D">
      <w:pPr>
        <w:pStyle w:val="Corps"/>
        <w:rPr>
          <w:rStyle w:val="Numrodepage"/>
          <w:b/>
        </w:rPr>
      </w:pPr>
      <w:r w:rsidRPr="00DF0E80">
        <w:rPr>
          <w:rStyle w:val="Aucun"/>
          <w:rFonts w:eastAsia="Arial Unicode MS" w:cs="Arial Unicode MS"/>
          <w:b/>
        </w:rPr>
        <w:t>Avec : Roubina Kouyoumdjian-Grosjean et Fabien Charmillot</w:t>
      </w:r>
    </w:p>
    <w:p w14:paraId="5701A246" w14:textId="77777777" w:rsidR="00A13D5D" w:rsidRDefault="00A13D5D" w:rsidP="00A13D5D">
      <w:pPr>
        <w:pStyle w:val="Corps"/>
        <w:rPr>
          <w:rStyle w:val="Numrodepage"/>
        </w:rPr>
      </w:pPr>
      <w:bookmarkStart w:id="24" w:name="viewerw4ioq"/>
      <w:bookmarkEnd w:id="24"/>
      <w:r>
        <w:rPr>
          <w:rStyle w:val="Aucun"/>
          <w:rFonts w:eastAsia="Arial Unicode MS" w:cs="Arial Unicode MS"/>
        </w:rPr>
        <w:t xml:space="preserve">Une fin de journée.  Dès les premiers échanges, on a compris : dans le pays, la chasse aux rouquins est ouverte. </w:t>
      </w:r>
    </w:p>
    <w:p w14:paraId="74BB451F" w14:textId="77777777" w:rsidR="00A13D5D" w:rsidRDefault="00A13D5D" w:rsidP="00A13D5D">
      <w:pPr>
        <w:pStyle w:val="Corps"/>
        <w:rPr>
          <w:rStyle w:val="Numrodepage"/>
        </w:rPr>
      </w:pPr>
      <w:r>
        <w:rPr>
          <w:rStyle w:val="Aucun"/>
          <w:rFonts w:eastAsia="Arial Unicode MS" w:cs="Arial Unicode MS"/>
        </w:rPr>
        <w:t>En vingt minutes d’une « tranche de vie » terrible dans sa banalité, Jean-Claude Grumberg donne à voir l’essentiel de notre rapport à l’Autre, le « pas comme moi », ainsi que les méc</w:t>
      </w:r>
      <w:r>
        <w:rPr>
          <w:rStyle w:val="Aucun"/>
          <w:rFonts w:eastAsia="Arial Unicode MS" w:cs="Arial Unicode MS"/>
        </w:rPr>
        <w:t>a</w:t>
      </w:r>
      <w:r>
        <w:rPr>
          <w:rStyle w:val="Aucun"/>
          <w:rFonts w:eastAsia="Arial Unicode MS" w:cs="Arial Unicode MS"/>
        </w:rPr>
        <w:t xml:space="preserve">nismes sournois de l’élaboration des préjugés et de l’exclusion progressive d’un groupe d’individus : des répliques « sans importance », lâchées là, négligemment, entre la poire et le fromage, qui disent la peur, les petits ressentiments, l’indifférence monstrueuse, qui font le lit de toutes les dérives racistes. </w:t>
      </w:r>
    </w:p>
    <w:p w14:paraId="4F57B377" w14:textId="77777777" w:rsidR="00A13D5D" w:rsidRDefault="00A13D5D" w:rsidP="00A13D5D">
      <w:pPr>
        <w:pStyle w:val="Corps"/>
        <w:rPr>
          <w:rStyle w:val="Numrodepage"/>
        </w:rPr>
      </w:pPr>
    </w:p>
    <w:p w14:paraId="728CCA26" w14:textId="77777777" w:rsidR="00A13D5D" w:rsidRPr="00AD67C7" w:rsidRDefault="00A13D5D" w:rsidP="00A13D5D">
      <w:pPr>
        <w:pStyle w:val="Corps"/>
        <w:rPr>
          <w:rFonts w:cs="Arial Unicode MS"/>
          <w:b/>
          <w:caps/>
        </w:rPr>
      </w:pPr>
      <w:r w:rsidRPr="00AD67C7">
        <w:rPr>
          <w:rFonts w:cs="Arial Unicode MS"/>
          <w:b/>
          <w:caps/>
        </w:rPr>
        <w:t> L’ineffable Mort’elles</w:t>
      </w:r>
    </w:p>
    <w:p w14:paraId="1E33FF8E" w14:textId="77777777" w:rsidR="00A13D5D" w:rsidRPr="00DF0E80" w:rsidRDefault="00A13D5D" w:rsidP="00A13D5D">
      <w:pPr>
        <w:pStyle w:val="Corps"/>
        <w:rPr>
          <w:rStyle w:val="Numrodepage"/>
          <w:b/>
        </w:rPr>
      </w:pPr>
      <w:r w:rsidRPr="00DF0E80">
        <w:rPr>
          <w:rStyle w:val="Aucun"/>
          <w:rFonts w:eastAsia="Arial Unicode MS" w:cs="Arial Unicode MS"/>
          <w:b/>
        </w:rPr>
        <w:t>Par Florence Mittempergher et Andrée Oriet</w:t>
      </w:r>
    </w:p>
    <w:p w14:paraId="4BDFA5DB" w14:textId="77777777" w:rsidR="00A13D5D" w:rsidRPr="00DF0E80" w:rsidRDefault="00A13D5D" w:rsidP="00A13D5D">
      <w:pPr>
        <w:pStyle w:val="Corps"/>
        <w:rPr>
          <w:rStyle w:val="Numrodepage"/>
          <w:b/>
        </w:rPr>
      </w:pPr>
      <w:r w:rsidRPr="00DF0E80">
        <w:rPr>
          <w:rStyle w:val="Aucun"/>
          <w:rFonts w:eastAsia="Arial Unicode MS" w:cs="Arial Unicode MS"/>
          <w:b/>
        </w:rPr>
        <w:t>Durée : env. 70 minutes</w:t>
      </w:r>
    </w:p>
    <w:p w14:paraId="5DEA9008" w14:textId="77777777" w:rsidR="00A13D5D" w:rsidRPr="00DF0E80" w:rsidRDefault="00A13D5D" w:rsidP="00A13D5D">
      <w:pPr>
        <w:pStyle w:val="Corps"/>
        <w:rPr>
          <w:rStyle w:val="Numrodepage"/>
          <w:b/>
        </w:rPr>
      </w:pPr>
      <w:r w:rsidRPr="00DF0E80">
        <w:rPr>
          <w:rStyle w:val="Aucun"/>
          <w:rFonts w:eastAsia="Arial Unicode MS" w:cs="Arial Unicode MS"/>
          <w:b/>
        </w:rPr>
        <w:t>Contes en musique</w:t>
      </w:r>
    </w:p>
    <w:p w14:paraId="0AA47C12" w14:textId="77777777" w:rsidR="00A13D5D" w:rsidRPr="00AE070A" w:rsidRDefault="00A13D5D" w:rsidP="00A13D5D">
      <w:pPr>
        <w:pStyle w:val="Corps"/>
        <w:rPr>
          <w:rFonts w:cs="Arial Unicode MS"/>
          <w:lang w:val="fr-FR"/>
        </w:rPr>
      </w:pPr>
      <w:r w:rsidRPr="00AE070A">
        <w:rPr>
          <w:rFonts w:cs="Arial Unicode MS"/>
          <w:lang w:val="fr-FR"/>
        </w:rPr>
        <w:t>Dans toutes les cultures, l’homme a recourt à son imagination pour faire naître d’innombrables contes où l’étape ultime et naturelle de l’existence humaine apparaît. La mort, dans toute son ineffable puissance, nous est ici co</w:t>
      </w:r>
      <w:r>
        <w:rPr>
          <w:rFonts w:cs="Arial Unicode MS"/>
          <w:lang w:val="fr-FR"/>
        </w:rPr>
        <w:t>ntée par deux femmes, habillant</w:t>
      </w:r>
      <w:r w:rsidRPr="00AE070A">
        <w:rPr>
          <w:rFonts w:cs="Arial Unicode MS"/>
          <w:lang w:val="fr-FR"/>
        </w:rPr>
        <w:t xml:space="preserve"> de mots et de musique  celle qui fini par embarquer chacun de nous avec une implacable égalité. </w:t>
      </w:r>
    </w:p>
    <w:p w14:paraId="63386700" w14:textId="77777777" w:rsidR="00A13D5D" w:rsidRPr="00AE070A" w:rsidRDefault="00A13D5D" w:rsidP="00A13D5D">
      <w:pPr>
        <w:pStyle w:val="Corps"/>
        <w:rPr>
          <w:rFonts w:cs="Arial Unicode MS"/>
          <w:lang w:val="fr-FR"/>
        </w:rPr>
      </w:pPr>
      <w:r w:rsidRPr="00AE070A">
        <w:rPr>
          <w:rFonts w:cs="Arial Unicode MS"/>
          <w:lang w:val="fr-FR"/>
        </w:rPr>
        <w:t>Des Antilles au Japon en passant par l’Italie, la vie, comme les pétales de roses, donne de sa beauté et se fane. Et comme la goutte d’eau qui se noie dans la mer, le souvenir du parfum de chaque vie, bien au delà du temps, flotte discret dans les airs et laisse sa trace invisible.</w:t>
      </w:r>
    </w:p>
    <w:p w14:paraId="05D44824" w14:textId="77777777" w:rsidR="00A13D5D" w:rsidRDefault="00A13D5D" w:rsidP="00A13D5D">
      <w:pPr>
        <w:pStyle w:val="Corps"/>
      </w:pPr>
    </w:p>
    <w:p w14:paraId="3BE03816" w14:textId="77777777" w:rsidR="00A13D5D" w:rsidRPr="005B2E96" w:rsidRDefault="00A13D5D" w:rsidP="00A13D5D">
      <w:pPr>
        <w:pStyle w:val="Titre2"/>
        <w:rPr>
          <w:b/>
        </w:rPr>
      </w:pPr>
      <w:r w:rsidRPr="005B2E96">
        <w:rPr>
          <w:rStyle w:val="Numrodepage"/>
          <w:rFonts w:eastAsia="Arial Unicode MS" w:cs="Arial Unicode MS"/>
          <w:b/>
        </w:rPr>
        <w:t xml:space="preserve">Duo d’impro </w:t>
      </w:r>
    </w:p>
    <w:p w14:paraId="23D487E0" w14:textId="77777777" w:rsidR="00A13D5D" w:rsidRPr="005B2E96" w:rsidRDefault="00A13D5D" w:rsidP="00A13D5D">
      <w:pPr>
        <w:pStyle w:val="Corps"/>
        <w:rPr>
          <w:b/>
        </w:rPr>
      </w:pPr>
      <w:r w:rsidRPr="005B2E96">
        <w:rPr>
          <w:rStyle w:val="Numrodepage"/>
          <w:rFonts w:eastAsia="Arial Unicode MS" w:cs="Arial Unicode MS"/>
          <w:b/>
          <w:lang w:val="de-DE"/>
        </w:rPr>
        <w:t>Antoine Zivelonghi</w:t>
      </w:r>
      <w:r w:rsidRPr="005B2E96">
        <w:rPr>
          <w:rStyle w:val="Numrodepage"/>
          <w:rFonts w:eastAsia="Arial Unicode MS" w:cs="Arial Unicode MS"/>
          <w:b/>
        </w:rPr>
        <w:t> : narration</w:t>
      </w:r>
    </w:p>
    <w:p w14:paraId="2B6D54B9" w14:textId="77777777" w:rsidR="00A13D5D" w:rsidRPr="00C34D23" w:rsidRDefault="00A13D5D" w:rsidP="00A13D5D">
      <w:pPr>
        <w:pStyle w:val="Corps"/>
        <w:rPr>
          <w:rStyle w:val="Numrodepage"/>
          <w:b/>
        </w:rPr>
      </w:pPr>
      <w:r w:rsidRPr="005B2E96">
        <w:rPr>
          <w:rStyle w:val="Numrodepage"/>
          <w:rFonts w:eastAsia="Arial Unicode MS" w:cs="Arial Unicode MS"/>
          <w:b/>
          <w:lang w:val="de-DE"/>
        </w:rPr>
        <w:t>Lionel Friedli</w:t>
      </w:r>
      <w:r w:rsidRPr="005B2E96">
        <w:rPr>
          <w:rStyle w:val="Numrodepage"/>
          <w:rFonts w:eastAsia="Arial Unicode MS" w:cs="Arial Unicode MS"/>
          <w:b/>
        </w:rPr>
        <w:t> </w:t>
      </w:r>
      <w:r w:rsidRPr="005B2E96">
        <w:rPr>
          <w:rStyle w:val="Numrodepage"/>
          <w:rFonts w:eastAsia="Arial Unicode MS" w:cs="Arial Unicode MS"/>
          <w:b/>
          <w:lang w:val="it-IT"/>
        </w:rPr>
        <w:t>: percussion</w:t>
      </w:r>
    </w:p>
    <w:p w14:paraId="1C580777" w14:textId="77777777" w:rsidR="00A13D5D" w:rsidRDefault="00A13D5D" w:rsidP="00A13D5D">
      <w:pPr>
        <w:pStyle w:val="Corps"/>
      </w:pPr>
      <w:r>
        <w:rPr>
          <w:rStyle w:val="Numrodepage"/>
          <w:rFonts w:eastAsia="Arial Unicode MS" w:cs="Arial Unicode MS"/>
        </w:rPr>
        <w:t>Il s'agit d'un concept d'improvisation texte et musique ou plus précisément, narration et percussion.</w:t>
      </w:r>
    </w:p>
    <w:p w14:paraId="782313EE" w14:textId="77777777" w:rsidR="00A13D5D" w:rsidRDefault="00A13D5D" w:rsidP="00A13D5D">
      <w:pPr>
        <w:pStyle w:val="Corps"/>
      </w:pPr>
      <w:r>
        <w:rPr>
          <w:rStyle w:val="Numrodepage"/>
          <w:rFonts w:eastAsia="Arial Unicode MS" w:cs="Arial Unicode MS"/>
        </w:rPr>
        <w:t>D</w:t>
      </w:r>
      <w:r>
        <w:rPr>
          <w:rStyle w:val="Numrodepage"/>
          <w:rFonts w:eastAsia="Arial Unicode MS" w:cs="Arial Unicode MS"/>
          <w:rtl/>
        </w:rPr>
        <w:t>’</w:t>
      </w:r>
      <w:r>
        <w:rPr>
          <w:rStyle w:val="Numrodepage"/>
          <w:rFonts w:eastAsia="Arial Unicode MS" w:cs="Arial Unicode MS"/>
        </w:rPr>
        <w:t>un rien, d'un son, d'un mouvement, d'une ambiance et d</w:t>
      </w:r>
      <w:r>
        <w:rPr>
          <w:rStyle w:val="Numrodepage"/>
          <w:rFonts w:eastAsia="Arial Unicode MS" w:cs="Arial Unicode MS"/>
          <w:rtl/>
        </w:rPr>
        <w:t>’</w:t>
      </w:r>
      <w:r>
        <w:rPr>
          <w:rStyle w:val="Numrodepage"/>
          <w:rFonts w:eastAsia="Arial Unicode MS" w:cs="Arial Unicode MS"/>
        </w:rPr>
        <w:t>imagination, ils font un spectacle.</w:t>
      </w:r>
    </w:p>
    <w:p w14:paraId="74C07809" w14:textId="77777777" w:rsidR="00A13D5D" w:rsidRDefault="00A13D5D" w:rsidP="00A13D5D">
      <w:pPr>
        <w:pStyle w:val="Corps"/>
        <w:jc w:val="both"/>
        <w:rPr>
          <w:rStyle w:val="Aucun"/>
          <w:rFonts w:ascii="Arial" w:eastAsia="Arial" w:hAnsi="Arial" w:cs="Arial"/>
        </w:rPr>
      </w:pPr>
    </w:p>
    <w:p w14:paraId="16C9E4BD" w14:textId="77777777" w:rsidR="00A13D5D" w:rsidRPr="008B3953" w:rsidRDefault="00A13D5D" w:rsidP="00A13D5D">
      <w:pPr>
        <w:pStyle w:val="Corps"/>
        <w:widowControl w:val="0"/>
        <w:spacing w:before="0"/>
        <w:jc w:val="both"/>
        <w:rPr>
          <w:rStyle w:val="Aucun"/>
          <w:b/>
          <w:bCs/>
          <w:sz w:val="16"/>
          <w:szCs w:val="16"/>
        </w:rPr>
      </w:pPr>
      <w:r w:rsidRPr="008B3953">
        <w:rPr>
          <w:rStyle w:val="Aucun"/>
          <w:b/>
          <w:sz w:val="16"/>
          <w:szCs w:val="16"/>
        </w:rPr>
        <w:t>Entrée libre</w:t>
      </w:r>
    </w:p>
    <w:p w14:paraId="5A58D6B0" w14:textId="77777777" w:rsidR="00A13D5D" w:rsidRDefault="00A13D5D" w:rsidP="00A13D5D">
      <w:pPr>
        <w:pStyle w:val="Corps"/>
        <w:widowControl w:val="0"/>
        <w:spacing w:before="0"/>
        <w:jc w:val="both"/>
        <w:rPr>
          <w:rStyle w:val="Aucun"/>
        </w:rPr>
      </w:pPr>
    </w:p>
    <w:p w14:paraId="1D310857" w14:textId="77777777" w:rsidR="00A13D5D" w:rsidRDefault="00A13D5D" w:rsidP="00A13D5D">
      <w:pPr>
        <w:pStyle w:val="Corps"/>
        <w:spacing w:before="0"/>
      </w:pPr>
      <w:r>
        <w:rPr>
          <w:rStyle w:val="Aucun"/>
          <w:rFonts w:ascii="Arial Unicode MS" w:eastAsia="Arial Unicode MS" w:hAnsi="Arial Unicode MS" w:cs="Arial Unicode MS"/>
          <w:caps/>
          <w:sz w:val="24"/>
          <w:szCs w:val="24"/>
        </w:rPr>
        <w:br w:type="page"/>
      </w:r>
    </w:p>
    <w:p w14:paraId="7D19A261" w14:textId="77777777" w:rsidR="00A13D5D" w:rsidRDefault="00A13D5D" w:rsidP="00A13D5D">
      <w:pPr>
        <w:pStyle w:val="Corps"/>
        <w:widowControl w:val="0"/>
        <w:spacing w:before="0"/>
        <w:jc w:val="both"/>
        <w:rPr>
          <w:rStyle w:val="Aucun"/>
          <w:caps/>
          <w:sz w:val="24"/>
          <w:szCs w:val="24"/>
        </w:rPr>
      </w:pPr>
      <w:r>
        <w:rPr>
          <w:rStyle w:val="Aucun"/>
          <w:caps/>
          <w:sz w:val="24"/>
          <w:szCs w:val="24"/>
        </w:rPr>
        <w:t>dimanche 2 JUILLET | Salle du Stand | 20h00</w:t>
      </w:r>
    </w:p>
    <w:p w14:paraId="5B776CF5" w14:textId="77777777" w:rsidR="00A13D5D" w:rsidRDefault="00A13D5D" w:rsidP="00A13D5D">
      <w:pPr>
        <w:pStyle w:val="Style1"/>
      </w:pPr>
      <w:bookmarkStart w:id="25" w:name="_Toc6"/>
      <w:bookmarkStart w:id="26" w:name="_Toc1422982"/>
      <w:bookmarkStart w:id="27" w:name="_Toc1423078"/>
      <w:r>
        <w:rPr>
          <w:rStyle w:val="Aucun"/>
          <w:sz w:val="24"/>
          <w:szCs w:val="24"/>
          <w:lang w:eastAsia="fr-FR"/>
        </w:rPr>
        <w:drawing>
          <wp:anchor distT="57150" distB="57150" distL="57150" distR="57150" simplePos="0" relativeHeight="251664384" behindDoc="0" locked="0" layoutInCell="1" allowOverlap="1" wp14:anchorId="64CC8E2A" wp14:editId="1676C2AB">
            <wp:simplePos x="0" y="0"/>
            <wp:positionH relativeFrom="column">
              <wp:posOffset>4581525</wp:posOffset>
            </wp:positionH>
            <wp:positionV relativeFrom="line">
              <wp:posOffset>4444</wp:posOffset>
            </wp:positionV>
            <wp:extent cx="1377950" cy="1945639"/>
            <wp:effectExtent l="0" t="0" r="0" b="0"/>
            <wp:wrapSquare wrapText="bothSides" distT="57150" distB="57150" distL="57150" distR="57150"/>
            <wp:docPr id="1073741831" name="officeArt object" descr="Image 19"/>
            <wp:cNvGraphicFramePr/>
            <a:graphic xmlns:a="http://schemas.openxmlformats.org/drawingml/2006/main">
              <a:graphicData uri="http://schemas.openxmlformats.org/drawingml/2006/picture">
                <pic:pic xmlns:pic="http://schemas.openxmlformats.org/drawingml/2006/picture">
                  <pic:nvPicPr>
                    <pic:cNvPr id="1073741831" name="Image 19" descr="Image 19"/>
                    <pic:cNvPicPr>
                      <a:picLocks noChangeAspect="1"/>
                    </pic:cNvPicPr>
                  </pic:nvPicPr>
                  <pic:blipFill>
                    <a:blip r:embed="rId20">
                      <a:extLst/>
                    </a:blip>
                    <a:stretch>
                      <a:fillRect/>
                    </a:stretch>
                  </pic:blipFill>
                  <pic:spPr>
                    <a:xfrm>
                      <a:off x="0" y="0"/>
                      <a:ext cx="1377950" cy="1945639"/>
                    </a:xfrm>
                    <a:prstGeom prst="rect">
                      <a:avLst/>
                    </a:prstGeom>
                    <a:ln w="12700" cap="flat">
                      <a:noFill/>
                      <a:miter lim="400000"/>
                    </a:ln>
                    <a:effectLst/>
                  </pic:spPr>
                </pic:pic>
              </a:graphicData>
            </a:graphic>
          </wp:anchor>
        </w:drawing>
      </w:r>
      <w:r>
        <w:rPr>
          <w:rStyle w:val="Numrodepage"/>
        </w:rPr>
        <w:t>Josef Schovanec</w:t>
      </w:r>
      <w:bookmarkEnd w:id="25"/>
      <w:bookmarkEnd w:id="26"/>
      <w:bookmarkEnd w:id="27"/>
    </w:p>
    <w:p w14:paraId="0F9BC774" w14:textId="77777777" w:rsidR="00A13D5D" w:rsidRDefault="00A13D5D" w:rsidP="00A13D5D">
      <w:pPr>
        <w:pStyle w:val="Style2"/>
        <w:jc w:val="both"/>
        <w:rPr>
          <w:rStyle w:val="Aucun"/>
          <w:rFonts w:eastAsia="ＭＳ ゴシック"/>
          <w:color w:val="000000"/>
          <w:u w:color="000000"/>
        </w:rPr>
      </w:pPr>
      <w:bookmarkStart w:id="28" w:name="_Toc1422983"/>
      <w:r>
        <w:rPr>
          <w:rStyle w:val="Aucun"/>
          <w:rFonts w:eastAsia="ＭＳ ゴシック"/>
          <w:color w:val="000000"/>
          <w:u w:color="000000"/>
        </w:rPr>
        <w:t>Philosophe, écrivain, militant pour la dignité des personnes autistes.</w:t>
      </w:r>
      <w:bookmarkEnd w:id="28"/>
      <w:r>
        <w:rPr>
          <w:rStyle w:val="Aucun"/>
          <w:rFonts w:eastAsia="ＭＳ ゴシック"/>
          <w:color w:val="000000"/>
          <w:u w:color="000000"/>
        </w:rPr>
        <w:t> </w:t>
      </w:r>
    </w:p>
    <w:p w14:paraId="663F5573" w14:textId="77777777" w:rsidR="00A13D5D" w:rsidRDefault="00A13D5D" w:rsidP="00A13D5D">
      <w:pPr>
        <w:pStyle w:val="Style3"/>
      </w:pPr>
      <w:r>
        <w:rPr>
          <w:rStyle w:val="Numrodepage"/>
        </w:rPr>
        <w:t>Conférence sur le THEME « l’art et l’autisme »</w:t>
      </w:r>
      <w:r>
        <w:rPr>
          <w:rStyle w:val="Numrodepage"/>
        </w:rPr>
        <w:br/>
        <w:t>(suivie d’un moment d’échange avec le public)</w:t>
      </w:r>
    </w:p>
    <w:p w14:paraId="26BE1257" w14:textId="77777777" w:rsidR="00A13D5D" w:rsidRDefault="00A13D5D" w:rsidP="00A13D5D">
      <w:pPr>
        <w:pStyle w:val="Corps"/>
        <w:widowControl w:val="0"/>
        <w:spacing w:before="0"/>
        <w:jc w:val="both"/>
        <w:rPr>
          <w:rStyle w:val="Aucun"/>
          <w:rFonts w:ascii="Cambria" w:eastAsia="Cambria" w:hAnsi="Cambria" w:cs="Cambria"/>
        </w:rPr>
      </w:pPr>
    </w:p>
    <w:p w14:paraId="64D26D38" w14:textId="77777777" w:rsidR="00A13D5D" w:rsidRDefault="00A13D5D" w:rsidP="00A13D5D">
      <w:pPr>
        <w:pStyle w:val="Corps"/>
        <w:widowControl w:val="0"/>
        <w:spacing w:before="0"/>
        <w:jc w:val="both"/>
        <w:rPr>
          <w:rStyle w:val="Aucun"/>
          <w:rFonts w:ascii="Cambria" w:eastAsia="Cambria" w:hAnsi="Cambria" w:cs="Cambria"/>
          <w:i/>
          <w:iCs/>
        </w:rPr>
      </w:pPr>
      <w:r>
        <w:rPr>
          <w:rStyle w:val="Aucun"/>
          <w:rFonts w:ascii="Cambria" w:hAnsi="Cambria"/>
          <w:i/>
          <w:iCs/>
        </w:rPr>
        <w:t>En partenariat avec l’ASSOCIATION à but non lucratif FORMAUTISME, Josef Schovanec propage l’information et la formation sur l’inclusion scolaire, s</w:t>
      </w:r>
      <w:r>
        <w:rPr>
          <w:rStyle w:val="Aucun"/>
          <w:rFonts w:ascii="Cambria" w:hAnsi="Cambria"/>
          <w:i/>
          <w:iCs/>
        </w:rPr>
        <w:t>o</w:t>
      </w:r>
      <w:r>
        <w:rPr>
          <w:rStyle w:val="Aucun"/>
          <w:rFonts w:ascii="Cambria" w:hAnsi="Cambria"/>
          <w:i/>
          <w:iCs/>
        </w:rPr>
        <w:t>ciale et professionnelle des autistes afin que chaque personne bénéficie des adaptations nécessaires pour pouvoir exploiter tout son potentiel et a</w:t>
      </w:r>
      <w:r>
        <w:rPr>
          <w:rStyle w:val="Aucun"/>
          <w:rFonts w:ascii="Cambria" w:hAnsi="Cambria"/>
          <w:i/>
          <w:iCs/>
        </w:rPr>
        <w:t>t</w:t>
      </w:r>
      <w:r>
        <w:rPr>
          <w:rStyle w:val="Aucun"/>
          <w:rFonts w:ascii="Cambria" w:hAnsi="Cambria"/>
          <w:i/>
          <w:iCs/>
        </w:rPr>
        <w:t>teindre « SON SOMMET »</w:t>
      </w:r>
    </w:p>
    <w:p w14:paraId="77B4E079" w14:textId="77777777" w:rsidR="00A13D5D" w:rsidRDefault="00A13D5D" w:rsidP="00A13D5D">
      <w:pPr>
        <w:pStyle w:val="Corps"/>
        <w:widowControl w:val="0"/>
        <w:spacing w:before="120"/>
        <w:jc w:val="both"/>
        <w:rPr>
          <w:rStyle w:val="Aucun"/>
          <w:rFonts w:ascii="Cambria" w:eastAsia="Cambria" w:hAnsi="Cambria" w:cs="Cambria"/>
        </w:rPr>
      </w:pPr>
      <w:r>
        <w:rPr>
          <w:rStyle w:val="Aucun"/>
          <w:noProof/>
          <w:sz w:val="18"/>
          <w:szCs w:val="18"/>
        </w:rPr>
        <mc:AlternateContent>
          <mc:Choice Requires="wps">
            <w:drawing>
              <wp:anchor distT="57150" distB="57150" distL="57150" distR="57150" simplePos="0" relativeHeight="251672576" behindDoc="0" locked="0" layoutInCell="1" allowOverlap="1" wp14:anchorId="6516D2B1" wp14:editId="379DAF76">
                <wp:simplePos x="0" y="0"/>
                <wp:positionH relativeFrom="column">
                  <wp:posOffset>4617719</wp:posOffset>
                </wp:positionH>
                <wp:positionV relativeFrom="line">
                  <wp:posOffset>5080</wp:posOffset>
                </wp:positionV>
                <wp:extent cx="1368426" cy="1828800"/>
                <wp:effectExtent l="0" t="0" r="0" b="0"/>
                <wp:wrapSquare wrapText="bothSides" distT="57150" distB="57150" distL="57150" distR="57150"/>
                <wp:docPr id="1073741832" name="officeArt object" descr="Zone de texte 12"/>
                <wp:cNvGraphicFramePr/>
                <a:graphic xmlns:a="http://schemas.openxmlformats.org/drawingml/2006/main">
                  <a:graphicData uri="http://schemas.microsoft.com/office/word/2010/wordprocessingShape">
                    <wps:wsp>
                      <wps:cNvSpPr txBox="1"/>
                      <wps:spPr>
                        <a:xfrm>
                          <a:off x="0" y="0"/>
                          <a:ext cx="1368426" cy="1828800"/>
                        </a:xfrm>
                        <a:prstGeom prst="rect">
                          <a:avLst/>
                        </a:prstGeom>
                        <a:noFill/>
                        <a:ln w="12700" cap="flat">
                          <a:noFill/>
                          <a:miter lim="400000"/>
                        </a:ln>
                        <a:effectLst/>
                      </wps:spPr>
                      <wps:txbx>
                        <w:txbxContent>
                          <w:p w14:paraId="6FA8552C" w14:textId="77777777" w:rsidR="00A13D5D" w:rsidRDefault="00A13D5D" w:rsidP="00A13D5D">
                            <w:pPr>
                              <w:pStyle w:val="Citation"/>
                              <w:rPr>
                                <w:rStyle w:val="Aucun"/>
                                <w:rFonts w:ascii="Cambria" w:eastAsia="Cambria" w:hAnsi="Cambria" w:cs="Cambria"/>
                                <w:sz w:val="16"/>
                                <w:szCs w:val="16"/>
                              </w:rPr>
                            </w:pPr>
                            <w:r>
                              <w:rPr>
                                <w:rStyle w:val="Aucun"/>
                                <w:rFonts w:ascii="Cambria" w:hAnsi="Cambria"/>
                                <w:sz w:val="16"/>
                                <w:szCs w:val="16"/>
                              </w:rPr>
                              <w:t>"Je me méfie des théories qui voudraient réduire l’être humain à un mécanisme d’horlogerie.</w:t>
                            </w:r>
                          </w:p>
                          <w:p w14:paraId="27D86C4D" w14:textId="77777777" w:rsidR="00A13D5D" w:rsidRDefault="00A13D5D" w:rsidP="00A13D5D">
                            <w:pPr>
                              <w:pStyle w:val="Citation"/>
                              <w:rPr>
                                <w:rStyle w:val="Aucun"/>
                                <w:rFonts w:ascii="Cambria" w:eastAsia="Cambria" w:hAnsi="Cambria" w:cs="Cambria"/>
                                <w:color w:val="111111"/>
                                <w:sz w:val="16"/>
                                <w:szCs w:val="16"/>
                                <w:u w:color="111111"/>
                              </w:rPr>
                            </w:pPr>
                            <w:r>
                              <w:rPr>
                                <w:rStyle w:val="Aucun"/>
                                <w:rFonts w:ascii="Cambria" w:hAnsi="Cambria"/>
                                <w:sz w:val="16"/>
                                <w:szCs w:val="16"/>
                              </w:rPr>
                              <w:t>Je crois que l’être humain est beaucoup plus composite, en mouvement.</w:t>
                            </w:r>
                          </w:p>
                          <w:p w14:paraId="34BF8E6E" w14:textId="77777777" w:rsidR="00A13D5D" w:rsidRDefault="00A13D5D" w:rsidP="00A13D5D">
                            <w:pPr>
                              <w:pStyle w:val="Citation"/>
                              <w:rPr>
                                <w:rStyle w:val="Aucun"/>
                                <w:rFonts w:ascii="Cambria" w:eastAsia="Cambria" w:hAnsi="Cambria" w:cs="Cambria"/>
                                <w:sz w:val="16"/>
                                <w:szCs w:val="16"/>
                              </w:rPr>
                            </w:pPr>
                            <w:r>
                              <w:rPr>
                                <w:rStyle w:val="Aucun"/>
                                <w:rFonts w:ascii="Cambria" w:hAnsi="Cambria"/>
                                <w:sz w:val="16"/>
                                <w:szCs w:val="16"/>
                              </w:rPr>
                              <w:t>Ne l’enfermons pas, ne nous enfermons pas dans une case. Il nous en manquerait une."</w:t>
                            </w:r>
                          </w:p>
                          <w:p w14:paraId="33C7DE3D" w14:textId="77777777" w:rsidR="00A13D5D" w:rsidRDefault="00A13D5D" w:rsidP="00A13D5D">
                            <w:pPr>
                              <w:pStyle w:val="Citation"/>
                            </w:pPr>
                            <w:r>
                              <w:rPr>
                                <w:rStyle w:val="Aucun"/>
                                <w:rFonts w:ascii="Cambria" w:hAnsi="Cambria"/>
                                <w:sz w:val="16"/>
                                <w:szCs w:val="16"/>
                              </w:rPr>
                              <w:t>Josef SCHOVANEC</w:t>
                            </w:r>
                          </w:p>
                        </w:txbxContent>
                      </wps:txbx>
                      <wps:bodyPr wrap="square" lIns="45719" tIns="45719" rIns="45719" bIns="45719" numCol="1" anchor="t">
                        <a:noAutofit/>
                      </wps:bodyPr>
                    </wps:wsp>
                  </a:graphicData>
                </a:graphic>
              </wp:anchor>
            </w:drawing>
          </mc:Choice>
          <mc:Fallback>
            <w:pict>
              <v:shapetype id="_x0000_t202" coordsize="21600,21600" o:spt="202" path="m0,0l0,21600,21600,21600,21600,0xe">
                <v:stroke joinstyle="miter"/>
                <v:path gradientshapeok="t" o:connecttype="rect"/>
              </v:shapetype>
              <v:shape id="officeArt object" o:spid="_x0000_s1026" type="#_x0000_t202" alt="Description : Zone de texte 12" style="position:absolute;left:0;text-align:left;margin-left:363.6pt;margin-top:.4pt;width:107.75pt;height:2in;z-index:251672576;visibility:visible;mso-wrap-style:square;mso-wrap-distance-left:4.5pt;mso-wrap-distance-top:4.5pt;mso-wrap-distance-right:4.5pt;mso-wrap-distance-bottom:4.5pt;mso-position-horizontal:absolute;mso-position-horizontal-relative:text;mso-position-vertical:absolute;mso-position-vertical-relative:lin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" filled="f" stroked="f" strokeweight="1pt">
                <v:stroke miterlimit="4"/>
                <v:textbox inset="45719emu,45719emu,45719emu,45719emu">
                  <w:txbxContent>
                    <w:p w14:paraId="6FA8552C" w14:textId="77777777" w:rsidR="00A13D5D" w:rsidRDefault="00A13D5D" w:rsidP="00A13D5D">
                      <w:pPr>
                        <w:pStyle w:val="Citation"/>
                        <w:rPr>
                          <w:rStyle w:val="Aucun"/>
                          <w:rFonts w:ascii="Cambria" w:eastAsia="Cambria" w:hAnsi="Cambria" w:cs="Cambria"/>
                          <w:sz w:val="16"/>
                          <w:szCs w:val="16"/>
                        </w:rPr>
                      </w:pPr>
                      <w:r>
                        <w:rPr>
                          <w:rStyle w:val="Aucun"/>
                          <w:rFonts w:ascii="Cambria" w:hAnsi="Cambria"/>
                          <w:sz w:val="16"/>
                          <w:szCs w:val="16"/>
                        </w:rPr>
                        <w:t>"Je me méfie des théories qui voudraient réduire l’être humain à un mécanisme d’horlogerie.</w:t>
                      </w:r>
                    </w:p>
                    <w:p w14:paraId="27D86C4D" w14:textId="77777777" w:rsidR="00A13D5D" w:rsidRDefault="00A13D5D" w:rsidP="00A13D5D">
                      <w:pPr>
                        <w:pStyle w:val="Citation"/>
                        <w:rPr>
                          <w:rStyle w:val="Aucun"/>
                          <w:rFonts w:ascii="Cambria" w:eastAsia="Cambria" w:hAnsi="Cambria" w:cs="Cambria"/>
                          <w:color w:val="111111"/>
                          <w:sz w:val="16"/>
                          <w:szCs w:val="16"/>
                          <w:u w:color="111111"/>
                        </w:rPr>
                      </w:pPr>
                      <w:r>
                        <w:rPr>
                          <w:rStyle w:val="Aucun"/>
                          <w:rFonts w:ascii="Cambria" w:hAnsi="Cambria"/>
                          <w:sz w:val="16"/>
                          <w:szCs w:val="16"/>
                        </w:rPr>
                        <w:t>Je crois que l’être humain est beaucoup plus composite, en mouvement.</w:t>
                      </w:r>
                    </w:p>
                    <w:p w14:paraId="34BF8E6E" w14:textId="77777777" w:rsidR="00A13D5D" w:rsidRDefault="00A13D5D" w:rsidP="00A13D5D">
                      <w:pPr>
                        <w:pStyle w:val="Citation"/>
                        <w:rPr>
                          <w:rStyle w:val="Aucun"/>
                          <w:rFonts w:ascii="Cambria" w:eastAsia="Cambria" w:hAnsi="Cambria" w:cs="Cambria"/>
                          <w:sz w:val="16"/>
                          <w:szCs w:val="16"/>
                        </w:rPr>
                      </w:pPr>
                      <w:r>
                        <w:rPr>
                          <w:rStyle w:val="Aucun"/>
                          <w:rFonts w:ascii="Cambria" w:hAnsi="Cambria"/>
                          <w:sz w:val="16"/>
                          <w:szCs w:val="16"/>
                        </w:rPr>
                        <w:t>Ne l’enfermons pas, ne nous enfermons pas dans une case. Il nous en manquerait une."</w:t>
                      </w:r>
                    </w:p>
                    <w:p w14:paraId="33C7DE3D" w14:textId="77777777" w:rsidR="00A13D5D" w:rsidRDefault="00A13D5D" w:rsidP="00A13D5D">
                      <w:pPr>
                        <w:pStyle w:val="Citation"/>
                      </w:pPr>
                      <w:r>
                        <w:rPr>
                          <w:rStyle w:val="Aucun"/>
                          <w:rFonts w:ascii="Cambria" w:hAnsi="Cambria"/>
                          <w:sz w:val="16"/>
                          <w:szCs w:val="16"/>
                        </w:rPr>
                        <w:t>Josef SCHOVANEC</w:t>
                      </w:r>
                    </w:p>
                  </w:txbxContent>
                </v:textbox>
                <w10:wrap type="square" anchory="line"/>
              </v:shape>
            </w:pict>
          </mc:Fallback>
        </mc:AlternateContent>
      </w:r>
      <w:r>
        <w:rPr>
          <w:rStyle w:val="Aucun"/>
          <w:rFonts w:ascii="Cambria" w:hAnsi="Cambria"/>
        </w:rPr>
        <w:t xml:space="preserve">Lui-même autiste, </w:t>
      </w:r>
      <w:r>
        <w:rPr>
          <w:rStyle w:val="Aucun"/>
          <w:rFonts w:ascii="Cambria" w:hAnsi="Cambria"/>
          <w:color w:val="333333"/>
          <w:sz w:val="23"/>
          <w:szCs w:val="23"/>
          <w:u w:color="333333"/>
          <w:shd w:val="clear" w:color="auto" w:fill="FFFFFF"/>
        </w:rPr>
        <w:t>il était capable de présenter à huit ans un exposé d'astronomie mais restait presque inapte au discours social</w:t>
      </w:r>
      <w:r>
        <w:rPr>
          <w:rStyle w:val="Aucun"/>
          <w:rFonts w:ascii="Cambria" w:hAnsi="Cambria"/>
        </w:rPr>
        <w:t xml:space="preserve">. Il </w:t>
      </w:r>
      <w:r>
        <w:rPr>
          <w:rStyle w:val="Aucun"/>
          <w:rFonts w:ascii="Cambria" w:hAnsi="Cambria"/>
          <w:color w:val="333333"/>
          <w:sz w:val="23"/>
          <w:szCs w:val="23"/>
          <w:u w:color="333333"/>
          <w:shd w:val="clear" w:color="auto" w:fill="FFFFFF"/>
        </w:rPr>
        <w:t xml:space="preserve">maîtrise </w:t>
      </w:r>
      <w:r>
        <w:rPr>
          <w:rStyle w:val="Aucun"/>
          <w:rFonts w:ascii="Cambria" w:hAnsi="Cambria"/>
        </w:rPr>
        <w:t xml:space="preserve">aujourd’hui </w:t>
      </w:r>
      <w:r>
        <w:rPr>
          <w:rStyle w:val="Aucun"/>
          <w:rFonts w:ascii="Cambria" w:hAnsi="Cambria"/>
          <w:color w:val="333333"/>
          <w:sz w:val="23"/>
          <w:szCs w:val="23"/>
          <w:u w:color="333333"/>
          <w:shd w:val="clear" w:color="auto" w:fill="FFFFFF"/>
        </w:rPr>
        <w:t>une dizaine de langues,</w:t>
      </w:r>
      <w:r>
        <w:rPr>
          <w:rStyle w:val="Aucun"/>
          <w:rFonts w:ascii="Cambria" w:hAnsi="Cambria"/>
        </w:rPr>
        <w:t xml:space="preserve"> est philosophe, vétéran de l’engagement pour la défense de la différence et depuis nombre d’années saltimbanque de l’autisme, allant de ville en ville, de pays en pays, pour pa</w:t>
      </w:r>
      <w:r>
        <w:rPr>
          <w:rStyle w:val="Aucun"/>
          <w:rFonts w:ascii="Cambria" w:hAnsi="Cambria"/>
        </w:rPr>
        <w:t>r</w:t>
      </w:r>
      <w:r>
        <w:rPr>
          <w:rStyle w:val="Aucun"/>
          <w:rFonts w:ascii="Cambria" w:hAnsi="Cambria"/>
        </w:rPr>
        <w:t>ler de la différence et du handicap…</w:t>
      </w:r>
    </w:p>
    <w:p w14:paraId="711467B5" w14:textId="77777777" w:rsidR="00A13D5D" w:rsidRDefault="00A13D5D" w:rsidP="00A13D5D">
      <w:pPr>
        <w:pStyle w:val="Corps"/>
        <w:widowControl w:val="0"/>
        <w:spacing w:before="120"/>
        <w:jc w:val="both"/>
        <w:rPr>
          <w:rStyle w:val="Aucun"/>
          <w:rFonts w:ascii="Cambria" w:eastAsia="Cambria" w:hAnsi="Cambria" w:cs="Cambria"/>
          <w:i/>
          <w:iCs/>
        </w:rPr>
      </w:pPr>
      <w:r>
        <w:rPr>
          <w:rStyle w:val="Aucun"/>
          <w:rFonts w:ascii="Cambria" w:hAnsi="Cambria"/>
        </w:rPr>
        <w:t xml:space="preserve">Avec son humour, sa vivacité d’esprit et son intelligence qui font de lui un orateur aussi captivant qu’attachant, il a animé des centaines de conférences et de formations en France et à l’étranger ; il a aussi formé de nombreux professionnels de la santé et de l’éducation. Il est également auteur et a écrit, entre autres, </w:t>
      </w:r>
      <w:r>
        <w:rPr>
          <w:rStyle w:val="Aucun"/>
          <w:rFonts w:ascii="Cambria" w:hAnsi="Cambria"/>
          <w:i/>
          <w:iCs/>
        </w:rPr>
        <w:t>Je suis à l’Est</w:t>
      </w:r>
      <w:r>
        <w:rPr>
          <w:rStyle w:val="Aucun"/>
          <w:rFonts w:ascii="Cambria" w:hAnsi="Cambria"/>
        </w:rPr>
        <w:t xml:space="preserve">, </w:t>
      </w:r>
      <w:hyperlink r:id="rId21" w:history="1">
        <w:r>
          <w:rPr>
            <w:rStyle w:val="Hyperlink3"/>
          </w:rPr>
          <w:t xml:space="preserve">Voyages en Autistan </w:t>
        </w:r>
      </w:hyperlink>
      <w:r>
        <w:rPr>
          <w:rStyle w:val="Hyperlink3"/>
        </w:rPr>
        <w:t xml:space="preserve">(tomes 1 et 2) </w:t>
      </w:r>
      <w:r>
        <w:rPr>
          <w:rStyle w:val="Aucun"/>
          <w:rFonts w:ascii="Cambria" w:hAnsi="Cambria"/>
        </w:rPr>
        <w:t>ou plus r</w:t>
      </w:r>
      <w:r>
        <w:rPr>
          <w:rStyle w:val="Aucun"/>
          <w:rFonts w:ascii="Cambria" w:hAnsi="Cambria"/>
        </w:rPr>
        <w:t>é</w:t>
      </w:r>
      <w:r>
        <w:rPr>
          <w:rStyle w:val="Aucun"/>
          <w:rFonts w:ascii="Cambria" w:hAnsi="Cambria"/>
        </w:rPr>
        <w:t xml:space="preserve">cemment </w:t>
      </w:r>
      <w:r>
        <w:rPr>
          <w:rStyle w:val="Hyperlink3"/>
        </w:rPr>
        <w:t xml:space="preserve">Ils sont parmi nous. </w:t>
      </w:r>
    </w:p>
    <w:p w14:paraId="36DB7E5F" w14:textId="77777777" w:rsidR="00A13D5D" w:rsidRDefault="00A13D5D" w:rsidP="00A13D5D">
      <w:pPr>
        <w:pStyle w:val="Corps"/>
        <w:widowControl w:val="0"/>
        <w:spacing w:before="120"/>
        <w:jc w:val="both"/>
        <w:rPr>
          <w:rStyle w:val="Aucun"/>
          <w:rFonts w:ascii="Cambria" w:eastAsia="Cambria" w:hAnsi="Cambria" w:cs="Cambria"/>
        </w:rPr>
      </w:pPr>
      <w:r>
        <w:rPr>
          <w:rStyle w:val="Aucun"/>
          <w:rFonts w:ascii="Cambria" w:hAnsi="Cambria"/>
          <w:color w:val="333333"/>
          <w:u w:color="333333"/>
          <w:shd w:val="clear" w:color="auto" w:fill="FFFFFF"/>
        </w:rPr>
        <w:t>Un témoignage salutaire qui contribue à changer notre regard sur l'autisme !</w:t>
      </w:r>
    </w:p>
    <w:p w14:paraId="1D8BC07B" w14:textId="77777777" w:rsidR="00A13D5D" w:rsidRDefault="00A13D5D" w:rsidP="00A13D5D">
      <w:pPr>
        <w:pStyle w:val="Corps"/>
        <w:widowControl w:val="0"/>
        <w:spacing w:before="0"/>
        <w:jc w:val="both"/>
        <w:rPr>
          <w:rStyle w:val="Aucun"/>
          <w:rFonts w:ascii="Cambria" w:eastAsia="Cambria" w:hAnsi="Cambria" w:cs="Cambria"/>
        </w:rPr>
      </w:pPr>
    </w:p>
    <w:p w14:paraId="1563EA7B" w14:textId="77777777" w:rsidR="00A13D5D" w:rsidRDefault="00A13D5D" w:rsidP="00A13D5D">
      <w:pPr>
        <w:pStyle w:val="Corps"/>
        <w:rPr>
          <w:rStyle w:val="Numrodepage"/>
        </w:rPr>
      </w:pPr>
    </w:p>
    <w:p w14:paraId="35272236"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Prix : 20.-</w:t>
      </w:r>
    </w:p>
    <w:p w14:paraId="39584DEE"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Caisses : 19h30</w:t>
      </w:r>
    </w:p>
    <w:p w14:paraId="0BB274E9"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Durée : 1h30 (1h conférence et 30’ échanges)</w:t>
      </w:r>
    </w:p>
    <w:p w14:paraId="583BD321" w14:textId="77777777" w:rsidR="00A13D5D" w:rsidRDefault="00A13D5D" w:rsidP="00A13D5D">
      <w:pPr>
        <w:pStyle w:val="Corps"/>
        <w:spacing w:before="0"/>
      </w:pPr>
      <w:r>
        <w:rPr>
          <w:rStyle w:val="Aucun"/>
          <w:rFonts w:ascii="Arial Unicode MS" w:eastAsia="Arial Unicode MS" w:hAnsi="Arial Unicode MS" w:cs="Arial Unicode MS"/>
          <w:caps/>
          <w:sz w:val="28"/>
          <w:szCs w:val="28"/>
        </w:rPr>
        <w:br w:type="page"/>
      </w:r>
    </w:p>
    <w:p w14:paraId="0A1F7395" w14:textId="77777777" w:rsidR="00A13D5D" w:rsidRDefault="00A13D5D" w:rsidP="00A13D5D">
      <w:pPr>
        <w:pStyle w:val="Corps"/>
        <w:widowControl w:val="0"/>
        <w:spacing w:before="0"/>
        <w:jc w:val="both"/>
        <w:rPr>
          <w:rStyle w:val="Aucun"/>
          <w:caps/>
          <w:sz w:val="24"/>
          <w:szCs w:val="24"/>
        </w:rPr>
      </w:pPr>
      <w:r>
        <w:rPr>
          <w:rStyle w:val="Aucun"/>
          <w:rFonts w:ascii="Times Roman" w:eastAsia="Times Roman" w:hAnsi="Times Roman" w:cs="Times Roman"/>
          <w:noProof/>
          <w:sz w:val="24"/>
          <w:szCs w:val="24"/>
        </w:rPr>
        <w:drawing>
          <wp:anchor distT="57150" distB="57150" distL="57150" distR="57150" simplePos="0" relativeHeight="251674624" behindDoc="0" locked="0" layoutInCell="1" allowOverlap="1" wp14:anchorId="37610F92" wp14:editId="219F1561">
            <wp:simplePos x="0" y="0"/>
            <wp:positionH relativeFrom="column">
              <wp:posOffset>3320415</wp:posOffset>
            </wp:positionH>
            <wp:positionV relativeFrom="line">
              <wp:posOffset>0</wp:posOffset>
            </wp:positionV>
            <wp:extent cx="2412365" cy="3429000"/>
            <wp:effectExtent l="0" t="0" r="0" b="0"/>
            <wp:wrapSquare wrapText="bothSides" distT="57150" distB="57150" distL="57150" distR="57150"/>
            <wp:docPr id="1073741833" name="officeArt object" descr="Image 173"/>
            <wp:cNvGraphicFramePr/>
            <a:graphic xmlns:a="http://schemas.openxmlformats.org/drawingml/2006/main">
              <a:graphicData uri="http://schemas.openxmlformats.org/drawingml/2006/picture">
                <pic:pic xmlns:pic="http://schemas.openxmlformats.org/drawingml/2006/picture">
                  <pic:nvPicPr>
                    <pic:cNvPr id="1073741833" name="Image 173" descr="Image 173"/>
                    <pic:cNvPicPr>
                      <a:picLocks noChangeAspect="1"/>
                    </pic:cNvPicPr>
                  </pic:nvPicPr>
                  <pic:blipFill>
                    <a:blip r:embed="rId22">
                      <a:extLst/>
                    </a:blip>
                    <a:stretch>
                      <a:fillRect/>
                    </a:stretch>
                  </pic:blipFill>
                  <pic:spPr>
                    <a:xfrm>
                      <a:off x="0" y="0"/>
                      <a:ext cx="2412365" cy="3429000"/>
                    </a:xfrm>
                    <a:prstGeom prst="rect">
                      <a:avLst/>
                    </a:prstGeom>
                    <a:ln w="12700" cap="flat">
                      <a:noFill/>
                      <a:miter lim="400000"/>
                    </a:ln>
                    <a:effectLst/>
                  </pic:spPr>
                </pic:pic>
              </a:graphicData>
            </a:graphic>
          </wp:anchor>
        </w:drawing>
      </w:r>
      <w:r>
        <w:rPr>
          <w:rStyle w:val="Aucun"/>
          <w:caps/>
          <w:sz w:val="24"/>
          <w:szCs w:val="24"/>
        </w:rPr>
        <w:t>lundi 3 JUILLET | SALLE du Stand | 20h30</w:t>
      </w:r>
    </w:p>
    <w:p w14:paraId="73A1BF64" w14:textId="77777777" w:rsidR="00A13D5D" w:rsidRDefault="00A13D5D" w:rsidP="00A13D5D">
      <w:pPr>
        <w:pStyle w:val="Style1"/>
      </w:pPr>
      <w:bookmarkStart w:id="29" w:name="_Toc7"/>
      <w:bookmarkStart w:id="30" w:name="_Toc1422984"/>
      <w:bookmarkStart w:id="31" w:name="_Toc1423079"/>
      <w:r>
        <w:rPr>
          <w:rStyle w:val="Numrodepage"/>
        </w:rPr>
        <w:t>narcisse</w:t>
      </w:r>
      <w:bookmarkEnd w:id="29"/>
      <w:bookmarkEnd w:id="30"/>
      <w:bookmarkEnd w:id="31"/>
    </w:p>
    <w:p w14:paraId="1F385C3C" w14:textId="77777777" w:rsidR="00A13D5D" w:rsidRDefault="00A13D5D" w:rsidP="00A13D5D">
      <w:pPr>
        <w:pStyle w:val="Style2"/>
        <w:jc w:val="both"/>
      </w:pPr>
      <w:bookmarkStart w:id="32" w:name="_Toc1422985"/>
      <w:r>
        <w:rPr>
          <w:rStyle w:val="Numrodepage"/>
        </w:rPr>
        <w:t>Humains</w:t>
      </w:r>
      <w:bookmarkEnd w:id="32"/>
      <w:r>
        <w:rPr>
          <w:rStyle w:val="Numrodepage"/>
        </w:rPr>
        <w:t> </w:t>
      </w:r>
    </w:p>
    <w:p w14:paraId="50373BD8" w14:textId="77777777" w:rsidR="00A13D5D" w:rsidRDefault="00A13D5D" w:rsidP="00A13D5D">
      <w:pPr>
        <w:pStyle w:val="Style3"/>
      </w:pPr>
      <w:r>
        <w:rPr>
          <w:rStyle w:val="Numrodepage"/>
        </w:rPr>
        <w:t>slam, musique et hologrammes</w:t>
      </w:r>
    </w:p>
    <w:p w14:paraId="71FFA355" w14:textId="77777777" w:rsidR="00A13D5D" w:rsidRDefault="00A13D5D" w:rsidP="00A13D5D">
      <w:pPr>
        <w:pStyle w:val="Corps"/>
        <w:widowControl w:val="0"/>
        <w:spacing w:before="0" w:line="280" w:lineRule="atLeast"/>
        <w:rPr>
          <w:rStyle w:val="Aucun"/>
          <w:rFonts w:ascii="Times Roman" w:eastAsia="Times Roman" w:hAnsi="Times Roman" w:cs="Times Roman"/>
          <w:sz w:val="24"/>
          <w:szCs w:val="24"/>
        </w:rPr>
      </w:pPr>
    </w:p>
    <w:p w14:paraId="7729FA39"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lang w:val="en-US"/>
        </w:rPr>
        <w:t>NOTE D</w:t>
      </w:r>
      <w:r>
        <w:rPr>
          <w:rStyle w:val="Aucun"/>
          <w:rFonts w:ascii="Cambria" w:hAnsi="Cambria"/>
          <w:sz w:val="20"/>
          <w:szCs w:val="20"/>
          <w:rtl/>
        </w:rPr>
        <w:t>’</w:t>
      </w:r>
      <w:r>
        <w:rPr>
          <w:rStyle w:val="Aucun"/>
          <w:rFonts w:ascii="Cambria" w:hAnsi="Cambria"/>
          <w:sz w:val="20"/>
          <w:szCs w:val="20"/>
          <w:lang w:val="en-US"/>
        </w:rPr>
        <w:t>INTENTION DE L</w:t>
      </w:r>
      <w:r>
        <w:rPr>
          <w:rStyle w:val="Aucun"/>
          <w:rFonts w:ascii="Cambria" w:hAnsi="Cambria"/>
          <w:sz w:val="20"/>
          <w:szCs w:val="20"/>
          <w:rtl/>
        </w:rPr>
        <w:t>’</w:t>
      </w:r>
      <w:r>
        <w:rPr>
          <w:rStyle w:val="Aucun"/>
          <w:rFonts w:ascii="Cambria" w:hAnsi="Cambria"/>
          <w:sz w:val="20"/>
          <w:szCs w:val="20"/>
          <w:lang w:val="de-DE"/>
        </w:rPr>
        <w:t xml:space="preserve">AUTEUR </w:t>
      </w:r>
    </w:p>
    <w:p w14:paraId="207150C6"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Ce n</w:t>
      </w:r>
      <w:r>
        <w:rPr>
          <w:rStyle w:val="Aucun"/>
          <w:rFonts w:ascii="Cambria" w:hAnsi="Cambria"/>
          <w:sz w:val="20"/>
          <w:szCs w:val="20"/>
          <w:rtl/>
        </w:rPr>
        <w:t>’</w:t>
      </w:r>
      <w:r>
        <w:rPr>
          <w:rStyle w:val="Aucun"/>
          <w:rFonts w:ascii="Cambria" w:hAnsi="Cambria"/>
          <w:sz w:val="20"/>
          <w:szCs w:val="20"/>
        </w:rPr>
        <w:t>est pas tr</w:t>
      </w:r>
      <w:r>
        <w:rPr>
          <w:rStyle w:val="Aucun"/>
          <w:rFonts w:ascii="Cambria" w:hAnsi="Cambria"/>
          <w:sz w:val="20"/>
          <w:szCs w:val="20"/>
          <w:lang w:val="it-IT"/>
        </w:rPr>
        <w:t>è</w:t>
      </w:r>
      <w:r>
        <w:rPr>
          <w:rStyle w:val="Aucun"/>
          <w:rFonts w:ascii="Cambria" w:hAnsi="Cambria"/>
          <w:sz w:val="20"/>
          <w:szCs w:val="20"/>
        </w:rPr>
        <w:t>s souvent que les médias parlent de l</w:t>
      </w:r>
      <w:r>
        <w:rPr>
          <w:rStyle w:val="Aucun"/>
          <w:rFonts w:ascii="Cambria" w:hAnsi="Cambria"/>
          <w:sz w:val="20"/>
          <w:szCs w:val="20"/>
          <w:rtl/>
        </w:rPr>
        <w:t>’</w:t>
      </w:r>
      <w:r>
        <w:rPr>
          <w:rStyle w:val="Aucun"/>
          <w:rFonts w:ascii="Cambria" w:hAnsi="Cambria"/>
          <w:sz w:val="20"/>
          <w:szCs w:val="20"/>
        </w:rPr>
        <w:t>hum</w:t>
      </w:r>
      <w:r>
        <w:rPr>
          <w:rStyle w:val="Aucun"/>
          <w:rFonts w:ascii="Cambria" w:hAnsi="Cambria"/>
          <w:sz w:val="20"/>
          <w:szCs w:val="20"/>
        </w:rPr>
        <w:t>a</w:t>
      </w:r>
      <w:r>
        <w:rPr>
          <w:rStyle w:val="Aucun"/>
          <w:rFonts w:ascii="Cambria" w:hAnsi="Cambria"/>
          <w:sz w:val="20"/>
          <w:szCs w:val="20"/>
        </w:rPr>
        <w:t>nité en termes positifs. Dans ce nouveau spectacle, j</w:t>
      </w:r>
      <w:r>
        <w:rPr>
          <w:rStyle w:val="Aucun"/>
          <w:rFonts w:ascii="Cambria" w:hAnsi="Cambria"/>
          <w:sz w:val="20"/>
          <w:szCs w:val="20"/>
          <w:rtl/>
        </w:rPr>
        <w:t>’</w:t>
      </w:r>
      <w:r>
        <w:rPr>
          <w:rStyle w:val="Aucun"/>
          <w:rFonts w:ascii="Cambria" w:hAnsi="Cambria"/>
          <w:sz w:val="20"/>
          <w:szCs w:val="20"/>
        </w:rPr>
        <w:t>ai voulu nous réconcilier avec notre esp</w:t>
      </w:r>
      <w:r>
        <w:rPr>
          <w:rStyle w:val="Aucun"/>
          <w:rFonts w:ascii="Cambria" w:hAnsi="Cambria"/>
          <w:sz w:val="20"/>
          <w:szCs w:val="20"/>
          <w:lang w:val="it-IT"/>
        </w:rPr>
        <w:t>è</w:t>
      </w:r>
      <w:r>
        <w:rPr>
          <w:rStyle w:val="Aucun"/>
          <w:rFonts w:ascii="Cambria" w:hAnsi="Cambria"/>
          <w:sz w:val="20"/>
          <w:szCs w:val="20"/>
        </w:rPr>
        <w:t>ce, faire le point sur tout ce qu</w:t>
      </w:r>
      <w:r>
        <w:rPr>
          <w:rStyle w:val="Aucun"/>
          <w:rFonts w:ascii="Cambria" w:hAnsi="Cambria"/>
          <w:sz w:val="20"/>
          <w:szCs w:val="20"/>
          <w:rtl/>
        </w:rPr>
        <w:t>’</w:t>
      </w:r>
      <w:r>
        <w:rPr>
          <w:rStyle w:val="Aucun"/>
          <w:rFonts w:ascii="Cambria" w:hAnsi="Cambria"/>
          <w:sz w:val="20"/>
          <w:szCs w:val="20"/>
        </w:rPr>
        <w:t>il y a d</w:t>
      </w:r>
      <w:r>
        <w:rPr>
          <w:rStyle w:val="Aucun"/>
          <w:rFonts w:ascii="Cambria" w:hAnsi="Cambria"/>
          <w:sz w:val="20"/>
          <w:szCs w:val="20"/>
          <w:rtl/>
        </w:rPr>
        <w:t>’</w:t>
      </w:r>
      <w:r>
        <w:rPr>
          <w:rStyle w:val="Aucun"/>
          <w:rFonts w:ascii="Cambria" w:hAnsi="Cambria"/>
          <w:sz w:val="20"/>
          <w:szCs w:val="20"/>
        </w:rPr>
        <w:t xml:space="preserve">humain chez l’être humain. </w:t>
      </w:r>
    </w:p>
    <w:p w14:paraId="36347D58"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Parce que nous avons beaucoup plus de points communs que de différences, comme je le démontre en faisant jouer ensemble un percussionniste mandingue avec une violo</w:t>
      </w:r>
      <w:r>
        <w:rPr>
          <w:rStyle w:val="Aucun"/>
          <w:rFonts w:ascii="Cambria" w:hAnsi="Cambria"/>
          <w:sz w:val="20"/>
          <w:szCs w:val="20"/>
        </w:rPr>
        <w:t>n</w:t>
      </w:r>
      <w:r>
        <w:rPr>
          <w:rStyle w:val="Aucun"/>
          <w:rFonts w:ascii="Cambria" w:hAnsi="Cambria"/>
          <w:sz w:val="20"/>
          <w:szCs w:val="20"/>
        </w:rPr>
        <w:t>celliste, une hautbo</w:t>
      </w:r>
      <w:r>
        <w:rPr>
          <w:rStyle w:val="Aucun"/>
          <w:rFonts w:ascii="Cambria" w:hAnsi="Cambria"/>
          <w:sz w:val="20"/>
          <w:szCs w:val="20"/>
          <w:lang w:val="nl-NL"/>
        </w:rPr>
        <w:t>ï</w:t>
      </w:r>
      <w:r>
        <w:rPr>
          <w:rStyle w:val="Aucun"/>
          <w:rFonts w:ascii="Cambria" w:hAnsi="Cambria"/>
          <w:sz w:val="20"/>
          <w:szCs w:val="20"/>
        </w:rPr>
        <w:t>ste baroque avec un danseur hip-hop... en tout plus de 20 artistes qui m</w:t>
      </w:r>
      <w:r>
        <w:rPr>
          <w:rStyle w:val="Aucun"/>
          <w:rFonts w:ascii="Cambria" w:hAnsi="Cambria"/>
          <w:sz w:val="20"/>
          <w:szCs w:val="20"/>
          <w:rtl/>
        </w:rPr>
        <w:t>’</w:t>
      </w:r>
      <w:r>
        <w:rPr>
          <w:rStyle w:val="Aucun"/>
          <w:rFonts w:ascii="Cambria" w:hAnsi="Cambria"/>
          <w:sz w:val="20"/>
          <w:szCs w:val="20"/>
        </w:rPr>
        <w:t>accompagnent sur sc</w:t>
      </w:r>
      <w:r>
        <w:rPr>
          <w:rStyle w:val="Aucun"/>
          <w:rFonts w:ascii="Cambria" w:hAnsi="Cambria"/>
          <w:sz w:val="20"/>
          <w:szCs w:val="20"/>
          <w:lang w:val="it-IT"/>
        </w:rPr>
        <w:t>è</w:t>
      </w:r>
      <w:r>
        <w:rPr>
          <w:rStyle w:val="Aucun"/>
          <w:rFonts w:ascii="Cambria" w:hAnsi="Cambria"/>
          <w:sz w:val="20"/>
          <w:szCs w:val="20"/>
        </w:rPr>
        <w:t xml:space="preserve">ne en hologrammes. </w:t>
      </w:r>
    </w:p>
    <w:p w14:paraId="16B96267"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Et puis, quand on pense à tout ce que nous savons faire, c</w:t>
      </w:r>
      <w:r>
        <w:rPr>
          <w:rStyle w:val="Aucun"/>
          <w:rFonts w:ascii="Cambria" w:hAnsi="Cambria"/>
          <w:sz w:val="20"/>
          <w:szCs w:val="20"/>
          <w:rtl/>
        </w:rPr>
        <w:t>’</w:t>
      </w:r>
      <w:r>
        <w:rPr>
          <w:rStyle w:val="Aucun"/>
          <w:rFonts w:ascii="Cambria" w:hAnsi="Cambria"/>
          <w:sz w:val="20"/>
          <w:szCs w:val="20"/>
        </w:rPr>
        <w:t>est quand même merveilleux : nous sommes la seule e</w:t>
      </w:r>
      <w:r>
        <w:rPr>
          <w:rStyle w:val="Aucun"/>
          <w:rFonts w:ascii="Cambria" w:hAnsi="Cambria"/>
          <w:sz w:val="20"/>
          <w:szCs w:val="20"/>
        </w:rPr>
        <w:t>s</w:t>
      </w:r>
      <w:r>
        <w:rPr>
          <w:rStyle w:val="Aucun"/>
          <w:rFonts w:ascii="Cambria" w:hAnsi="Cambria"/>
          <w:sz w:val="20"/>
          <w:szCs w:val="20"/>
        </w:rPr>
        <w:t>p</w:t>
      </w:r>
      <w:r>
        <w:rPr>
          <w:rStyle w:val="Aucun"/>
          <w:rFonts w:ascii="Cambria" w:hAnsi="Cambria"/>
          <w:sz w:val="20"/>
          <w:szCs w:val="20"/>
          <w:lang w:val="it-IT"/>
        </w:rPr>
        <w:t>è</w:t>
      </w:r>
      <w:r>
        <w:rPr>
          <w:rStyle w:val="Aucun"/>
          <w:rFonts w:ascii="Cambria" w:hAnsi="Cambria"/>
          <w:sz w:val="20"/>
          <w:szCs w:val="20"/>
        </w:rPr>
        <w:t xml:space="preserve">ce animale qui écrit, qui compose de la musique, qui marche sur la Lune... </w:t>
      </w:r>
    </w:p>
    <w:p w14:paraId="6100BD31"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lang w:val="it-IT"/>
        </w:rPr>
        <w:t>Qu</w:t>
      </w:r>
      <w:r>
        <w:rPr>
          <w:rStyle w:val="Aucun"/>
          <w:rFonts w:ascii="Cambria" w:hAnsi="Cambria"/>
          <w:sz w:val="20"/>
          <w:szCs w:val="20"/>
          <w:rtl/>
        </w:rPr>
        <w:t>’</w:t>
      </w:r>
      <w:r>
        <w:rPr>
          <w:rStyle w:val="Aucun"/>
          <w:rFonts w:ascii="Cambria" w:hAnsi="Cambria"/>
          <w:sz w:val="20"/>
          <w:szCs w:val="20"/>
        </w:rPr>
        <w:t xml:space="preserve">est-ce qui a fait que nous en arrivions là </w:t>
      </w:r>
      <w:r>
        <w:rPr>
          <w:rStyle w:val="Aucun"/>
          <w:rFonts w:ascii="Cambria" w:hAnsi="Cambria"/>
          <w:sz w:val="20"/>
          <w:szCs w:val="20"/>
          <w:lang w:val="zh-TW" w:eastAsia="zh-TW"/>
        </w:rPr>
        <w:t>? Qu</w:t>
      </w:r>
      <w:r>
        <w:rPr>
          <w:rStyle w:val="Aucun"/>
          <w:rFonts w:ascii="Cambria" w:hAnsi="Cambria"/>
          <w:sz w:val="20"/>
          <w:szCs w:val="20"/>
          <w:rtl/>
        </w:rPr>
        <w:t>’</w:t>
      </w:r>
      <w:r>
        <w:rPr>
          <w:rStyle w:val="Aucun"/>
          <w:rFonts w:ascii="Cambria" w:hAnsi="Cambria"/>
          <w:sz w:val="20"/>
          <w:szCs w:val="20"/>
        </w:rPr>
        <w:t>est-ce qui nous a conduits à avoir eu besoin de téléphones intelligents, si nous-mêmes sommes déjà l</w:t>
      </w:r>
      <w:r>
        <w:rPr>
          <w:rStyle w:val="Aucun"/>
          <w:rFonts w:ascii="Cambria" w:hAnsi="Cambria"/>
          <w:sz w:val="20"/>
          <w:szCs w:val="20"/>
          <w:rtl/>
        </w:rPr>
        <w:t>’</w:t>
      </w:r>
      <w:r>
        <w:rPr>
          <w:rStyle w:val="Aucun"/>
          <w:rFonts w:ascii="Cambria" w:hAnsi="Cambria"/>
          <w:sz w:val="20"/>
          <w:szCs w:val="20"/>
        </w:rPr>
        <w:t>esp</w:t>
      </w:r>
      <w:r>
        <w:rPr>
          <w:rStyle w:val="Aucun"/>
          <w:rFonts w:ascii="Cambria" w:hAnsi="Cambria"/>
          <w:sz w:val="20"/>
          <w:szCs w:val="20"/>
          <w:lang w:val="it-IT"/>
        </w:rPr>
        <w:t>è</w:t>
      </w:r>
      <w:r>
        <w:rPr>
          <w:rStyle w:val="Aucun"/>
          <w:rFonts w:ascii="Cambria" w:hAnsi="Cambria"/>
          <w:sz w:val="20"/>
          <w:szCs w:val="20"/>
        </w:rPr>
        <w:t xml:space="preserve">ce la plus intelligente ? </w:t>
      </w:r>
    </w:p>
    <w:p w14:paraId="7466EE58"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Mais sommes-nous vraiment l</w:t>
      </w:r>
      <w:r>
        <w:rPr>
          <w:rStyle w:val="Aucun"/>
          <w:rFonts w:ascii="Cambria" w:hAnsi="Cambria"/>
          <w:sz w:val="20"/>
          <w:szCs w:val="20"/>
          <w:rtl/>
        </w:rPr>
        <w:t>’</w:t>
      </w:r>
      <w:r>
        <w:rPr>
          <w:rStyle w:val="Aucun"/>
          <w:rFonts w:ascii="Cambria" w:hAnsi="Cambria"/>
          <w:sz w:val="20"/>
          <w:szCs w:val="20"/>
        </w:rPr>
        <w:t>esp</w:t>
      </w:r>
      <w:r>
        <w:rPr>
          <w:rStyle w:val="Aucun"/>
          <w:rFonts w:ascii="Cambria" w:hAnsi="Cambria"/>
          <w:sz w:val="20"/>
          <w:szCs w:val="20"/>
          <w:lang w:val="it-IT"/>
        </w:rPr>
        <w:t>è</w:t>
      </w:r>
      <w:r>
        <w:rPr>
          <w:rStyle w:val="Aucun"/>
          <w:rFonts w:ascii="Cambria" w:hAnsi="Cambria"/>
          <w:sz w:val="20"/>
          <w:szCs w:val="20"/>
        </w:rPr>
        <w:t>ce la plus intelligente ? C</w:t>
      </w:r>
      <w:r>
        <w:rPr>
          <w:rStyle w:val="Aucun"/>
          <w:rFonts w:ascii="Cambria" w:hAnsi="Cambria"/>
          <w:sz w:val="20"/>
          <w:szCs w:val="20"/>
          <w:rtl/>
        </w:rPr>
        <w:t>’</w:t>
      </w:r>
      <w:r>
        <w:rPr>
          <w:rStyle w:val="Aucun"/>
          <w:rFonts w:ascii="Cambria" w:hAnsi="Cambria"/>
          <w:sz w:val="20"/>
          <w:szCs w:val="20"/>
        </w:rPr>
        <w:t>est une histoire qui me fascine.</w:t>
      </w:r>
      <w:r>
        <w:rPr>
          <w:rStyle w:val="Aucun"/>
          <w:rFonts w:ascii="Cambria" w:eastAsia="Cambria" w:hAnsi="Cambria" w:cs="Cambria"/>
          <w:sz w:val="20"/>
          <w:szCs w:val="20"/>
        </w:rPr>
        <w:br/>
      </w:r>
      <w:r>
        <w:rPr>
          <w:rStyle w:val="Aucun"/>
          <w:rFonts w:ascii="Cambria" w:hAnsi="Cambria"/>
          <w:sz w:val="20"/>
          <w:szCs w:val="20"/>
        </w:rPr>
        <w:t>J</w:t>
      </w:r>
      <w:r>
        <w:rPr>
          <w:rStyle w:val="Aucun"/>
          <w:rFonts w:ascii="Cambria" w:hAnsi="Cambria"/>
          <w:sz w:val="20"/>
          <w:szCs w:val="20"/>
          <w:rtl/>
        </w:rPr>
        <w:t>’</w:t>
      </w:r>
      <w:r>
        <w:rPr>
          <w:rStyle w:val="Aucun"/>
          <w:rFonts w:ascii="Cambria" w:hAnsi="Cambria"/>
          <w:sz w:val="20"/>
          <w:szCs w:val="20"/>
        </w:rPr>
        <w:t xml:space="preserve">aimerais la partager avec vous. </w:t>
      </w:r>
    </w:p>
    <w:p w14:paraId="2BD2953D" w14:textId="77777777" w:rsidR="00A13D5D" w:rsidRDefault="00A13D5D" w:rsidP="00A13D5D">
      <w:pPr>
        <w:pStyle w:val="Corps"/>
        <w:widowControl w:val="0"/>
        <w:spacing w:before="120"/>
        <w:rPr>
          <w:rStyle w:val="Aucun"/>
          <w:rFonts w:ascii="Cambria" w:eastAsia="Cambria" w:hAnsi="Cambria" w:cs="Cambria"/>
          <w:sz w:val="20"/>
          <w:szCs w:val="20"/>
        </w:rPr>
      </w:pPr>
    </w:p>
    <w:p w14:paraId="48B414F5"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lang w:val="en-US"/>
        </w:rPr>
        <w:t xml:space="preserve">SYNOPSIS </w:t>
      </w:r>
    </w:p>
    <w:p w14:paraId="3F94E600"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Dans l</w:t>
      </w:r>
      <w:r>
        <w:rPr>
          <w:rStyle w:val="Aucun"/>
          <w:rFonts w:ascii="Cambria" w:hAnsi="Cambria"/>
          <w:sz w:val="20"/>
          <w:szCs w:val="20"/>
          <w:rtl/>
        </w:rPr>
        <w:t>’</w:t>
      </w:r>
      <w:r>
        <w:rPr>
          <w:rStyle w:val="Aucun"/>
          <w:rFonts w:ascii="Cambria" w:hAnsi="Cambria"/>
          <w:sz w:val="20"/>
          <w:szCs w:val="20"/>
        </w:rPr>
        <w:t>histoire de l</w:t>
      </w:r>
      <w:r>
        <w:rPr>
          <w:rStyle w:val="Aucun"/>
          <w:rFonts w:ascii="Cambria" w:hAnsi="Cambria"/>
          <w:sz w:val="20"/>
          <w:szCs w:val="20"/>
          <w:rtl/>
        </w:rPr>
        <w:t>’</w:t>
      </w:r>
      <w:r>
        <w:rPr>
          <w:rStyle w:val="Aucun"/>
          <w:rFonts w:ascii="Cambria" w:hAnsi="Cambria"/>
          <w:sz w:val="20"/>
          <w:szCs w:val="20"/>
        </w:rPr>
        <w:t>humanité, les événements importants sont souvent liés entre eux, et sont la conséquence d</w:t>
      </w:r>
      <w:r>
        <w:rPr>
          <w:rStyle w:val="Aucun"/>
          <w:rFonts w:ascii="Cambria" w:hAnsi="Cambria"/>
          <w:sz w:val="20"/>
          <w:szCs w:val="20"/>
          <w:rtl/>
        </w:rPr>
        <w:t>’</w:t>
      </w:r>
      <w:r>
        <w:rPr>
          <w:rStyle w:val="Aucun"/>
          <w:rFonts w:ascii="Cambria" w:hAnsi="Cambria"/>
          <w:sz w:val="20"/>
          <w:szCs w:val="20"/>
        </w:rPr>
        <w:t>autres événements importants. Par exemple, nous naissons pré</w:t>
      </w:r>
      <w:r>
        <w:rPr>
          <w:rStyle w:val="Aucun"/>
          <w:rFonts w:ascii="Cambria" w:hAnsi="Cambria"/>
          <w:sz w:val="20"/>
          <w:szCs w:val="20"/>
          <w:lang w:val="en-US"/>
        </w:rPr>
        <w:t>matur</w:t>
      </w:r>
      <w:r>
        <w:rPr>
          <w:rStyle w:val="Aucun"/>
          <w:rFonts w:ascii="Cambria" w:hAnsi="Cambria"/>
          <w:sz w:val="20"/>
          <w:szCs w:val="20"/>
        </w:rPr>
        <w:t>és, parce que le bassin de nos m</w:t>
      </w:r>
      <w:r>
        <w:rPr>
          <w:rStyle w:val="Aucun"/>
          <w:rFonts w:ascii="Cambria" w:hAnsi="Cambria"/>
          <w:sz w:val="20"/>
          <w:szCs w:val="20"/>
          <w:lang w:val="it-IT"/>
        </w:rPr>
        <w:t>è</w:t>
      </w:r>
      <w:r>
        <w:rPr>
          <w:rStyle w:val="Aucun"/>
          <w:rFonts w:ascii="Cambria" w:hAnsi="Cambria"/>
          <w:sz w:val="20"/>
          <w:szCs w:val="20"/>
        </w:rPr>
        <w:t>res est devenu trop étroit depuis que nous marchons debout. C</w:t>
      </w:r>
      <w:r>
        <w:rPr>
          <w:rStyle w:val="Aucun"/>
          <w:rFonts w:ascii="Cambria" w:hAnsi="Cambria"/>
          <w:sz w:val="20"/>
          <w:szCs w:val="20"/>
          <w:rtl/>
        </w:rPr>
        <w:t>’</w:t>
      </w:r>
      <w:r>
        <w:rPr>
          <w:rStyle w:val="Aucun"/>
          <w:rFonts w:ascii="Cambria" w:hAnsi="Cambria"/>
          <w:sz w:val="20"/>
          <w:szCs w:val="20"/>
        </w:rPr>
        <w:t>est pour cela que nous vivons en société, parce que nos enfants ont besoin de leurs parents. Cela a impliqué une répartition des tâches : certains chassent ou cueillent, d</w:t>
      </w:r>
      <w:r>
        <w:rPr>
          <w:rStyle w:val="Aucun"/>
          <w:rFonts w:ascii="Cambria" w:hAnsi="Cambria"/>
          <w:sz w:val="20"/>
          <w:szCs w:val="20"/>
          <w:rtl/>
        </w:rPr>
        <w:t>’</w:t>
      </w:r>
      <w:r>
        <w:rPr>
          <w:rStyle w:val="Aucun"/>
          <w:rFonts w:ascii="Cambria" w:hAnsi="Cambria"/>
          <w:sz w:val="20"/>
          <w:szCs w:val="20"/>
        </w:rPr>
        <w:t>autres gardent les enfants. Cette vie sociale a fait naître le langage, car à celles et ceux qui rev</w:t>
      </w:r>
      <w:r>
        <w:rPr>
          <w:rStyle w:val="Aucun"/>
          <w:rFonts w:ascii="Cambria" w:hAnsi="Cambria"/>
          <w:sz w:val="20"/>
          <w:szCs w:val="20"/>
        </w:rPr>
        <w:t>e</w:t>
      </w:r>
      <w:r>
        <w:rPr>
          <w:rStyle w:val="Aucun"/>
          <w:rFonts w:ascii="Cambria" w:hAnsi="Cambria"/>
          <w:sz w:val="20"/>
          <w:szCs w:val="20"/>
        </w:rPr>
        <w:t xml:space="preserve">naient en fin de journée, on a eu envie de demander : « </w:t>
      </w:r>
      <w:r>
        <w:rPr>
          <w:rStyle w:val="Aucun"/>
          <w:rFonts w:ascii="Cambria" w:hAnsi="Cambria"/>
          <w:sz w:val="20"/>
          <w:szCs w:val="20"/>
          <w:lang w:val="en-US"/>
        </w:rPr>
        <w:t xml:space="preserve">comment </w:t>
      </w:r>
      <w:r>
        <w:rPr>
          <w:rStyle w:val="Aucun"/>
          <w:rFonts w:ascii="Cambria" w:hAnsi="Cambria"/>
          <w:sz w:val="20"/>
          <w:szCs w:val="20"/>
        </w:rPr>
        <w:t>ça s</w:t>
      </w:r>
      <w:r>
        <w:rPr>
          <w:rStyle w:val="Aucun"/>
          <w:rFonts w:ascii="Cambria" w:hAnsi="Cambria"/>
          <w:sz w:val="20"/>
          <w:szCs w:val="20"/>
          <w:rtl/>
        </w:rPr>
        <w:t>’</w:t>
      </w:r>
      <w:r>
        <w:rPr>
          <w:rStyle w:val="Aucun"/>
          <w:rFonts w:ascii="Cambria" w:hAnsi="Cambria"/>
          <w:sz w:val="20"/>
          <w:szCs w:val="20"/>
        </w:rPr>
        <w:t xml:space="preserve">est passé </w:t>
      </w:r>
      <w:r>
        <w:rPr>
          <w:rStyle w:val="Aucun"/>
          <w:rFonts w:ascii="Cambria" w:hAnsi="Cambria"/>
          <w:sz w:val="20"/>
          <w:szCs w:val="20"/>
          <w:lang w:val="zh-TW" w:eastAsia="zh-TW"/>
        </w:rPr>
        <w:t xml:space="preserve">? </w:t>
      </w:r>
      <w:r>
        <w:rPr>
          <w:rStyle w:val="Aucun"/>
          <w:rFonts w:ascii="Cambria" w:hAnsi="Cambria"/>
          <w:sz w:val="20"/>
          <w:szCs w:val="20"/>
          <w:lang w:val="it-IT"/>
        </w:rPr>
        <w:t>»</w:t>
      </w:r>
      <w:r>
        <w:rPr>
          <w:rStyle w:val="Aucun"/>
          <w:rFonts w:ascii="Cambria" w:hAnsi="Cambria"/>
          <w:sz w:val="20"/>
          <w:szCs w:val="20"/>
        </w:rPr>
        <w:t xml:space="preserve">. </w:t>
      </w:r>
    </w:p>
    <w:p w14:paraId="4E487686"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eastAsia="Cambria" w:hAnsi="Cambria" w:cs="Cambria"/>
          <w:noProof/>
          <w:sz w:val="20"/>
          <w:szCs w:val="20"/>
        </w:rPr>
        <w:drawing>
          <wp:anchor distT="57150" distB="57150" distL="57150" distR="57150" simplePos="0" relativeHeight="251673600" behindDoc="0" locked="0" layoutInCell="1" allowOverlap="1" wp14:anchorId="6F03ECB2" wp14:editId="049C6D4B">
            <wp:simplePos x="0" y="0"/>
            <wp:positionH relativeFrom="column">
              <wp:posOffset>0</wp:posOffset>
            </wp:positionH>
            <wp:positionV relativeFrom="line">
              <wp:posOffset>375284</wp:posOffset>
            </wp:positionV>
            <wp:extent cx="2606675" cy="2006600"/>
            <wp:effectExtent l="0" t="0" r="0" b="0"/>
            <wp:wrapSquare wrapText="bothSides" distT="57150" distB="57150" distL="57150" distR="57150"/>
            <wp:docPr id="1073741834" name="officeArt object" descr="Image 154"/>
            <wp:cNvGraphicFramePr/>
            <a:graphic xmlns:a="http://schemas.openxmlformats.org/drawingml/2006/main">
              <a:graphicData uri="http://schemas.openxmlformats.org/drawingml/2006/picture">
                <pic:pic xmlns:pic="http://schemas.openxmlformats.org/drawingml/2006/picture">
                  <pic:nvPicPr>
                    <pic:cNvPr id="1073741834" name="Image 154" descr="Image 154"/>
                    <pic:cNvPicPr>
                      <a:picLocks noChangeAspect="1"/>
                    </pic:cNvPicPr>
                  </pic:nvPicPr>
                  <pic:blipFill>
                    <a:blip r:embed="rId23">
                      <a:extLst/>
                    </a:blip>
                    <a:stretch>
                      <a:fillRect/>
                    </a:stretch>
                  </pic:blipFill>
                  <pic:spPr>
                    <a:xfrm>
                      <a:off x="0" y="0"/>
                      <a:ext cx="2606675" cy="2006600"/>
                    </a:xfrm>
                    <a:prstGeom prst="rect">
                      <a:avLst/>
                    </a:prstGeom>
                    <a:ln w="12700" cap="flat">
                      <a:noFill/>
                      <a:miter lim="400000"/>
                    </a:ln>
                    <a:effectLst/>
                  </pic:spPr>
                </pic:pic>
              </a:graphicData>
            </a:graphic>
          </wp:anchor>
        </w:drawing>
      </w:r>
      <w:r>
        <w:rPr>
          <w:rStyle w:val="Aucun"/>
          <w:rFonts w:ascii="Cambria" w:hAnsi="Cambria"/>
          <w:sz w:val="20"/>
          <w:szCs w:val="20"/>
        </w:rPr>
        <w:t>Puis l</w:t>
      </w:r>
      <w:r>
        <w:rPr>
          <w:rStyle w:val="Aucun"/>
          <w:rFonts w:ascii="Cambria" w:hAnsi="Cambria"/>
          <w:sz w:val="20"/>
          <w:szCs w:val="20"/>
          <w:rtl/>
        </w:rPr>
        <w:t>’</w:t>
      </w:r>
      <w:r>
        <w:rPr>
          <w:rStyle w:val="Aucun"/>
          <w:rFonts w:ascii="Cambria" w:hAnsi="Cambria"/>
          <w:sz w:val="20"/>
          <w:szCs w:val="20"/>
        </w:rPr>
        <w:t>humain a domestiqué le feu et commencé à passer du temps à la lueur des flammes. Cette vie de nuit – magique et mystérieuse – l</w:t>
      </w:r>
      <w:r>
        <w:rPr>
          <w:rStyle w:val="Aucun"/>
          <w:rFonts w:ascii="Cambria" w:hAnsi="Cambria"/>
          <w:sz w:val="20"/>
          <w:szCs w:val="20"/>
          <w:rtl/>
        </w:rPr>
        <w:t>’</w:t>
      </w:r>
      <w:r>
        <w:rPr>
          <w:rStyle w:val="Aucun"/>
          <w:rFonts w:ascii="Cambria" w:hAnsi="Cambria"/>
          <w:sz w:val="20"/>
          <w:szCs w:val="20"/>
          <w:lang w:val="it-IT"/>
        </w:rPr>
        <w:t>a incit</w:t>
      </w:r>
      <w:r>
        <w:rPr>
          <w:rStyle w:val="Aucun"/>
          <w:rFonts w:ascii="Cambria" w:hAnsi="Cambria"/>
          <w:sz w:val="20"/>
          <w:szCs w:val="20"/>
        </w:rPr>
        <w:t>é à développer le langage, à parler de mondes inconnus. Et ces histoires merveilleuses ont donné envie aux êtres humains de construire des b</w:t>
      </w:r>
      <w:r>
        <w:rPr>
          <w:rStyle w:val="Aucun"/>
          <w:rFonts w:ascii="Cambria" w:hAnsi="Cambria"/>
          <w:sz w:val="20"/>
          <w:szCs w:val="20"/>
        </w:rPr>
        <w:t>a</w:t>
      </w:r>
      <w:r>
        <w:rPr>
          <w:rStyle w:val="Aucun"/>
          <w:rFonts w:ascii="Cambria" w:hAnsi="Cambria"/>
          <w:sz w:val="20"/>
          <w:szCs w:val="20"/>
        </w:rPr>
        <w:t xml:space="preserve">teaux pour aller voir. </w:t>
      </w:r>
    </w:p>
    <w:p w14:paraId="4CF7DB6E"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Et comme l</w:t>
      </w:r>
      <w:r>
        <w:rPr>
          <w:rStyle w:val="Aucun"/>
          <w:rFonts w:ascii="Cambria" w:hAnsi="Cambria"/>
          <w:sz w:val="20"/>
          <w:szCs w:val="20"/>
          <w:rtl/>
        </w:rPr>
        <w:t>’</w:t>
      </w:r>
      <w:r>
        <w:rPr>
          <w:rStyle w:val="Aucun"/>
          <w:rFonts w:ascii="Cambria" w:hAnsi="Cambria"/>
          <w:sz w:val="20"/>
          <w:szCs w:val="20"/>
        </w:rPr>
        <w:t>humain chasse lentement, il a voulu prouver à ses congén</w:t>
      </w:r>
      <w:r>
        <w:rPr>
          <w:rStyle w:val="Aucun"/>
          <w:rFonts w:ascii="Cambria" w:hAnsi="Cambria"/>
          <w:sz w:val="20"/>
          <w:szCs w:val="20"/>
          <w:lang w:val="it-IT"/>
        </w:rPr>
        <w:t>è</w:t>
      </w:r>
      <w:r>
        <w:rPr>
          <w:rStyle w:val="Aucun"/>
          <w:rFonts w:ascii="Cambria" w:hAnsi="Cambria"/>
          <w:sz w:val="20"/>
          <w:szCs w:val="20"/>
          <w:lang w:val="es-ES_tradnl"/>
        </w:rPr>
        <w:t>res qu</w:t>
      </w:r>
      <w:r>
        <w:rPr>
          <w:rStyle w:val="Aucun"/>
          <w:rFonts w:ascii="Cambria" w:hAnsi="Cambria"/>
          <w:sz w:val="20"/>
          <w:szCs w:val="20"/>
          <w:rtl/>
        </w:rPr>
        <w:t>’</w:t>
      </w:r>
      <w:r>
        <w:rPr>
          <w:rStyle w:val="Aucun"/>
          <w:rFonts w:ascii="Cambria" w:hAnsi="Cambria"/>
          <w:sz w:val="20"/>
          <w:szCs w:val="20"/>
        </w:rPr>
        <w:t>il était vaillant en dansant toute la nuit autour du feu. Alors est née la musique qui, comme la danse, est basée sur un tempo ré</w:t>
      </w:r>
      <w:r>
        <w:rPr>
          <w:rStyle w:val="Aucun"/>
          <w:rFonts w:ascii="Cambria" w:hAnsi="Cambria"/>
          <w:sz w:val="20"/>
          <w:szCs w:val="20"/>
          <w:lang w:val="it-IT"/>
        </w:rPr>
        <w:t xml:space="preserve">gulier. Ce tempo est </w:t>
      </w:r>
      <w:r>
        <w:rPr>
          <w:rStyle w:val="Aucun"/>
          <w:rFonts w:ascii="Cambria" w:hAnsi="Cambria"/>
          <w:sz w:val="20"/>
          <w:szCs w:val="20"/>
        </w:rPr>
        <w:t>à l</w:t>
      </w:r>
      <w:r>
        <w:rPr>
          <w:rStyle w:val="Aucun"/>
          <w:rFonts w:ascii="Cambria" w:hAnsi="Cambria"/>
          <w:sz w:val="20"/>
          <w:szCs w:val="20"/>
          <w:rtl/>
        </w:rPr>
        <w:t>’</w:t>
      </w:r>
      <w:r>
        <w:rPr>
          <w:rStyle w:val="Aucun"/>
          <w:rFonts w:ascii="Cambria" w:hAnsi="Cambria"/>
          <w:sz w:val="20"/>
          <w:szCs w:val="20"/>
          <w:lang w:val="it-IT"/>
        </w:rPr>
        <w:t>origine d</w:t>
      </w:r>
      <w:r>
        <w:rPr>
          <w:rStyle w:val="Aucun"/>
          <w:rFonts w:ascii="Cambria" w:hAnsi="Cambria"/>
          <w:sz w:val="20"/>
          <w:szCs w:val="20"/>
          <w:rtl/>
        </w:rPr>
        <w:t>’</w:t>
      </w:r>
      <w:r>
        <w:rPr>
          <w:rStyle w:val="Aucun"/>
          <w:rFonts w:ascii="Cambria" w:hAnsi="Cambria"/>
          <w:sz w:val="20"/>
          <w:szCs w:val="20"/>
        </w:rPr>
        <w:t>une mesure du temps, elle aussi réguli</w:t>
      </w:r>
      <w:r>
        <w:rPr>
          <w:rStyle w:val="Aucun"/>
          <w:rFonts w:ascii="Cambria" w:hAnsi="Cambria"/>
          <w:sz w:val="20"/>
          <w:szCs w:val="20"/>
          <w:lang w:val="it-IT"/>
        </w:rPr>
        <w:t>è</w:t>
      </w:r>
      <w:r>
        <w:rPr>
          <w:rStyle w:val="Aucun"/>
          <w:rFonts w:ascii="Cambria" w:hAnsi="Cambria"/>
          <w:sz w:val="20"/>
          <w:szCs w:val="20"/>
        </w:rPr>
        <w:t>re, qui nous a permis de nous organiser, de prévoir les saisons pour la culture, de fixer des rendez-vous, de construire des horloges de plus en plus performantes – un GPS a besoin pour fon</w:t>
      </w:r>
      <w:r>
        <w:rPr>
          <w:rStyle w:val="Aucun"/>
          <w:rFonts w:ascii="Cambria" w:hAnsi="Cambria"/>
          <w:sz w:val="20"/>
          <w:szCs w:val="20"/>
        </w:rPr>
        <w:t>c</w:t>
      </w:r>
      <w:r>
        <w:rPr>
          <w:rStyle w:val="Aucun"/>
          <w:rFonts w:ascii="Cambria" w:hAnsi="Cambria"/>
          <w:sz w:val="20"/>
          <w:szCs w:val="20"/>
        </w:rPr>
        <w:t>tionner d</w:t>
      </w:r>
      <w:r>
        <w:rPr>
          <w:rStyle w:val="Aucun"/>
          <w:rFonts w:ascii="Cambria" w:hAnsi="Cambria"/>
          <w:sz w:val="20"/>
          <w:szCs w:val="20"/>
          <w:rtl/>
        </w:rPr>
        <w:t>’</w:t>
      </w:r>
      <w:r>
        <w:rPr>
          <w:rStyle w:val="Aucun"/>
          <w:rFonts w:ascii="Cambria" w:hAnsi="Cambria"/>
          <w:sz w:val="20"/>
          <w:szCs w:val="20"/>
        </w:rPr>
        <w:t>une horloge qui dévie de moins d</w:t>
      </w:r>
      <w:r>
        <w:rPr>
          <w:rStyle w:val="Aucun"/>
          <w:rFonts w:ascii="Cambria" w:hAnsi="Cambria"/>
          <w:sz w:val="20"/>
          <w:szCs w:val="20"/>
          <w:rtl/>
        </w:rPr>
        <w:t>’</w:t>
      </w:r>
      <w:r>
        <w:rPr>
          <w:rStyle w:val="Aucun"/>
          <w:rFonts w:ascii="Cambria" w:hAnsi="Cambria"/>
          <w:sz w:val="20"/>
          <w:szCs w:val="20"/>
        </w:rPr>
        <w:t xml:space="preserve">une seconde en mille ans. </w:t>
      </w:r>
    </w:p>
    <w:p w14:paraId="5BA9E240" w14:textId="77777777" w:rsidR="00A13D5D" w:rsidRDefault="00A13D5D" w:rsidP="00A13D5D">
      <w:pPr>
        <w:pStyle w:val="Corps"/>
        <w:widowControl w:val="0"/>
        <w:spacing w:before="120"/>
      </w:pPr>
      <w:r>
        <w:rPr>
          <w:rStyle w:val="Aucun"/>
          <w:rFonts w:ascii="Cambria" w:hAnsi="Cambria"/>
          <w:sz w:val="20"/>
          <w:szCs w:val="20"/>
        </w:rPr>
        <w:t>Le spectacle HUMAINS est en quelque sorte une conférence poétique qui raconte tout cela. Il aborde aussi l</w:t>
      </w:r>
      <w:r>
        <w:rPr>
          <w:rStyle w:val="Aucun"/>
          <w:rFonts w:ascii="Cambria" w:hAnsi="Cambria"/>
          <w:sz w:val="20"/>
          <w:szCs w:val="20"/>
          <w:rtl/>
        </w:rPr>
        <w:t>’</w:t>
      </w:r>
      <w:r>
        <w:rPr>
          <w:rStyle w:val="Aucun"/>
          <w:rFonts w:ascii="Cambria" w:hAnsi="Cambria"/>
          <w:sz w:val="20"/>
          <w:szCs w:val="20"/>
        </w:rPr>
        <w:t>invention de l’écriture, les débuts de l</w:t>
      </w:r>
      <w:r>
        <w:rPr>
          <w:rStyle w:val="Aucun"/>
          <w:rFonts w:ascii="Cambria" w:hAnsi="Cambria"/>
          <w:sz w:val="20"/>
          <w:szCs w:val="20"/>
          <w:rtl/>
        </w:rPr>
        <w:t>’</w:t>
      </w:r>
      <w:r>
        <w:rPr>
          <w:rStyle w:val="Aucun"/>
          <w:rFonts w:ascii="Cambria" w:hAnsi="Cambria"/>
          <w:sz w:val="20"/>
          <w:szCs w:val="20"/>
        </w:rPr>
        <w:t>imagination, et cette propension qu</w:t>
      </w:r>
      <w:r>
        <w:rPr>
          <w:rStyle w:val="Aucun"/>
          <w:rFonts w:ascii="Cambria" w:hAnsi="Cambria"/>
          <w:sz w:val="20"/>
          <w:szCs w:val="20"/>
          <w:rtl/>
        </w:rPr>
        <w:t>’</w:t>
      </w:r>
      <w:r>
        <w:rPr>
          <w:rStyle w:val="Aucun"/>
          <w:rFonts w:ascii="Cambria" w:hAnsi="Cambria"/>
          <w:sz w:val="20"/>
          <w:szCs w:val="20"/>
        </w:rPr>
        <w:t>il y a chez nous à privilégier ce que nous trouvons beau, parfois plus que ce qui nous est utile – à l</w:t>
      </w:r>
      <w:r>
        <w:rPr>
          <w:rStyle w:val="Aucun"/>
          <w:rFonts w:ascii="Cambria" w:hAnsi="Cambria"/>
          <w:sz w:val="20"/>
          <w:szCs w:val="20"/>
          <w:rtl/>
        </w:rPr>
        <w:t>’</w:t>
      </w:r>
      <w:r>
        <w:rPr>
          <w:rStyle w:val="Aucun"/>
          <w:rFonts w:ascii="Cambria" w:hAnsi="Cambria"/>
          <w:sz w:val="20"/>
          <w:szCs w:val="20"/>
        </w:rPr>
        <w:t>exemple de la poudre noire, qui a été utilisée pour faire des feux d</w:t>
      </w:r>
      <w:r>
        <w:rPr>
          <w:rStyle w:val="Aucun"/>
          <w:rFonts w:ascii="Cambria" w:hAnsi="Cambria"/>
          <w:sz w:val="20"/>
          <w:szCs w:val="20"/>
          <w:rtl/>
        </w:rPr>
        <w:t>’</w:t>
      </w:r>
      <w:r>
        <w:rPr>
          <w:rStyle w:val="Aucun"/>
          <w:rFonts w:ascii="Cambria" w:hAnsi="Cambria"/>
          <w:sz w:val="20"/>
          <w:szCs w:val="20"/>
        </w:rPr>
        <w:t>artifice durant 600 ans avant l</w:t>
      </w:r>
      <w:r>
        <w:rPr>
          <w:rStyle w:val="Aucun"/>
          <w:rFonts w:ascii="Cambria" w:hAnsi="Cambria"/>
          <w:sz w:val="20"/>
          <w:szCs w:val="20"/>
          <w:rtl/>
        </w:rPr>
        <w:t>’</w:t>
      </w:r>
      <w:r>
        <w:rPr>
          <w:rStyle w:val="Aucun"/>
          <w:rFonts w:ascii="Cambria" w:hAnsi="Cambria"/>
          <w:sz w:val="20"/>
          <w:szCs w:val="20"/>
        </w:rPr>
        <w:t>inve</w:t>
      </w:r>
      <w:r>
        <w:rPr>
          <w:rStyle w:val="Aucun"/>
          <w:rFonts w:ascii="Cambria" w:hAnsi="Cambria"/>
          <w:sz w:val="20"/>
          <w:szCs w:val="20"/>
        </w:rPr>
        <w:t>n</w:t>
      </w:r>
      <w:r>
        <w:rPr>
          <w:rStyle w:val="Aucun"/>
          <w:rFonts w:ascii="Cambria" w:hAnsi="Cambria"/>
          <w:sz w:val="20"/>
          <w:szCs w:val="20"/>
        </w:rPr>
        <w:t xml:space="preserve">tion du canon. </w:t>
      </w:r>
      <w:r>
        <w:rPr>
          <w:rStyle w:val="Aucun"/>
          <w:rFonts w:ascii="Arial Unicode MS" w:eastAsia="Arial Unicode MS" w:hAnsi="Arial Unicode MS" w:cs="Arial Unicode MS"/>
          <w:sz w:val="20"/>
          <w:szCs w:val="20"/>
        </w:rPr>
        <w:br w:type="page"/>
      </w:r>
    </w:p>
    <w:p w14:paraId="1F59A28B" w14:textId="77777777" w:rsidR="00A13D5D" w:rsidRDefault="00A13D5D" w:rsidP="00A13D5D">
      <w:pPr>
        <w:pStyle w:val="Corps"/>
        <w:widowControl w:val="0"/>
        <w:spacing w:before="0" w:after="240" w:line="440" w:lineRule="atLeast"/>
        <w:rPr>
          <w:rStyle w:val="Aucun"/>
          <w:rFonts w:ascii="Cambria" w:eastAsia="Cambria" w:hAnsi="Cambria" w:cs="Cambria"/>
          <w:sz w:val="20"/>
          <w:szCs w:val="20"/>
        </w:rPr>
      </w:pPr>
      <w:r>
        <w:rPr>
          <w:rStyle w:val="Aucun"/>
          <w:rFonts w:ascii="Cambria" w:hAnsi="Cambria"/>
          <w:sz w:val="20"/>
          <w:szCs w:val="20"/>
          <w:lang w:val="en-US"/>
        </w:rPr>
        <w:t xml:space="preserve">UN SPECTACLE </w:t>
      </w:r>
      <w:r>
        <w:rPr>
          <w:rStyle w:val="Aucun"/>
          <w:rFonts w:ascii="Cambria" w:hAnsi="Cambria"/>
          <w:sz w:val="20"/>
          <w:szCs w:val="20"/>
        </w:rPr>
        <w:t>É</w:t>
      </w:r>
      <w:r>
        <w:rPr>
          <w:rStyle w:val="Aucun"/>
          <w:rFonts w:ascii="Cambria" w:hAnsi="Cambria"/>
          <w:sz w:val="20"/>
          <w:szCs w:val="20"/>
          <w:lang w:val="es-ES_tradnl"/>
        </w:rPr>
        <w:t xml:space="preserve">THIQUE </w:t>
      </w:r>
    </w:p>
    <w:p w14:paraId="4CBD7A8C"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Lorsque l</w:t>
      </w:r>
      <w:r>
        <w:rPr>
          <w:rStyle w:val="Aucun"/>
          <w:rFonts w:ascii="Cambria" w:hAnsi="Cambria"/>
          <w:sz w:val="20"/>
          <w:szCs w:val="20"/>
          <w:rtl/>
        </w:rPr>
        <w:t>’</w:t>
      </w:r>
      <w:r>
        <w:rPr>
          <w:rStyle w:val="Aucun"/>
          <w:rFonts w:ascii="Cambria" w:hAnsi="Cambria"/>
          <w:sz w:val="20"/>
          <w:szCs w:val="20"/>
        </w:rPr>
        <w:t>on entreprend de raconter l</w:t>
      </w:r>
      <w:r>
        <w:rPr>
          <w:rStyle w:val="Aucun"/>
          <w:rFonts w:ascii="Cambria" w:hAnsi="Cambria"/>
          <w:sz w:val="20"/>
          <w:szCs w:val="20"/>
          <w:rtl/>
        </w:rPr>
        <w:t>’</w:t>
      </w:r>
      <w:r>
        <w:rPr>
          <w:rStyle w:val="Aucun"/>
          <w:rFonts w:ascii="Cambria" w:hAnsi="Cambria"/>
          <w:sz w:val="20"/>
          <w:szCs w:val="20"/>
        </w:rPr>
        <w:t>histoire de l</w:t>
      </w:r>
      <w:r>
        <w:rPr>
          <w:rStyle w:val="Aucun"/>
          <w:rFonts w:ascii="Cambria" w:hAnsi="Cambria"/>
          <w:sz w:val="20"/>
          <w:szCs w:val="20"/>
          <w:rtl/>
        </w:rPr>
        <w:t>’</w:t>
      </w:r>
      <w:r>
        <w:rPr>
          <w:rStyle w:val="Aucun"/>
          <w:rFonts w:ascii="Cambria" w:hAnsi="Cambria"/>
          <w:sz w:val="20"/>
          <w:szCs w:val="20"/>
        </w:rPr>
        <w:t>humanité, il est primordial d</w:t>
      </w:r>
      <w:r>
        <w:rPr>
          <w:rStyle w:val="Aucun"/>
          <w:rFonts w:ascii="Cambria" w:hAnsi="Cambria"/>
          <w:sz w:val="20"/>
          <w:szCs w:val="20"/>
          <w:rtl/>
        </w:rPr>
        <w:t>’</w:t>
      </w:r>
      <w:r>
        <w:rPr>
          <w:rStyle w:val="Aucun"/>
          <w:rFonts w:ascii="Cambria" w:hAnsi="Cambria"/>
          <w:sz w:val="20"/>
          <w:szCs w:val="20"/>
        </w:rPr>
        <w:t>assurer que le propos e</w:t>
      </w:r>
      <w:r>
        <w:rPr>
          <w:rStyle w:val="Aucun"/>
          <w:rFonts w:ascii="Cambria" w:hAnsi="Cambria"/>
          <w:sz w:val="20"/>
          <w:szCs w:val="20"/>
        </w:rPr>
        <w:t>n</w:t>
      </w:r>
      <w:r>
        <w:rPr>
          <w:rStyle w:val="Aucun"/>
          <w:rFonts w:ascii="Cambria" w:hAnsi="Cambria"/>
          <w:sz w:val="20"/>
          <w:szCs w:val="20"/>
        </w:rPr>
        <w:t>globe toutes les personnes – hommes, femmes et personnes non genrées – et toutes les cultures, qu</w:t>
      </w:r>
      <w:r>
        <w:rPr>
          <w:rStyle w:val="Aucun"/>
          <w:rFonts w:ascii="Cambria" w:hAnsi="Cambria"/>
          <w:sz w:val="20"/>
          <w:szCs w:val="20"/>
          <w:rtl/>
        </w:rPr>
        <w:t>’</w:t>
      </w:r>
      <w:r>
        <w:rPr>
          <w:rStyle w:val="Aucun"/>
          <w:rFonts w:ascii="Cambria" w:hAnsi="Cambria"/>
          <w:sz w:val="20"/>
          <w:szCs w:val="20"/>
        </w:rPr>
        <w:t>il évite les travers de l</w:t>
      </w:r>
      <w:r>
        <w:rPr>
          <w:rStyle w:val="Aucun"/>
          <w:rFonts w:ascii="Cambria" w:hAnsi="Cambria"/>
          <w:sz w:val="20"/>
          <w:szCs w:val="20"/>
          <w:rtl/>
        </w:rPr>
        <w:t>’</w:t>
      </w:r>
      <w:r>
        <w:rPr>
          <w:rStyle w:val="Aucun"/>
          <w:rFonts w:ascii="Cambria" w:hAnsi="Cambria"/>
          <w:sz w:val="20"/>
          <w:szCs w:val="20"/>
        </w:rPr>
        <w:t>ethnocentrisme et du spécisme. C</w:t>
      </w:r>
      <w:r>
        <w:rPr>
          <w:rStyle w:val="Aucun"/>
          <w:rFonts w:ascii="Cambria" w:hAnsi="Cambria"/>
          <w:sz w:val="20"/>
          <w:szCs w:val="20"/>
          <w:rtl/>
        </w:rPr>
        <w:t>’</w:t>
      </w:r>
      <w:r>
        <w:rPr>
          <w:rStyle w:val="Aucun"/>
          <w:rFonts w:ascii="Cambria" w:hAnsi="Cambria"/>
          <w:sz w:val="20"/>
          <w:szCs w:val="20"/>
        </w:rPr>
        <w:t>est la raison pour laquelle le projet bénéficie pour le texte de l</w:t>
      </w:r>
      <w:r>
        <w:rPr>
          <w:rStyle w:val="Aucun"/>
          <w:rFonts w:ascii="Cambria" w:hAnsi="Cambria"/>
          <w:sz w:val="20"/>
          <w:szCs w:val="20"/>
          <w:rtl/>
        </w:rPr>
        <w:t>’</w:t>
      </w:r>
      <w:r>
        <w:rPr>
          <w:rStyle w:val="Aucun"/>
          <w:rFonts w:ascii="Cambria" w:hAnsi="Cambria"/>
          <w:sz w:val="20"/>
          <w:szCs w:val="20"/>
        </w:rPr>
        <w:t>expertise de Carine Ayélé Durand, directrice du Musée d</w:t>
      </w:r>
      <w:r>
        <w:rPr>
          <w:rStyle w:val="Aucun"/>
          <w:rFonts w:ascii="Cambria" w:hAnsi="Cambria"/>
          <w:sz w:val="20"/>
          <w:szCs w:val="20"/>
          <w:rtl/>
        </w:rPr>
        <w:t>’</w:t>
      </w:r>
      <w:r>
        <w:rPr>
          <w:rStyle w:val="Aucun"/>
          <w:rFonts w:ascii="Cambria" w:hAnsi="Cambria"/>
          <w:sz w:val="20"/>
          <w:szCs w:val="20"/>
        </w:rPr>
        <w:t>ethnographie de Gen</w:t>
      </w:r>
      <w:r>
        <w:rPr>
          <w:rStyle w:val="Aucun"/>
          <w:rFonts w:ascii="Cambria" w:hAnsi="Cambria"/>
          <w:sz w:val="20"/>
          <w:szCs w:val="20"/>
          <w:lang w:val="it-IT"/>
        </w:rPr>
        <w:t>è</w:t>
      </w:r>
      <w:r>
        <w:rPr>
          <w:rStyle w:val="Aucun"/>
          <w:rFonts w:ascii="Cambria" w:hAnsi="Cambria"/>
          <w:sz w:val="20"/>
          <w:szCs w:val="20"/>
        </w:rPr>
        <w:t>ve, d</w:t>
      </w:r>
      <w:r>
        <w:rPr>
          <w:rStyle w:val="Aucun"/>
          <w:rFonts w:ascii="Cambria" w:hAnsi="Cambria"/>
          <w:sz w:val="20"/>
          <w:szCs w:val="20"/>
          <w:rtl/>
        </w:rPr>
        <w:t>’</w:t>
      </w:r>
      <w:r>
        <w:rPr>
          <w:rStyle w:val="Aucun"/>
          <w:rFonts w:ascii="Cambria" w:hAnsi="Cambria"/>
          <w:sz w:val="20"/>
          <w:szCs w:val="20"/>
          <w:lang w:val="it-IT"/>
        </w:rPr>
        <w:t>Andrea Balbo, a</w:t>
      </w:r>
      <w:r>
        <w:rPr>
          <w:rStyle w:val="Aucun"/>
          <w:rFonts w:ascii="Cambria" w:hAnsi="Cambria"/>
          <w:sz w:val="20"/>
          <w:szCs w:val="20"/>
          <w:lang w:val="it-IT"/>
        </w:rPr>
        <w:t>r</w:t>
      </w:r>
      <w:r>
        <w:rPr>
          <w:rStyle w:val="Aucun"/>
          <w:rFonts w:ascii="Cambria" w:hAnsi="Cambria"/>
          <w:sz w:val="20"/>
          <w:szCs w:val="20"/>
          <w:lang w:val="it-IT"/>
        </w:rPr>
        <w:t>ch</w:t>
      </w:r>
      <w:r>
        <w:rPr>
          <w:rStyle w:val="Aucun"/>
          <w:rFonts w:ascii="Cambria" w:hAnsi="Cambria"/>
          <w:sz w:val="20"/>
          <w:szCs w:val="20"/>
        </w:rPr>
        <w:t>éologue spécialiste des héritages culturels, et de Sol</w:t>
      </w:r>
      <w:r>
        <w:rPr>
          <w:rStyle w:val="Aucun"/>
          <w:rFonts w:ascii="Cambria" w:hAnsi="Cambria"/>
          <w:sz w:val="20"/>
          <w:szCs w:val="20"/>
          <w:lang w:val="it-IT"/>
        </w:rPr>
        <w:t>è</w:t>
      </w:r>
      <w:r>
        <w:rPr>
          <w:rStyle w:val="Aucun"/>
          <w:rFonts w:ascii="Cambria" w:hAnsi="Cambria"/>
          <w:sz w:val="20"/>
          <w:szCs w:val="20"/>
        </w:rPr>
        <w:t xml:space="preserve">ne Humair, doctorante </w:t>
      </w:r>
      <w:r>
        <w:rPr>
          <w:rStyle w:val="Aucun"/>
          <w:rFonts w:ascii="Cambria" w:hAnsi="Cambria"/>
          <w:sz w:val="20"/>
          <w:szCs w:val="20"/>
          <w:lang w:val="it-IT"/>
        </w:rPr>
        <w:t>è</w:t>
      </w:r>
      <w:r>
        <w:rPr>
          <w:rStyle w:val="Aucun"/>
          <w:rFonts w:ascii="Cambria" w:hAnsi="Cambria"/>
          <w:sz w:val="20"/>
          <w:szCs w:val="20"/>
        </w:rPr>
        <w:t>s lettres spécialiste des pr</w:t>
      </w:r>
      <w:r>
        <w:rPr>
          <w:rStyle w:val="Aucun"/>
          <w:rFonts w:ascii="Cambria" w:hAnsi="Cambria"/>
          <w:sz w:val="20"/>
          <w:szCs w:val="20"/>
        </w:rPr>
        <w:t>o</w:t>
      </w:r>
      <w:r>
        <w:rPr>
          <w:rStyle w:val="Aucun"/>
          <w:rFonts w:ascii="Cambria" w:hAnsi="Cambria"/>
          <w:sz w:val="20"/>
          <w:szCs w:val="20"/>
        </w:rPr>
        <w:t xml:space="preserve">blématiques de genre. </w:t>
      </w:r>
    </w:p>
    <w:p w14:paraId="1C1334B6"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Pour que les passages inspirés des musiques du monde sonnent juste et authentiques, Narcisse s</w:t>
      </w:r>
      <w:r>
        <w:rPr>
          <w:rStyle w:val="Aucun"/>
          <w:rFonts w:ascii="Cambria" w:hAnsi="Cambria"/>
          <w:sz w:val="20"/>
          <w:szCs w:val="20"/>
          <w:rtl/>
        </w:rPr>
        <w:t>’</w:t>
      </w:r>
      <w:r>
        <w:rPr>
          <w:rStyle w:val="Aucun"/>
          <w:rFonts w:ascii="Cambria" w:hAnsi="Cambria"/>
          <w:sz w:val="20"/>
          <w:szCs w:val="20"/>
        </w:rPr>
        <w:t xml:space="preserve">est adjoint les conseils de Vincent Zanetti , ethnomusicologue et spécialiste reconnu des percussions africaines. </w:t>
      </w:r>
    </w:p>
    <w:p w14:paraId="27D9FA84"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 xml:space="preserve">Pour </w:t>
      </w:r>
      <w:r>
        <w:rPr>
          <w:rStyle w:val="Aucun"/>
          <w:rFonts w:ascii="Cambria" w:hAnsi="Cambria"/>
          <w:i/>
          <w:iCs/>
          <w:sz w:val="20"/>
          <w:szCs w:val="20"/>
          <w:lang w:val="de-DE"/>
        </w:rPr>
        <w:t>HUMAINS</w:t>
      </w:r>
      <w:r>
        <w:rPr>
          <w:rStyle w:val="Aucun"/>
          <w:rFonts w:ascii="Cambria" w:hAnsi="Cambria"/>
          <w:sz w:val="20"/>
          <w:szCs w:val="20"/>
        </w:rPr>
        <w:t>, Narcisse travaille aussi avec Jean-Philippe Daguerre, dont les mises en sc</w:t>
      </w:r>
      <w:r>
        <w:rPr>
          <w:rStyle w:val="Aucun"/>
          <w:rFonts w:ascii="Cambria" w:hAnsi="Cambria"/>
          <w:sz w:val="20"/>
          <w:szCs w:val="20"/>
          <w:lang w:val="it-IT"/>
        </w:rPr>
        <w:t>è</w:t>
      </w:r>
      <w:r>
        <w:rPr>
          <w:rStyle w:val="Aucun"/>
          <w:rFonts w:ascii="Cambria" w:hAnsi="Cambria"/>
          <w:sz w:val="20"/>
          <w:szCs w:val="20"/>
        </w:rPr>
        <w:t>ne ont reçu pl</w:t>
      </w:r>
      <w:r>
        <w:rPr>
          <w:rStyle w:val="Aucun"/>
          <w:rFonts w:ascii="Cambria" w:hAnsi="Cambria"/>
          <w:sz w:val="20"/>
          <w:szCs w:val="20"/>
        </w:rPr>
        <w:t>u</w:t>
      </w:r>
      <w:r>
        <w:rPr>
          <w:rStyle w:val="Aucun"/>
          <w:rFonts w:ascii="Cambria" w:hAnsi="Cambria"/>
          <w:sz w:val="20"/>
          <w:szCs w:val="20"/>
        </w:rPr>
        <w:t>sieurs distinctions prestigieuses, notamment quatre Moli</w:t>
      </w:r>
      <w:r>
        <w:rPr>
          <w:rStyle w:val="Aucun"/>
          <w:rFonts w:ascii="Cambria" w:hAnsi="Cambria"/>
          <w:sz w:val="20"/>
          <w:szCs w:val="20"/>
          <w:lang w:val="it-IT"/>
        </w:rPr>
        <w:t>è</w:t>
      </w:r>
      <w:r>
        <w:rPr>
          <w:rStyle w:val="Aucun"/>
          <w:rFonts w:ascii="Cambria" w:hAnsi="Cambria"/>
          <w:sz w:val="20"/>
          <w:szCs w:val="20"/>
        </w:rPr>
        <w:t>res en 2018 pour la pi</w:t>
      </w:r>
      <w:r>
        <w:rPr>
          <w:rStyle w:val="Aucun"/>
          <w:rFonts w:ascii="Cambria" w:hAnsi="Cambria"/>
          <w:sz w:val="20"/>
          <w:szCs w:val="20"/>
          <w:lang w:val="it-IT"/>
        </w:rPr>
        <w:t>è</w:t>
      </w:r>
      <w:r>
        <w:rPr>
          <w:rStyle w:val="Aucun"/>
          <w:rFonts w:ascii="Cambria" w:hAnsi="Cambria"/>
          <w:sz w:val="20"/>
          <w:szCs w:val="20"/>
        </w:rPr>
        <w:t xml:space="preserve">ce </w:t>
      </w:r>
      <w:r>
        <w:rPr>
          <w:rStyle w:val="Aucun"/>
          <w:rFonts w:ascii="Cambria" w:hAnsi="Cambria"/>
          <w:i/>
          <w:iCs/>
          <w:sz w:val="20"/>
          <w:szCs w:val="20"/>
        </w:rPr>
        <w:t>Adieu Monsieur Haffmann</w:t>
      </w:r>
      <w:r>
        <w:rPr>
          <w:rStyle w:val="Aucun"/>
          <w:rFonts w:ascii="Cambria" w:hAnsi="Cambria"/>
          <w:sz w:val="20"/>
          <w:szCs w:val="20"/>
          <w:lang w:val="es-ES_tradnl"/>
        </w:rPr>
        <w:t xml:space="preserve"> qu</w:t>
      </w:r>
      <w:r>
        <w:rPr>
          <w:rStyle w:val="Aucun"/>
          <w:rFonts w:ascii="Cambria" w:hAnsi="Cambria"/>
          <w:sz w:val="20"/>
          <w:szCs w:val="20"/>
          <w:rtl/>
        </w:rPr>
        <w:t>’</w:t>
      </w:r>
      <w:r>
        <w:rPr>
          <w:rStyle w:val="Aucun"/>
          <w:rFonts w:ascii="Cambria" w:hAnsi="Cambria"/>
          <w:sz w:val="20"/>
          <w:szCs w:val="20"/>
        </w:rPr>
        <w:t>il a écrite et mise en sc</w:t>
      </w:r>
      <w:r>
        <w:rPr>
          <w:rStyle w:val="Aucun"/>
          <w:rFonts w:ascii="Cambria" w:hAnsi="Cambria"/>
          <w:sz w:val="20"/>
          <w:szCs w:val="20"/>
          <w:lang w:val="it-IT"/>
        </w:rPr>
        <w:t>è</w:t>
      </w:r>
      <w:r>
        <w:rPr>
          <w:rStyle w:val="Aucun"/>
          <w:rFonts w:ascii="Cambria" w:hAnsi="Cambria"/>
          <w:sz w:val="20"/>
          <w:szCs w:val="20"/>
        </w:rPr>
        <w:t xml:space="preserve">ne et qui a été </w:t>
      </w:r>
      <w:r>
        <w:rPr>
          <w:rStyle w:val="Aucun"/>
          <w:rFonts w:ascii="Cambria" w:hAnsi="Cambria"/>
          <w:sz w:val="20"/>
          <w:szCs w:val="20"/>
          <w:lang w:val="pt-PT"/>
        </w:rPr>
        <w:t>adapt</w:t>
      </w:r>
      <w:r>
        <w:rPr>
          <w:rStyle w:val="Aucun"/>
          <w:rFonts w:ascii="Cambria" w:hAnsi="Cambria"/>
          <w:sz w:val="20"/>
          <w:szCs w:val="20"/>
        </w:rPr>
        <w:t>ée au cinéma en 2021 (avec Daniel Auteuil et Gilles Lellouche). Sa pi</w:t>
      </w:r>
      <w:r>
        <w:rPr>
          <w:rStyle w:val="Aucun"/>
          <w:rFonts w:ascii="Cambria" w:hAnsi="Cambria"/>
          <w:sz w:val="20"/>
          <w:szCs w:val="20"/>
          <w:lang w:val="it-IT"/>
        </w:rPr>
        <w:t>è</w:t>
      </w:r>
      <w:r>
        <w:rPr>
          <w:rStyle w:val="Aucun"/>
          <w:rFonts w:ascii="Cambria" w:hAnsi="Cambria"/>
          <w:sz w:val="20"/>
          <w:szCs w:val="20"/>
        </w:rPr>
        <w:t xml:space="preserve">ce </w:t>
      </w:r>
      <w:r>
        <w:rPr>
          <w:rStyle w:val="Aucun"/>
          <w:rFonts w:ascii="Cambria" w:hAnsi="Cambria"/>
          <w:i/>
          <w:iCs/>
          <w:sz w:val="20"/>
          <w:szCs w:val="20"/>
        </w:rPr>
        <w:t>Le Petit Coiffeur</w:t>
      </w:r>
      <w:r>
        <w:rPr>
          <w:rStyle w:val="Aucun"/>
          <w:rFonts w:ascii="Cambria" w:hAnsi="Cambria"/>
          <w:sz w:val="20"/>
          <w:szCs w:val="20"/>
        </w:rPr>
        <w:t xml:space="preserve"> a été </w:t>
      </w:r>
      <w:r>
        <w:rPr>
          <w:rStyle w:val="Aucun"/>
          <w:rFonts w:ascii="Cambria" w:hAnsi="Cambria"/>
          <w:sz w:val="20"/>
          <w:szCs w:val="20"/>
          <w:lang w:val="de-DE"/>
        </w:rPr>
        <w:t>nomm</w:t>
      </w:r>
      <w:r>
        <w:rPr>
          <w:rStyle w:val="Aucun"/>
          <w:rFonts w:ascii="Cambria" w:hAnsi="Cambria"/>
          <w:sz w:val="20"/>
          <w:szCs w:val="20"/>
        </w:rPr>
        <w:t>ée aux Moli</w:t>
      </w:r>
      <w:r>
        <w:rPr>
          <w:rStyle w:val="Aucun"/>
          <w:rFonts w:ascii="Cambria" w:hAnsi="Cambria"/>
          <w:sz w:val="20"/>
          <w:szCs w:val="20"/>
          <w:lang w:val="it-IT"/>
        </w:rPr>
        <w:t>è</w:t>
      </w:r>
      <w:r>
        <w:rPr>
          <w:rStyle w:val="Aucun"/>
          <w:rFonts w:ascii="Cambria" w:hAnsi="Cambria"/>
          <w:sz w:val="20"/>
          <w:szCs w:val="20"/>
        </w:rPr>
        <w:t xml:space="preserve">res 2022. </w:t>
      </w:r>
    </w:p>
    <w:p w14:paraId="706C6FF8" w14:textId="77777777" w:rsidR="00A13D5D" w:rsidRDefault="00A13D5D" w:rsidP="00A13D5D">
      <w:pPr>
        <w:pStyle w:val="Corps"/>
        <w:widowControl w:val="0"/>
        <w:spacing w:before="120"/>
        <w:rPr>
          <w:rStyle w:val="Aucun"/>
          <w:rFonts w:ascii="Cambria" w:eastAsia="Cambria" w:hAnsi="Cambria" w:cs="Cambria"/>
          <w:sz w:val="20"/>
          <w:szCs w:val="20"/>
        </w:rPr>
      </w:pPr>
      <w:r>
        <w:rPr>
          <w:rStyle w:val="Aucun"/>
          <w:rFonts w:ascii="Cambria" w:hAnsi="Cambria"/>
          <w:sz w:val="20"/>
          <w:szCs w:val="20"/>
        </w:rPr>
        <w:t xml:space="preserve"> </w:t>
      </w:r>
    </w:p>
    <w:p w14:paraId="0B106B04" w14:textId="77777777" w:rsidR="00A13D5D" w:rsidRDefault="00A13D5D" w:rsidP="00A13D5D">
      <w:pPr>
        <w:pStyle w:val="NormalWeb"/>
        <w:shd w:val="clear" w:color="auto" w:fill="FFFFFF"/>
        <w:spacing w:before="2" w:after="2"/>
        <w:jc w:val="both"/>
        <w:rPr>
          <w:rStyle w:val="Aucun"/>
          <w:rFonts w:ascii="Helvetica" w:eastAsia="Helvetica" w:hAnsi="Helvetica" w:cs="Helvetica"/>
          <w:b/>
          <w:bCs/>
          <w:caps/>
          <w:sz w:val="18"/>
          <w:szCs w:val="18"/>
        </w:rPr>
      </w:pPr>
      <w:r>
        <w:rPr>
          <w:rStyle w:val="Aucun"/>
          <w:rFonts w:ascii="Helvetica" w:hAnsi="Helvetica"/>
          <w:caps/>
          <w:sz w:val="18"/>
          <w:szCs w:val="18"/>
        </w:rPr>
        <w:t xml:space="preserve">POÉSIE, MUSIQUE ET HOLOGRAMMES </w:t>
      </w:r>
    </w:p>
    <w:p w14:paraId="0FE63DEA" w14:textId="77777777" w:rsidR="00A13D5D" w:rsidRDefault="00A13D5D" w:rsidP="00A13D5D">
      <w:pPr>
        <w:pStyle w:val="musiciens"/>
      </w:pPr>
      <w:r>
        <w:rPr>
          <w:rStyle w:val="Numrodepage"/>
        </w:rPr>
        <w:t xml:space="preserve">Sur scène, le texte est dit par le poète-slameur Narcisse, accompagné par le musicien Gaétan Lab et de deux écrans holographiques dans lesquels apparaissent : </w:t>
      </w:r>
    </w:p>
    <w:p w14:paraId="0EE1FC19" w14:textId="77777777" w:rsidR="00A13D5D" w:rsidRDefault="00A13D5D" w:rsidP="00A13D5D">
      <w:pPr>
        <w:pStyle w:val="musiciens"/>
      </w:pPr>
    </w:p>
    <w:p w14:paraId="0E910681" w14:textId="77777777" w:rsidR="00A13D5D" w:rsidRDefault="00A13D5D" w:rsidP="00A13D5D">
      <w:pPr>
        <w:pStyle w:val="musiciens"/>
        <w:sectPr w:rsidR="00A13D5D">
          <w:type w:val="continuous"/>
          <w:pgSz w:w="11900" w:h="16840"/>
          <w:pgMar w:top="851" w:right="1134" w:bottom="993" w:left="1418" w:header="708" w:footer="708" w:gutter="0"/>
          <w:cols w:space="720"/>
        </w:sectPr>
      </w:pPr>
    </w:p>
    <w:p w14:paraId="6CB337E9" w14:textId="77777777" w:rsidR="00A13D5D" w:rsidRDefault="00A13D5D" w:rsidP="00A13D5D">
      <w:pPr>
        <w:pStyle w:val="musiciens"/>
        <w:jc w:val="left"/>
        <w:rPr>
          <w:rStyle w:val="Numrodepage"/>
        </w:rPr>
      </w:pPr>
      <w:r>
        <w:rPr>
          <w:rStyle w:val="Numrodepage"/>
        </w:rPr>
        <w:t>Camille et Julie Berthollet (violonistes) Phanee de Pool (chanteuse)</w:t>
      </w:r>
    </w:p>
    <w:p w14:paraId="3274D690" w14:textId="77777777" w:rsidR="00A13D5D" w:rsidRDefault="00A13D5D" w:rsidP="00A13D5D">
      <w:pPr>
        <w:pStyle w:val="musiciens"/>
        <w:jc w:val="left"/>
      </w:pPr>
      <w:r>
        <w:rPr>
          <w:rStyle w:val="Numrodepage"/>
        </w:rPr>
        <w:t xml:space="preserve">Le duo Aliose (chanteur et chanteuse) Pascal Rinaldi (chanteur) </w:t>
      </w:r>
    </w:p>
    <w:p w14:paraId="475821F6" w14:textId="77777777" w:rsidR="00A13D5D" w:rsidRDefault="00A13D5D" w:rsidP="00A13D5D">
      <w:pPr>
        <w:pStyle w:val="musiciens"/>
        <w:jc w:val="left"/>
      </w:pPr>
      <w:r>
        <w:rPr>
          <w:rStyle w:val="Numrodepage"/>
        </w:rPr>
        <w:t>Jocelyne Rudasigwa (contrebassiste)</w:t>
      </w:r>
    </w:p>
    <w:p w14:paraId="1B1BB76E" w14:textId="77777777" w:rsidR="00A13D5D" w:rsidRDefault="00A13D5D" w:rsidP="00A13D5D">
      <w:pPr>
        <w:pStyle w:val="musiciens"/>
        <w:jc w:val="left"/>
      </w:pPr>
      <w:r>
        <w:rPr>
          <w:rStyle w:val="Numrodepage"/>
        </w:rPr>
        <w:t>Le chœur Saint-Michel (direction Philippe Savoy)</w:t>
      </w:r>
    </w:p>
    <w:p w14:paraId="1158C15E" w14:textId="77777777" w:rsidR="00A13D5D" w:rsidRDefault="00A13D5D" w:rsidP="00A13D5D">
      <w:pPr>
        <w:pStyle w:val="musiciens"/>
        <w:jc w:val="left"/>
      </w:pPr>
      <w:r>
        <w:rPr>
          <w:rStyle w:val="Numrodepage"/>
        </w:rPr>
        <w:t>Vincent Zanetti (percussionniste)</w:t>
      </w:r>
    </w:p>
    <w:p w14:paraId="14FEF4CA" w14:textId="77777777" w:rsidR="00A13D5D" w:rsidRDefault="00A13D5D" w:rsidP="00A13D5D">
      <w:pPr>
        <w:pStyle w:val="musiciens"/>
        <w:jc w:val="left"/>
      </w:pPr>
      <w:r>
        <w:rPr>
          <w:rStyle w:val="Numrodepage"/>
        </w:rPr>
        <w:t>Marc-Olivier Savoy (batteur)</w:t>
      </w:r>
    </w:p>
    <w:p w14:paraId="1401A15B" w14:textId="77777777" w:rsidR="00A13D5D" w:rsidRDefault="00A13D5D" w:rsidP="00A13D5D">
      <w:pPr>
        <w:pStyle w:val="musiciens"/>
        <w:jc w:val="left"/>
      </w:pPr>
      <w:r>
        <w:rPr>
          <w:rStyle w:val="Numrodepage"/>
        </w:rPr>
        <w:t>Louise Knobil (bassiste)</w:t>
      </w:r>
    </w:p>
    <w:p w14:paraId="1D97EDD6" w14:textId="77777777" w:rsidR="00A13D5D" w:rsidRDefault="00A13D5D" w:rsidP="00A13D5D">
      <w:pPr>
        <w:pStyle w:val="musiciens"/>
        <w:jc w:val="left"/>
      </w:pPr>
      <w:r>
        <w:rPr>
          <w:rStyle w:val="Numrodepage"/>
        </w:rPr>
        <w:t>Francesco Biamonte (chanteur lyrique)</w:t>
      </w:r>
    </w:p>
    <w:p w14:paraId="688BF30C" w14:textId="77777777" w:rsidR="00A13D5D" w:rsidRDefault="00A13D5D" w:rsidP="00A13D5D">
      <w:pPr>
        <w:pStyle w:val="musiciens"/>
        <w:jc w:val="left"/>
      </w:pPr>
      <w:r>
        <w:rPr>
          <w:rStyle w:val="Numrodepage"/>
        </w:rPr>
        <w:t>Svenn More-Golay (chanteur lyrique/drag queen)</w:t>
      </w:r>
    </w:p>
    <w:p w14:paraId="5BF7F810" w14:textId="77777777" w:rsidR="00A13D5D" w:rsidRDefault="00A13D5D" w:rsidP="00A13D5D">
      <w:pPr>
        <w:pStyle w:val="musiciens"/>
        <w:jc w:val="left"/>
      </w:pPr>
      <w:r>
        <w:rPr>
          <w:rStyle w:val="Numrodepage"/>
        </w:rPr>
        <w:t>Flavie Crisinel (chanteuse)</w:t>
      </w:r>
    </w:p>
    <w:p w14:paraId="52F45C72" w14:textId="77777777" w:rsidR="00A13D5D" w:rsidRDefault="00A13D5D" w:rsidP="00A13D5D">
      <w:pPr>
        <w:pStyle w:val="musiciens"/>
        <w:jc w:val="left"/>
      </w:pPr>
      <w:r>
        <w:rPr>
          <w:rStyle w:val="Numrodepage"/>
        </w:rPr>
        <w:t>Jade Albasini (danseuse)</w:t>
      </w:r>
      <w:r>
        <w:rPr>
          <w:rStyle w:val="Numrodepage"/>
        </w:rPr>
        <w:br/>
      </w:r>
    </w:p>
    <w:p w14:paraId="038B6B11" w14:textId="77777777" w:rsidR="00A13D5D" w:rsidRDefault="00A13D5D" w:rsidP="00A13D5D">
      <w:pPr>
        <w:pStyle w:val="musiciens"/>
        <w:jc w:val="left"/>
      </w:pPr>
      <w:r>
        <w:rPr>
          <w:rStyle w:val="Numrodepage"/>
        </w:rPr>
        <w:t>Global Bob (danseur)</w:t>
      </w:r>
    </w:p>
    <w:p w14:paraId="16972300" w14:textId="77777777" w:rsidR="00A13D5D" w:rsidRDefault="00A13D5D" w:rsidP="00A13D5D">
      <w:pPr>
        <w:pStyle w:val="musiciens"/>
        <w:jc w:val="left"/>
      </w:pPr>
      <w:r>
        <w:rPr>
          <w:rStyle w:val="Numrodepage"/>
        </w:rPr>
        <w:t>Swathi Sasikumar (danseuse)</w:t>
      </w:r>
    </w:p>
    <w:p w14:paraId="3F2676D7" w14:textId="77777777" w:rsidR="00A13D5D" w:rsidRDefault="00A13D5D" w:rsidP="00A13D5D">
      <w:pPr>
        <w:pStyle w:val="musiciens"/>
        <w:jc w:val="left"/>
      </w:pPr>
      <w:r>
        <w:rPr>
          <w:rStyle w:val="Numrodepage"/>
        </w:rPr>
        <w:t>Manon Leresche (danseuse)</w:t>
      </w:r>
    </w:p>
    <w:p w14:paraId="41A9E6A7" w14:textId="77777777" w:rsidR="00A13D5D" w:rsidRDefault="00A13D5D" w:rsidP="00A13D5D">
      <w:pPr>
        <w:pStyle w:val="musiciens"/>
        <w:jc w:val="left"/>
      </w:pPr>
      <w:r>
        <w:rPr>
          <w:rStyle w:val="Numrodepage"/>
        </w:rPr>
        <w:t>Damien Durand (danseur)</w:t>
      </w:r>
    </w:p>
    <w:p w14:paraId="2E0278A0" w14:textId="77777777" w:rsidR="00A13D5D" w:rsidRDefault="00A13D5D" w:rsidP="00A13D5D">
      <w:pPr>
        <w:pStyle w:val="musiciens"/>
        <w:jc w:val="left"/>
      </w:pPr>
      <w:r>
        <w:rPr>
          <w:rStyle w:val="Numrodepage"/>
        </w:rPr>
        <w:t>Vivian Berg (hautboïste)</w:t>
      </w:r>
    </w:p>
    <w:p w14:paraId="2FDA5171" w14:textId="77777777" w:rsidR="00A13D5D" w:rsidRDefault="00A13D5D" w:rsidP="00A13D5D">
      <w:pPr>
        <w:pStyle w:val="musiciens"/>
        <w:jc w:val="left"/>
      </w:pPr>
      <w:r>
        <w:rPr>
          <w:rStyle w:val="Numrodepage"/>
        </w:rPr>
        <w:t>Hélène Ramer (artiste de cirque)</w:t>
      </w:r>
    </w:p>
    <w:p w14:paraId="6573222F" w14:textId="77777777" w:rsidR="00A13D5D" w:rsidRDefault="00A13D5D" w:rsidP="00A13D5D">
      <w:pPr>
        <w:pStyle w:val="musiciens"/>
        <w:jc w:val="left"/>
      </w:pPr>
      <w:r>
        <w:rPr>
          <w:rStyle w:val="Numrodepage"/>
        </w:rPr>
        <w:t>Marc Mydras (artiste de cirque)</w:t>
      </w:r>
    </w:p>
    <w:p w14:paraId="0CF33F84" w14:textId="77777777" w:rsidR="00A13D5D" w:rsidRDefault="00A13D5D" w:rsidP="00A13D5D">
      <w:pPr>
        <w:pStyle w:val="musiciens"/>
        <w:jc w:val="left"/>
      </w:pPr>
      <w:r>
        <w:rPr>
          <w:rStyle w:val="Numrodepage"/>
        </w:rPr>
        <w:t xml:space="preserve">Silmo (rappeur) </w:t>
      </w:r>
    </w:p>
    <w:p w14:paraId="6AD867A5" w14:textId="77777777" w:rsidR="00A13D5D" w:rsidRDefault="00A13D5D" w:rsidP="00A13D5D">
      <w:pPr>
        <w:pStyle w:val="Corps"/>
        <w:spacing w:before="0"/>
        <w:sectPr w:rsidR="00A13D5D">
          <w:type w:val="continuous"/>
          <w:pgSz w:w="11900" w:h="16840"/>
          <w:pgMar w:top="851" w:right="1134" w:bottom="993" w:left="1418" w:header="708" w:footer="708" w:gutter="0"/>
          <w:cols w:num="2" w:space="567"/>
        </w:sectPr>
      </w:pPr>
    </w:p>
    <w:p w14:paraId="0B0D03BB" w14:textId="77777777" w:rsidR="00A13D5D" w:rsidRDefault="00A13D5D" w:rsidP="00A13D5D">
      <w:pPr>
        <w:pStyle w:val="Corps"/>
        <w:spacing w:before="0"/>
        <w:rPr>
          <w:rStyle w:val="Aucun"/>
          <w:caps/>
          <w:sz w:val="28"/>
          <w:szCs w:val="28"/>
        </w:rPr>
      </w:pPr>
    </w:p>
    <w:p w14:paraId="0D54C7DF" w14:textId="77777777" w:rsidR="00A13D5D" w:rsidRDefault="00A13D5D" w:rsidP="00A13D5D">
      <w:pPr>
        <w:pStyle w:val="Corps"/>
        <w:spacing w:before="0"/>
        <w:rPr>
          <w:rStyle w:val="Aucun"/>
          <w:caps/>
          <w:sz w:val="28"/>
          <w:szCs w:val="28"/>
        </w:rPr>
      </w:pPr>
    </w:p>
    <w:p w14:paraId="08846C90" w14:textId="77777777" w:rsidR="00A13D5D" w:rsidRDefault="00A13D5D" w:rsidP="00A13D5D">
      <w:pPr>
        <w:pStyle w:val="musiciens"/>
        <w:jc w:val="left"/>
        <w:rPr>
          <w:rStyle w:val="Numrodepage"/>
        </w:rPr>
      </w:pPr>
      <w:r>
        <w:rPr>
          <w:rStyle w:val="Aucun"/>
        </w:rPr>
        <w:t>Texte, musique, interprétation</w:t>
      </w:r>
      <w:r>
        <w:rPr>
          <w:rStyle w:val="Numrodepage"/>
        </w:rPr>
        <w:t> : Narcisse</w:t>
      </w:r>
    </w:p>
    <w:p w14:paraId="5B458CC7" w14:textId="77777777" w:rsidR="00A13D5D" w:rsidRDefault="00A13D5D" w:rsidP="00A13D5D">
      <w:pPr>
        <w:pStyle w:val="musiciens"/>
        <w:jc w:val="left"/>
        <w:rPr>
          <w:rStyle w:val="Numrodepage"/>
        </w:rPr>
      </w:pPr>
      <w:r>
        <w:rPr>
          <w:rStyle w:val="Aucun"/>
        </w:rPr>
        <w:t>Coréalisation mise en scène</w:t>
      </w:r>
      <w:r>
        <w:rPr>
          <w:rStyle w:val="Numrodepage"/>
        </w:rPr>
        <w:t> : Jean-Philippe Daguerre</w:t>
      </w:r>
    </w:p>
    <w:p w14:paraId="16369E8A" w14:textId="77777777" w:rsidR="00A13D5D" w:rsidRDefault="00A13D5D" w:rsidP="00A13D5D">
      <w:pPr>
        <w:pStyle w:val="musiciens"/>
        <w:jc w:val="left"/>
        <w:rPr>
          <w:rStyle w:val="Numrodepage"/>
        </w:rPr>
      </w:pPr>
      <w:r>
        <w:rPr>
          <w:rStyle w:val="Aucun"/>
        </w:rPr>
        <w:t>Guitare, claviers</w:t>
      </w:r>
      <w:r>
        <w:rPr>
          <w:rStyle w:val="Numrodepage"/>
        </w:rPr>
        <w:t> : Gaétan Lab / Robin Pagès</w:t>
      </w:r>
    </w:p>
    <w:p w14:paraId="486CCB5B" w14:textId="77777777" w:rsidR="00A13D5D" w:rsidRDefault="00A13D5D" w:rsidP="00A13D5D">
      <w:pPr>
        <w:pStyle w:val="musiciens"/>
        <w:jc w:val="left"/>
        <w:rPr>
          <w:rStyle w:val="Numrodepage"/>
        </w:rPr>
      </w:pPr>
      <w:r>
        <w:rPr>
          <w:rStyle w:val="Aucun"/>
        </w:rPr>
        <w:t>Expertise scientifique</w:t>
      </w:r>
      <w:r>
        <w:rPr>
          <w:rStyle w:val="Numrodepage"/>
        </w:rPr>
        <w:t> : Carine Ayélé Durand /Andrea Balbo /Vincent Zanetti / Solène Humair</w:t>
      </w:r>
      <w:r>
        <w:rPr>
          <w:rStyle w:val="Numrodepage"/>
        </w:rPr>
        <w:br/>
      </w:r>
    </w:p>
    <w:p w14:paraId="10C236E1" w14:textId="77777777" w:rsidR="00A13D5D" w:rsidRDefault="00A13D5D" w:rsidP="00A13D5D">
      <w:pPr>
        <w:pStyle w:val="musiciens"/>
        <w:rPr>
          <w:rStyle w:val="Numrodepage"/>
        </w:rPr>
      </w:pPr>
      <w:r>
        <w:rPr>
          <w:rStyle w:val="Aucun"/>
        </w:rPr>
        <w:t>Création lumière</w:t>
      </w:r>
      <w:r>
        <w:rPr>
          <w:rStyle w:val="Numrodepage"/>
        </w:rPr>
        <w:t> : Stéphane Baquet</w:t>
      </w:r>
    </w:p>
    <w:p w14:paraId="05C020E5" w14:textId="77777777" w:rsidR="00A13D5D" w:rsidRDefault="00A13D5D" w:rsidP="00A13D5D">
      <w:pPr>
        <w:pStyle w:val="musiciens"/>
        <w:rPr>
          <w:rStyle w:val="Numrodepage"/>
        </w:rPr>
      </w:pPr>
      <w:r>
        <w:rPr>
          <w:rStyle w:val="Aucun"/>
        </w:rPr>
        <w:t>Coproduction</w:t>
      </w:r>
      <w:r>
        <w:rPr>
          <w:rStyle w:val="Numrodepage"/>
        </w:rPr>
        <w:t> : Théâtre Benno Besson</w:t>
      </w:r>
    </w:p>
    <w:p w14:paraId="36BAABC9" w14:textId="77777777" w:rsidR="00A13D5D" w:rsidRDefault="00A13D5D" w:rsidP="00A13D5D">
      <w:pPr>
        <w:pStyle w:val="musiciens"/>
        <w:rPr>
          <w:rStyle w:val="Aucun"/>
          <w:sz w:val="24"/>
          <w:szCs w:val="24"/>
        </w:rPr>
      </w:pPr>
      <w:r>
        <w:rPr>
          <w:rStyle w:val="Aucun"/>
        </w:rPr>
        <w:t>Coréalisation</w:t>
      </w:r>
      <w:r>
        <w:rPr>
          <w:rStyle w:val="Numrodepage"/>
        </w:rPr>
        <w:t xml:space="preserve"> : Théâtre La Luna /Aux Actes Citoyens / Ville De Provins </w:t>
      </w:r>
    </w:p>
    <w:p w14:paraId="325D1982" w14:textId="77777777" w:rsidR="00A13D5D" w:rsidRDefault="00A13D5D" w:rsidP="00A13D5D">
      <w:pPr>
        <w:pStyle w:val="Corps"/>
        <w:spacing w:before="0"/>
        <w:rPr>
          <w:rStyle w:val="Aucun"/>
          <w:caps/>
          <w:sz w:val="28"/>
          <w:szCs w:val="28"/>
        </w:rPr>
      </w:pPr>
    </w:p>
    <w:p w14:paraId="38A861C0" w14:textId="77777777" w:rsidR="00A13D5D" w:rsidRDefault="00A13D5D" w:rsidP="00A13D5D">
      <w:pPr>
        <w:pStyle w:val="Corps"/>
        <w:spacing w:before="0"/>
        <w:rPr>
          <w:rStyle w:val="Aucun"/>
          <w:caps/>
          <w:sz w:val="28"/>
          <w:szCs w:val="28"/>
        </w:rPr>
      </w:pPr>
    </w:p>
    <w:p w14:paraId="2EBACE34" w14:textId="77777777" w:rsidR="00A13D5D" w:rsidRPr="008B3953" w:rsidRDefault="00A13D5D" w:rsidP="008B3953">
      <w:pPr>
        <w:pStyle w:val="Corps"/>
        <w:widowControl w:val="0"/>
        <w:spacing w:before="0"/>
        <w:jc w:val="both"/>
        <w:rPr>
          <w:rStyle w:val="Aucun"/>
          <w:b/>
          <w:sz w:val="16"/>
          <w:szCs w:val="16"/>
        </w:rPr>
      </w:pPr>
      <w:r w:rsidRPr="008B3953">
        <w:rPr>
          <w:rStyle w:val="Aucun"/>
          <w:b/>
          <w:sz w:val="16"/>
          <w:szCs w:val="16"/>
        </w:rPr>
        <w:t>Durée : 1h20</w:t>
      </w:r>
    </w:p>
    <w:p w14:paraId="4F85775B" w14:textId="77777777" w:rsidR="00A13D5D" w:rsidRPr="008B3953" w:rsidRDefault="00A13D5D" w:rsidP="008B3953">
      <w:pPr>
        <w:pStyle w:val="Corps"/>
        <w:widowControl w:val="0"/>
        <w:spacing w:before="0"/>
        <w:jc w:val="both"/>
        <w:rPr>
          <w:rStyle w:val="Aucun"/>
          <w:b/>
          <w:sz w:val="16"/>
          <w:szCs w:val="16"/>
        </w:rPr>
      </w:pPr>
      <w:r w:rsidRPr="008B3953">
        <w:rPr>
          <w:rStyle w:val="Aucun"/>
          <w:b/>
          <w:sz w:val="16"/>
          <w:szCs w:val="16"/>
        </w:rPr>
        <w:t>Prix : 30.-</w:t>
      </w:r>
    </w:p>
    <w:p w14:paraId="4E40CF6D" w14:textId="77777777" w:rsidR="00A13D5D" w:rsidRPr="008B3953" w:rsidRDefault="00A13D5D" w:rsidP="008B3953">
      <w:pPr>
        <w:pStyle w:val="Corps"/>
        <w:widowControl w:val="0"/>
        <w:spacing w:before="0"/>
        <w:jc w:val="both"/>
        <w:rPr>
          <w:rStyle w:val="Aucun"/>
          <w:b/>
          <w:sz w:val="16"/>
          <w:szCs w:val="16"/>
        </w:rPr>
      </w:pPr>
      <w:r w:rsidRPr="008B3953">
        <w:rPr>
          <w:rStyle w:val="Aucun"/>
          <w:b/>
          <w:sz w:val="16"/>
          <w:szCs w:val="16"/>
        </w:rPr>
        <w:t>Caisses : 20 h</w:t>
      </w:r>
      <w:r w:rsidRPr="008B3953">
        <w:rPr>
          <w:rStyle w:val="Aucun"/>
          <w:b/>
          <w:sz w:val="16"/>
          <w:szCs w:val="16"/>
        </w:rPr>
        <w:br w:type="page"/>
      </w:r>
    </w:p>
    <w:p w14:paraId="27625B9F" w14:textId="77777777" w:rsidR="00A13D5D" w:rsidRDefault="00A13D5D" w:rsidP="00A13D5D">
      <w:pPr>
        <w:pStyle w:val="Corps"/>
        <w:jc w:val="both"/>
        <w:rPr>
          <w:rStyle w:val="Aucun"/>
          <w:caps/>
          <w:sz w:val="24"/>
          <w:szCs w:val="24"/>
        </w:rPr>
      </w:pPr>
      <w:r>
        <w:rPr>
          <w:rStyle w:val="Aucun"/>
          <w:caps/>
          <w:sz w:val="24"/>
          <w:szCs w:val="24"/>
        </w:rPr>
        <w:t>mercredi 5 juillet | Salle du Stand 20h30</w:t>
      </w:r>
    </w:p>
    <w:p w14:paraId="0361A022" w14:textId="77777777" w:rsidR="00A13D5D" w:rsidRDefault="00A13D5D" w:rsidP="00A13D5D">
      <w:pPr>
        <w:pStyle w:val="Style1"/>
      </w:pPr>
      <w:bookmarkStart w:id="33" w:name="_Toc8"/>
      <w:bookmarkStart w:id="34" w:name="_Toc1422986"/>
      <w:bookmarkStart w:id="35" w:name="_Toc1423080"/>
      <w:r>
        <w:rPr>
          <w:rStyle w:val="Aucun"/>
          <w:rFonts w:ascii="Times Roman" w:eastAsia="Times Roman" w:hAnsi="Times Roman" w:cs="Times Roman"/>
          <w:sz w:val="24"/>
          <w:szCs w:val="24"/>
          <w:lang w:eastAsia="fr-FR"/>
        </w:rPr>
        <w:drawing>
          <wp:anchor distT="57150" distB="57150" distL="57150" distR="57150" simplePos="0" relativeHeight="251665408" behindDoc="0" locked="0" layoutInCell="1" allowOverlap="1" wp14:anchorId="001976D8" wp14:editId="6BF0F077">
            <wp:simplePos x="0" y="0"/>
            <wp:positionH relativeFrom="column">
              <wp:posOffset>3657600</wp:posOffset>
            </wp:positionH>
            <wp:positionV relativeFrom="line">
              <wp:posOffset>14605</wp:posOffset>
            </wp:positionV>
            <wp:extent cx="2230120" cy="2964815"/>
            <wp:effectExtent l="0" t="0" r="0" b="0"/>
            <wp:wrapSquare wrapText="bothSides" distT="57150" distB="57150" distL="57150" distR="57150"/>
            <wp:docPr id="1073741835" name="officeArt object" descr="Image 3"/>
            <wp:cNvGraphicFramePr/>
            <a:graphic xmlns:a="http://schemas.openxmlformats.org/drawingml/2006/main">
              <a:graphicData uri="http://schemas.openxmlformats.org/drawingml/2006/picture">
                <pic:pic xmlns:pic="http://schemas.openxmlformats.org/drawingml/2006/picture">
                  <pic:nvPicPr>
                    <pic:cNvPr id="1073741835" name="Image 3" descr="Image 3"/>
                    <pic:cNvPicPr>
                      <a:picLocks noChangeAspect="1"/>
                    </pic:cNvPicPr>
                  </pic:nvPicPr>
                  <pic:blipFill>
                    <a:blip r:embed="rId24">
                      <a:extLst/>
                    </a:blip>
                    <a:stretch>
                      <a:fillRect/>
                    </a:stretch>
                  </pic:blipFill>
                  <pic:spPr>
                    <a:xfrm>
                      <a:off x="0" y="0"/>
                      <a:ext cx="2230120" cy="2964815"/>
                    </a:xfrm>
                    <a:prstGeom prst="rect">
                      <a:avLst/>
                    </a:prstGeom>
                    <a:ln w="12700" cap="flat">
                      <a:noFill/>
                      <a:miter lim="400000"/>
                    </a:ln>
                    <a:effectLst/>
                  </pic:spPr>
                </pic:pic>
              </a:graphicData>
            </a:graphic>
          </wp:anchor>
        </w:drawing>
      </w:r>
      <w:r>
        <w:rPr>
          <w:rStyle w:val="Numrodepage"/>
        </w:rPr>
        <w:t>André Cecarelli 6tet</w:t>
      </w:r>
      <w:bookmarkEnd w:id="33"/>
      <w:bookmarkEnd w:id="34"/>
      <w:bookmarkEnd w:id="35"/>
    </w:p>
    <w:p w14:paraId="5348E2C3" w14:textId="77777777" w:rsidR="00A13D5D" w:rsidRDefault="00A13D5D" w:rsidP="00A13D5D">
      <w:pPr>
        <w:pStyle w:val="Style2"/>
        <w:jc w:val="both"/>
        <w:rPr>
          <w:rStyle w:val="Aucun"/>
          <w:rFonts w:ascii="Times Roman" w:eastAsia="Times Roman" w:hAnsi="Times Roman" w:cs="Times Roman"/>
          <w:color w:val="000000"/>
          <w:sz w:val="24"/>
          <w:szCs w:val="24"/>
          <w:u w:color="000000"/>
        </w:rPr>
      </w:pPr>
      <w:bookmarkStart w:id="36" w:name="_Toc1422987"/>
      <w:r>
        <w:rPr>
          <w:rStyle w:val="Numrodepage"/>
        </w:rPr>
        <w:t>Sur un air de West Side Story</w:t>
      </w:r>
      <w:bookmarkEnd w:id="36"/>
    </w:p>
    <w:p w14:paraId="2E302556" w14:textId="77777777" w:rsidR="00A13D5D" w:rsidRDefault="00A13D5D" w:rsidP="00A13D5D">
      <w:pPr>
        <w:pStyle w:val="Style3"/>
      </w:pPr>
      <w:r>
        <w:rPr>
          <w:rStyle w:val="Numrodepage"/>
        </w:rPr>
        <w:t>Jazz</w:t>
      </w:r>
    </w:p>
    <w:p w14:paraId="08152D8F" w14:textId="77777777" w:rsidR="00A13D5D" w:rsidRDefault="00A13D5D" w:rsidP="00A13D5D">
      <w:pPr>
        <w:pStyle w:val="Corps"/>
        <w:widowControl w:val="0"/>
        <w:spacing w:before="120"/>
        <w:jc w:val="both"/>
        <w:rPr>
          <w:rStyle w:val="Aucun"/>
          <w:rFonts w:ascii="Cambria" w:eastAsia="Cambria" w:hAnsi="Cambria" w:cs="Cambria"/>
        </w:rPr>
      </w:pPr>
      <w:r>
        <w:rPr>
          <w:rStyle w:val="Aucun"/>
          <w:rFonts w:ascii="Cambria" w:hAnsi="Cambria"/>
        </w:rPr>
        <w:t>Lorsque André Ceccarelli a découvert West Side Story au cinéma au sortir de l’adolescence, ce fut, comme pour tous ceux de sa génération, un choc. Choc culturel, de cette Am</w:t>
      </w:r>
      <w:r>
        <w:rPr>
          <w:rStyle w:val="Aucun"/>
          <w:rFonts w:ascii="Cambria" w:hAnsi="Cambria"/>
        </w:rPr>
        <w:t>é</w:t>
      </w:r>
      <w:r>
        <w:rPr>
          <w:rStyle w:val="Aucun"/>
          <w:rFonts w:ascii="Cambria" w:hAnsi="Cambria"/>
        </w:rPr>
        <w:t>rique contemporaine à l’écran, de ses quartiers populaires et de la condition de ses immigrés, avec la morgue de la je</w:t>
      </w:r>
      <w:r>
        <w:rPr>
          <w:rStyle w:val="Aucun"/>
          <w:rFonts w:ascii="Cambria" w:hAnsi="Cambria"/>
        </w:rPr>
        <w:t>u</w:t>
      </w:r>
      <w:r>
        <w:rPr>
          <w:rStyle w:val="Aucun"/>
          <w:rFonts w:ascii="Cambria" w:hAnsi="Cambria"/>
        </w:rPr>
        <w:t>nesse et l’insolence des oubliés. Choc esthétique, d’un film aux couleurs vibrantes, tourné au cœur même de New York, dont les chorégraphies de Jérôme Robbins semblent refléter l’architecture et l’énergie. Choc musical, enfin, de la partition de Leonard Bernstein, marquée par l’empreinte du jazz, qui donne son rythme à l’action et souligne toute la force dr</w:t>
      </w:r>
      <w:r>
        <w:rPr>
          <w:rStyle w:val="Aucun"/>
          <w:rFonts w:ascii="Cambria" w:hAnsi="Cambria"/>
        </w:rPr>
        <w:t>a</w:t>
      </w:r>
      <w:r>
        <w:rPr>
          <w:rStyle w:val="Aucun"/>
          <w:rFonts w:ascii="Cambria" w:hAnsi="Cambria"/>
        </w:rPr>
        <w:t xml:space="preserve">matique de l’affrontement entre Jets et Sharks. </w:t>
      </w:r>
    </w:p>
    <w:p w14:paraId="2F818E35" w14:textId="77777777" w:rsidR="00A13D5D" w:rsidRDefault="00A13D5D" w:rsidP="00A13D5D">
      <w:pPr>
        <w:pStyle w:val="Corps"/>
        <w:widowControl w:val="0"/>
        <w:spacing w:before="120"/>
        <w:jc w:val="both"/>
        <w:rPr>
          <w:rStyle w:val="Aucun"/>
          <w:rFonts w:ascii="Cambria" w:eastAsia="Cambria" w:hAnsi="Cambria" w:cs="Cambria"/>
        </w:rPr>
      </w:pPr>
      <w:r>
        <w:rPr>
          <w:rStyle w:val="Aucun"/>
          <w:rFonts w:ascii="Cambria" w:hAnsi="Cambria"/>
        </w:rPr>
        <w:t xml:space="preserve">Comment ne pas avoir envie de revenir à </w:t>
      </w:r>
      <w:r>
        <w:rPr>
          <w:rStyle w:val="Aucun"/>
          <w:rFonts w:ascii="Cambria" w:hAnsi="Cambria"/>
          <w:lang w:val="en-US"/>
        </w:rPr>
        <w:t>ce long m</w:t>
      </w:r>
      <w:r>
        <w:rPr>
          <w:rStyle w:val="Aucun"/>
          <w:rFonts w:ascii="Cambria" w:hAnsi="Cambria"/>
        </w:rPr>
        <w:t xml:space="preserve">étrage qui révolutionna la tradition du film musical, à </w:t>
      </w:r>
      <w:r>
        <w:rPr>
          <w:rStyle w:val="Aucun"/>
          <w:rFonts w:ascii="Cambria" w:hAnsi="Cambria"/>
          <w:lang w:val="it-IT"/>
        </w:rPr>
        <w:t>sa vitalit</w:t>
      </w:r>
      <w:r>
        <w:rPr>
          <w:rStyle w:val="Aucun"/>
          <w:rFonts w:ascii="Cambria" w:hAnsi="Cambria"/>
        </w:rPr>
        <w:t>é, à son pouvoir d’émotion ? Comment ne pas être touché par cette transposition du mythe romantique de Romeo et Juliette dans les bas-fonds du New York des années 50, pour dénoncer, aux yeux du monde entier, le racisme auquel étaient confrontés les enfants d</w:t>
      </w:r>
      <w:r>
        <w:rPr>
          <w:rStyle w:val="Aucun"/>
          <w:rFonts w:ascii="Cambria" w:hAnsi="Cambria"/>
          <w:rtl/>
        </w:rPr>
        <w:t>’</w:t>
      </w:r>
      <w:r>
        <w:rPr>
          <w:rStyle w:val="Aucun"/>
          <w:rFonts w:ascii="Cambria" w:hAnsi="Cambria"/>
          <w:lang w:val="it-IT"/>
        </w:rPr>
        <w:t>immigr</w:t>
      </w:r>
      <w:r>
        <w:rPr>
          <w:rStyle w:val="Aucun"/>
          <w:rFonts w:ascii="Cambria" w:hAnsi="Cambria"/>
        </w:rPr>
        <w:t>é</w:t>
      </w:r>
      <w:r>
        <w:rPr>
          <w:rStyle w:val="Aucun"/>
          <w:rFonts w:ascii="Cambria" w:hAnsi="Cambria"/>
          <w:lang w:val="es-ES_tradnl"/>
        </w:rPr>
        <w:t>s de l</w:t>
      </w:r>
      <w:r>
        <w:rPr>
          <w:rStyle w:val="Aucun"/>
          <w:rFonts w:ascii="Cambria" w:hAnsi="Cambria"/>
          <w:rtl/>
        </w:rPr>
        <w:t>’</w:t>
      </w:r>
      <w:r>
        <w:rPr>
          <w:rStyle w:val="Aucun"/>
          <w:rFonts w:ascii="Cambria" w:hAnsi="Cambria"/>
        </w:rPr>
        <w:t>Amérique ?</w:t>
      </w:r>
    </w:p>
    <w:p w14:paraId="18395721" w14:textId="77777777" w:rsidR="00A13D5D" w:rsidRDefault="00A13D5D" w:rsidP="00A13D5D">
      <w:pPr>
        <w:pStyle w:val="Corps"/>
        <w:widowControl w:val="0"/>
        <w:spacing w:before="120"/>
        <w:jc w:val="both"/>
        <w:rPr>
          <w:rStyle w:val="Aucun"/>
          <w:rFonts w:ascii="Cambria" w:eastAsia="Cambria" w:hAnsi="Cambria" w:cs="Cambria"/>
        </w:rPr>
      </w:pPr>
      <w:r>
        <w:rPr>
          <w:rStyle w:val="Aucun"/>
          <w:rFonts w:ascii="Cambria" w:hAnsi="Cambria"/>
        </w:rPr>
        <w:t>En 1996, André Ceccarelli avait déjà offert une relecture de la musique, sous la forme d</w:t>
      </w:r>
      <w:r>
        <w:rPr>
          <w:rStyle w:val="Aucun"/>
          <w:rFonts w:ascii="Cambria" w:hAnsi="Cambria"/>
          <w:rtl/>
        </w:rPr>
        <w:t>’</w:t>
      </w:r>
      <w:r>
        <w:rPr>
          <w:rStyle w:val="Aucun"/>
          <w:rFonts w:ascii="Cambria" w:hAnsi="Cambria"/>
        </w:rPr>
        <w:t>un album en quartet consacré à ce répertoire paru chez BMG. Un album salué en son temps par une nomin</w:t>
      </w:r>
      <w:r>
        <w:rPr>
          <w:rStyle w:val="Aucun"/>
          <w:rFonts w:ascii="Cambria" w:hAnsi="Cambria"/>
        </w:rPr>
        <w:t>a</w:t>
      </w:r>
      <w:r>
        <w:rPr>
          <w:rStyle w:val="Aucun"/>
          <w:rFonts w:ascii="Cambria" w:hAnsi="Cambria"/>
        </w:rPr>
        <w:t xml:space="preserve">tion aux Victoires de la musique. </w:t>
      </w:r>
    </w:p>
    <w:p w14:paraId="6AD05897" w14:textId="77777777" w:rsidR="00A13D5D" w:rsidRDefault="00A13D5D" w:rsidP="00A13D5D">
      <w:pPr>
        <w:pStyle w:val="Corps"/>
        <w:widowControl w:val="0"/>
        <w:spacing w:before="120"/>
        <w:jc w:val="both"/>
        <w:rPr>
          <w:rStyle w:val="Aucun"/>
          <w:rFonts w:ascii="Cambria" w:eastAsia="Cambria" w:hAnsi="Cambria" w:cs="Cambria"/>
        </w:rPr>
      </w:pPr>
      <w:r>
        <w:rPr>
          <w:rStyle w:val="Aucun"/>
          <w:rFonts w:ascii="Cambria" w:hAnsi="Cambria"/>
        </w:rPr>
        <w:t>Vingt ans plus tard, le batteur niç</w:t>
      </w:r>
      <w:r>
        <w:rPr>
          <w:rStyle w:val="Aucun"/>
          <w:rFonts w:ascii="Cambria" w:hAnsi="Cambria"/>
          <w:lang w:val="pt-PT"/>
        </w:rPr>
        <w:t>ois rel</w:t>
      </w:r>
      <w:r>
        <w:rPr>
          <w:rStyle w:val="Aucun"/>
          <w:rFonts w:ascii="Cambria" w:hAnsi="Cambria"/>
          <w:lang w:val="it-IT"/>
        </w:rPr>
        <w:t>ève le pari d</w:t>
      </w:r>
      <w:r>
        <w:rPr>
          <w:rStyle w:val="Aucun"/>
          <w:rFonts w:ascii="Cambria" w:hAnsi="Cambria"/>
          <w:rtl/>
        </w:rPr>
        <w:t>’</w:t>
      </w:r>
      <w:r>
        <w:rPr>
          <w:rStyle w:val="Aucun"/>
          <w:rFonts w:ascii="Cambria" w:hAnsi="Cambria"/>
        </w:rPr>
        <w:t>une nouvelle version, actuelle et audacieuse. Entre clins d’œ</w:t>
      </w:r>
      <w:r>
        <w:rPr>
          <w:rStyle w:val="Aucun"/>
          <w:rFonts w:ascii="Cambria" w:hAnsi="Cambria"/>
          <w:lang w:val="da-DK"/>
        </w:rPr>
        <w:t>il et interpr</w:t>
      </w:r>
      <w:r>
        <w:rPr>
          <w:rStyle w:val="Aucun"/>
          <w:rFonts w:ascii="Cambria" w:hAnsi="Cambria"/>
        </w:rPr>
        <w:t xml:space="preserve">étation, claquements de doigts et bruitages, André </w:t>
      </w:r>
      <w:r>
        <w:rPr>
          <w:rStyle w:val="Aucun"/>
          <w:rFonts w:ascii="Cambria" w:hAnsi="Cambria"/>
          <w:lang w:val="it-IT"/>
        </w:rPr>
        <w:t>Ceccarelli, fidè</w:t>
      </w:r>
      <w:r>
        <w:rPr>
          <w:rStyle w:val="Aucun"/>
          <w:rFonts w:ascii="Cambria" w:hAnsi="Cambria"/>
        </w:rPr>
        <w:t>le à l</w:t>
      </w:r>
      <w:r>
        <w:rPr>
          <w:rStyle w:val="Aucun"/>
          <w:rFonts w:ascii="Cambria" w:hAnsi="Cambria"/>
          <w:rtl/>
        </w:rPr>
        <w:t>’</w:t>
      </w:r>
      <w:r>
        <w:rPr>
          <w:rStyle w:val="Aucun"/>
          <w:rFonts w:ascii="Cambria" w:hAnsi="Cambria"/>
        </w:rPr>
        <w:t>esprit du jazz, s</w:t>
      </w:r>
      <w:r>
        <w:rPr>
          <w:rStyle w:val="Aucun"/>
          <w:rFonts w:ascii="Cambria" w:hAnsi="Cambria"/>
          <w:rtl/>
        </w:rPr>
        <w:t>’</w:t>
      </w:r>
      <w:r>
        <w:rPr>
          <w:rStyle w:val="Aucun"/>
          <w:rFonts w:ascii="Cambria" w:hAnsi="Cambria"/>
          <w:lang w:val="it-IT"/>
        </w:rPr>
        <w:t>approprie ce r</w:t>
      </w:r>
      <w:r>
        <w:rPr>
          <w:rStyle w:val="Aucun"/>
          <w:rFonts w:ascii="Cambria" w:hAnsi="Cambria"/>
        </w:rPr>
        <w:t xml:space="preserve">épertoire à </w:t>
      </w:r>
      <w:r>
        <w:rPr>
          <w:rStyle w:val="Aucun"/>
          <w:rFonts w:ascii="Cambria" w:hAnsi="Cambria"/>
          <w:lang w:val="it-IT"/>
        </w:rPr>
        <w:t>sa maniè</w:t>
      </w:r>
      <w:r>
        <w:rPr>
          <w:rStyle w:val="Aucun"/>
          <w:rFonts w:ascii="Cambria" w:hAnsi="Cambria"/>
        </w:rPr>
        <w:t>re. Il le joue, s</w:t>
      </w:r>
      <w:r>
        <w:rPr>
          <w:rStyle w:val="Aucun"/>
          <w:rFonts w:ascii="Cambria" w:hAnsi="Cambria"/>
          <w:rtl/>
        </w:rPr>
        <w:t>’</w:t>
      </w:r>
      <w:r>
        <w:rPr>
          <w:rStyle w:val="Aucun"/>
          <w:rFonts w:ascii="Cambria" w:hAnsi="Cambria"/>
        </w:rPr>
        <w:t>en amuse et s</w:t>
      </w:r>
      <w:r>
        <w:rPr>
          <w:rStyle w:val="Aucun"/>
          <w:rFonts w:ascii="Cambria" w:hAnsi="Cambria"/>
          <w:rtl/>
        </w:rPr>
        <w:t>’</w:t>
      </w:r>
      <w:r>
        <w:rPr>
          <w:rStyle w:val="Aucun"/>
          <w:rFonts w:ascii="Cambria" w:hAnsi="Cambria"/>
        </w:rPr>
        <w:t>en inspire, dans la joie d</w:t>
      </w:r>
      <w:r>
        <w:rPr>
          <w:rStyle w:val="Aucun"/>
          <w:rFonts w:ascii="Cambria" w:hAnsi="Cambria"/>
          <w:rtl/>
        </w:rPr>
        <w:t>’</w:t>
      </w:r>
      <w:r>
        <w:rPr>
          <w:rStyle w:val="Aucun"/>
          <w:rFonts w:ascii="Cambria" w:hAnsi="Cambria"/>
        </w:rPr>
        <w:t>une aventure collective et le bonheur de faire résonner à nouveau ces airs que nous avons tous en tête, sans ne les trahir ni les dénaturer, avec l</w:t>
      </w:r>
      <w:r>
        <w:rPr>
          <w:rStyle w:val="Aucun"/>
          <w:rFonts w:ascii="Cambria" w:hAnsi="Cambria"/>
          <w:rtl/>
        </w:rPr>
        <w:t>’</w:t>
      </w:r>
      <w:r>
        <w:rPr>
          <w:rStyle w:val="Aucun"/>
          <w:rFonts w:ascii="Cambria" w:hAnsi="Cambria"/>
        </w:rPr>
        <w:t>amour de la musique qui est le sien depuis plus d</w:t>
      </w:r>
      <w:r>
        <w:rPr>
          <w:rStyle w:val="Aucun"/>
          <w:rFonts w:ascii="Cambria" w:hAnsi="Cambria"/>
          <w:rtl/>
        </w:rPr>
        <w:t>’</w:t>
      </w:r>
      <w:r>
        <w:rPr>
          <w:rStyle w:val="Aucun"/>
          <w:rFonts w:ascii="Cambria" w:hAnsi="Cambria"/>
        </w:rPr>
        <w:t>un demi-si</w:t>
      </w:r>
      <w:r>
        <w:rPr>
          <w:rStyle w:val="Aucun"/>
          <w:rFonts w:ascii="Cambria" w:hAnsi="Cambria"/>
          <w:lang w:val="it-IT"/>
        </w:rPr>
        <w:t>è</w:t>
      </w:r>
      <w:r>
        <w:rPr>
          <w:rStyle w:val="Aucun"/>
          <w:rFonts w:ascii="Cambria" w:hAnsi="Cambria"/>
        </w:rPr>
        <w:t>cle. Comme un coup de chapeau à tous ceux qui en ont fait du film le chef-d’œuvre que l</w:t>
      </w:r>
      <w:r>
        <w:rPr>
          <w:rStyle w:val="Aucun"/>
          <w:rFonts w:ascii="Cambria" w:hAnsi="Cambria"/>
          <w:rtl/>
        </w:rPr>
        <w:t>’</w:t>
      </w:r>
      <w:r>
        <w:rPr>
          <w:rStyle w:val="Aucun"/>
          <w:rFonts w:ascii="Cambria" w:hAnsi="Cambria"/>
        </w:rPr>
        <w:t xml:space="preserve">on sait. </w:t>
      </w:r>
    </w:p>
    <w:p w14:paraId="55E37D42" w14:textId="77777777" w:rsidR="00A13D5D" w:rsidRDefault="00A13D5D" w:rsidP="00A13D5D">
      <w:pPr>
        <w:pStyle w:val="Corps"/>
        <w:widowControl w:val="0"/>
        <w:spacing w:before="0"/>
        <w:jc w:val="both"/>
        <w:rPr>
          <w:rStyle w:val="Aucun"/>
        </w:rPr>
      </w:pPr>
    </w:p>
    <w:p w14:paraId="1349361B" w14:textId="77777777" w:rsidR="00A13D5D" w:rsidRDefault="00A13D5D" w:rsidP="00A13D5D">
      <w:pPr>
        <w:pStyle w:val="Corps"/>
        <w:widowControl w:val="0"/>
        <w:jc w:val="both"/>
        <w:rPr>
          <w:rStyle w:val="Aucun"/>
          <w:b/>
          <w:bCs/>
          <w:sz w:val="20"/>
          <w:szCs w:val="20"/>
        </w:rPr>
      </w:pPr>
    </w:p>
    <w:p w14:paraId="7AAD5736" w14:textId="77777777" w:rsidR="00A13D5D" w:rsidRDefault="00A13D5D" w:rsidP="00A13D5D">
      <w:pPr>
        <w:pStyle w:val="Corps"/>
        <w:widowControl w:val="0"/>
        <w:jc w:val="both"/>
        <w:rPr>
          <w:rStyle w:val="Aucun"/>
          <w:b/>
          <w:bCs/>
          <w:sz w:val="20"/>
          <w:szCs w:val="20"/>
        </w:rPr>
      </w:pPr>
    </w:p>
    <w:p w14:paraId="66F7B5AA" w14:textId="77777777" w:rsidR="00A13D5D" w:rsidRDefault="00A13D5D" w:rsidP="00A13D5D">
      <w:pPr>
        <w:pStyle w:val="Corps"/>
        <w:widowControl w:val="0"/>
        <w:jc w:val="both"/>
        <w:rPr>
          <w:rStyle w:val="Aucun"/>
          <w:b/>
          <w:bCs/>
          <w:sz w:val="20"/>
          <w:szCs w:val="20"/>
        </w:rPr>
      </w:pPr>
      <w:r>
        <w:rPr>
          <w:rStyle w:val="Aucun"/>
          <w:sz w:val="20"/>
          <w:szCs w:val="20"/>
        </w:rPr>
        <w:t xml:space="preserve">Musiciens </w:t>
      </w:r>
    </w:p>
    <w:p w14:paraId="48012F1F" w14:textId="77777777" w:rsidR="00A13D5D" w:rsidRDefault="00A13D5D" w:rsidP="00A13D5D">
      <w:pPr>
        <w:pStyle w:val="musiciens"/>
      </w:pPr>
      <w:r>
        <w:rPr>
          <w:rStyle w:val="Numrodepage"/>
        </w:rPr>
        <w:t>André CECCARELLI - Batterie</w:t>
      </w:r>
    </w:p>
    <w:p w14:paraId="70799578" w14:textId="77777777" w:rsidR="00A13D5D" w:rsidRDefault="00A13D5D" w:rsidP="00A13D5D">
      <w:pPr>
        <w:pStyle w:val="musiciens"/>
      </w:pPr>
      <w:r>
        <w:rPr>
          <w:rStyle w:val="Numrodepage"/>
        </w:rPr>
        <w:t>Rémi VIGNOLO - Contrebasse</w:t>
      </w:r>
    </w:p>
    <w:p w14:paraId="03681B4D" w14:textId="77777777" w:rsidR="00A13D5D" w:rsidRDefault="00A13D5D" w:rsidP="00A13D5D">
      <w:pPr>
        <w:pStyle w:val="musiciens"/>
        <w:rPr>
          <w:rStyle w:val="Aucun"/>
          <w:lang w:val="en-US"/>
        </w:rPr>
      </w:pPr>
      <w:r>
        <w:rPr>
          <w:rStyle w:val="Aucun"/>
          <w:lang w:val="en-US"/>
        </w:rPr>
        <w:t>Rosario GIULIANI - Saxophone</w:t>
      </w:r>
    </w:p>
    <w:p w14:paraId="4BEC1271" w14:textId="77777777" w:rsidR="00A13D5D" w:rsidRDefault="00A13D5D" w:rsidP="00A13D5D">
      <w:pPr>
        <w:pStyle w:val="musiciens"/>
        <w:rPr>
          <w:rStyle w:val="Aucun"/>
          <w:lang w:val="en-US"/>
        </w:rPr>
      </w:pPr>
      <w:r>
        <w:rPr>
          <w:rStyle w:val="Aucun"/>
          <w:lang w:val="en-US"/>
        </w:rPr>
        <w:t xml:space="preserve">Julian MAZZARIELLO - Fender Rhodes </w:t>
      </w:r>
    </w:p>
    <w:p w14:paraId="3A8C5F1B" w14:textId="77777777" w:rsidR="00A13D5D" w:rsidRDefault="00A13D5D" w:rsidP="00A13D5D">
      <w:pPr>
        <w:pStyle w:val="musiciens"/>
      </w:pPr>
      <w:r>
        <w:rPr>
          <w:rStyle w:val="Numrodepage"/>
        </w:rPr>
        <w:t xml:space="preserve">Walter Ricci - Chant, Claviers </w:t>
      </w:r>
    </w:p>
    <w:p w14:paraId="3629516C" w14:textId="77777777" w:rsidR="00A13D5D" w:rsidRDefault="00A13D5D" w:rsidP="00A13D5D">
      <w:pPr>
        <w:pStyle w:val="musiciens"/>
      </w:pPr>
      <w:r>
        <w:rPr>
          <w:rStyle w:val="Numrodepage"/>
        </w:rPr>
        <w:t xml:space="preserve">François Constantin – Percussions </w:t>
      </w:r>
    </w:p>
    <w:p w14:paraId="6A256211" w14:textId="77777777" w:rsidR="00A13D5D" w:rsidRDefault="00A13D5D" w:rsidP="00A13D5D">
      <w:pPr>
        <w:pStyle w:val="Corps"/>
        <w:widowControl w:val="0"/>
        <w:spacing w:before="0"/>
        <w:jc w:val="both"/>
        <w:sectPr w:rsidR="00A13D5D">
          <w:type w:val="continuous"/>
          <w:pgSz w:w="11900" w:h="16840"/>
          <w:pgMar w:top="851" w:right="1134" w:bottom="993" w:left="1418" w:header="708" w:footer="708" w:gutter="0"/>
          <w:cols w:space="720"/>
        </w:sectPr>
      </w:pPr>
    </w:p>
    <w:p w14:paraId="37300B1B" w14:textId="77777777" w:rsidR="00A13D5D" w:rsidRDefault="00A13D5D" w:rsidP="00A13D5D">
      <w:pPr>
        <w:pStyle w:val="Corps"/>
        <w:widowControl w:val="0"/>
        <w:spacing w:before="0"/>
        <w:jc w:val="both"/>
        <w:rPr>
          <w:rStyle w:val="Aucun"/>
          <w:b/>
          <w:bCs/>
          <w:sz w:val="16"/>
          <w:szCs w:val="16"/>
        </w:rPr>
      </w:pPr>
    </w:p>
    <w:p w14:paraId="4926D7FC" w14:textId="77777777" w:rsidR="00A13D5D" w:rsidRDefault="00A13D5D" w:rsidP="00A13D5D">
      <w:pPr>
        <w:pStyle w:val="Corps"/>
        <w:widowControl w:val="0"/>
        <w:spacing w:before="0"/>
        <w:jc w:val="both"/>
        <w:rPr>
          <w:rStyle w:val="Aucun"/>
          <w:b/>
          <w:bCs/>
          <w:sz w:val="16"/>
          <w:szCs w:val="16"/>
        </w:rPr>
      </w:pPr>
    </w:p>
    <w:p w14:paraId="7238BBD4" w14:textId="77777777" w:rsidR="00A13D5D" w:rsidRPr="008B3953" w:rsidRDefault="00A13D5D" w:rsidP="008B3953">
      <w:pPr>
        <w:pStyle w:val="Corps"/>
        <w:widowControl w:val="0"/>
        <w:spacing w:before="0"/>
        <w:jc w:val="both"/>
        <w:rPr>
          <w:rStyle w:val="Aucun"/>
          <w:b/>
          <w:sz w:val="16"/>
          <w:szCs w:val="16"/>
        </w:rPr>
      </w:pPr>
      <w:r w:rsidRPr="008B3953">
        <w:rPr>
          <w:rStyle w:val="Aucun"/>
          <w:b/>
          <w:sz w:val="16"/>
          <w:szCs w:val="16"/>
        </w:rPr>
        <w:t>Prix : 45.-</w:t>
      </w:r>
    </w:p>
    <w:p w14:paraId="058AB9B1" w14:textId="77777777" w:rsidR="00A13D5D" w:rsidRPr="008B3953" w:rsidRDefault="00A13D5D" w:rsidP="008B3953">
      <w:pPr>
        <w:pStyle w:val="Corps"/>
        <w:widowControl w:val="0"/>
        <w:spacing w:before="0"/>
        <w:jc w:val="both"/>
        <w:rPr>
          <w:rStyle w:val="Aucun"/>
          <w:b/>
          <w:sz w:val="16"/>
          <w:szCs w:val="16"/>
        </w:rPr>
      </w:pPr>
      <w:r w:rsidRPr="008B3953">
        <w:rPr>
          <w:rStyle w:val="Aucun"/>
          <w:b/>
          <w:noProof/>
          <w:sz w:val="16"/>
          <w:szCs w:val="16"/>
        </w:rPr>
        <mc:AlternateContent>
          <mc:Choice Requires="wps">
            <w:drawing>
              <wp:anchor distT="57150" distB="57150" distL="57150" distR="57150" simplePos="0" relativeHeight="251663360" behindDoc="0" locked="0" layoutInCell="1" allowOverlap="1" wp14:anchorId="154607AF" wp14:editId="3AA18ED4">
                <wp:simplePos x="0" y="0"/>
                <wp:positionH relativeFrom="column">
                  <wp:posOffset>4114800</wp:posOffset>
                </wp:positionH>
                <wp:positionV relativeFrom="line">
                  <wp:posOffset>262255</wp:posOffset>
                </wp:positionV>
                <wp:extent cx="1600200" cy="685800"/>
                <wp:effectExtent l="0" t="0" r="0" b="0"/>
                <wp:wrapSquare wrapText="bothSides" distT="57150" distB="57150" distL="57150" distR="57150"/>
                <wp:docPr id="1073741836" name="officeArt object" descr="Text Box 110"/>
                <wp:cNvGraphicFramePr/>
                <a:graphic xmlns:a="http://schemas.openxmlformats.org/drawingml/2006/main">
                  <a:graphicData uri="http://schemas.microsoft.com/office/word/2010/wordprocessingShape">
                    <wps:wsp>
                      <wps:cNvSpPr txBox="1"/>
                      <wps:spPr>
                        <a:xfrm>
                          <a:off x="0" y="0"/>
                          <a:ext cx="1600200" cy="685800"/>
                        </a:xfrm>
                        <a:prstGeom prst="rect">
                          <a:avLst/>
                        </a:prstGeom>
                        <a:noFill/>
                        <a:ln w="12700" cap="flat">
                          <a:noFill/>
                          <a:miter lim="400000"/>
                        </a:ln>
                        <a:effectLst/>
                      </wps:spPr>
                      <wps:txbx>
                        <w:txbxContent>
                          <w:p w14:paraId="15A5A08E" w14:textId="77777777" w:rsidR="00A13D5D" w:rsidRDefault="00A13D5D" w:rsidP="00A13D5D">
                            <w:pPr>
                              <w:pStyle w:val="Corps"/>
                              <w:spacing w:before="0"/>
                              <w:rPr>
                                <w:rStyle w:val="Aucun"/>
                                <w:b/>
                                <w:bCs/>
                                <w:sz w:val="15"/>
                                <w:szCs w:val="15"/>
                              </w:rPr>
                            </w:pPr>
                            <w:r>
                              <w:rPr>
                                <w:rStyle w:val="Aucun"/>
                                <w:sz w:val="15"/>
                                <w:szCs w:val="15"/>
                              </w:rPr>
                              <w:t>Partenaire de la soirée</w:t>
                            </w:r>
                          </w:p>
                          <w:p w14:paraId="0E0D2BA0" w14:textId="77777777" w:rsidR="00A13D5D" w:rsidRDefault="00A13D5D" w:rsidP="00A13D5D">
                            <w:pPr>
                              <w:pStyle w:val="Corps"/>
                              <w:widowControl w:val="0"/>
                              <w:jc w:val="both"/>
                            </w:pPr>
                            <w:r>
                              <w:rPr>
                                <w:rStyle w:val="Aucun"/>
                                <w:noProof/>
                                <w:sz w:val="24"/>
                                <w:szCs w:val="24"/>
                              </w:rPr>
                              <w:drawing>
                                <wp:inline distT="0" distB="0" distL="0" distR="0" wp14:anchorId="2A4F49E8" wp14:editId="3ED30646">
                                  <wp:extent cx="871220" cy="263525"/>
                                  <wp:effectExtent l="0" t="0" r="0" b="0"/>
                                  <wp:docPr id="17" name="officeArt object"/>
                                  <wp:cNvGraphicFramePr/>
                                  <a:graphic xmlns:a="http://schemas.openxmlformats.org/drawingml/2006/main">
                                    <a:graphicData uri="http://schemas.openxmlformats.org/drawingml/2006/picture">
                                      <pic:pic xmlns:pic="http://schemas.openxmlformats.org/drawingml/2006/picture">
                                        <pic:nvPicPr>
                                          <pic:cNvPr id="1073741837" name=""/>
                                          <pic:cNvPicPr>
                                            <a:picLocks/>
                                          </pic:cNvPicPr>
                                        </pic:nvPicPr>
                                        <pic:blipFill>
                                          <a:blip r:embed="rId25">
                                            <a:extLst/>
                                          </a:blip>
                                          <a:stretch>
                                            <a:fillRect/>
                                          </a:stretch>
                                        </pic:blipFill>
                                        <pic:spPr>
                                          <a:xfrm>
                                            <a:off x="0" y="0"/>
                                            <a:ext cx="871220" cy="263525"/>
                                          </a:xfrm>
                                          <a:prstGeom prst="rect">
                                            <a:avLst/>
                                          </a:prstGeom>
                                        </pic:spPr>
                                      </pic:pic>
                                    </a:graphicData>
                                  </a:graphic>
                                </wp:inline>
                              </w:drawing>
                            </w:r>
                          </w:p>
                        </w:txbxContent>
                      </wps:txbx>
                      <wps:bodyPr wrap="square" lIns="91439" tIns="91439" rIns="91439" bIns="91439" numCol="1" anchor="t">
                        <a:noAutofit/>
                      </wps:bodyPr>
                    </wps:wsp>
                  </a:graphicData>
                </a:graphic>
              </wp:anchor>
            </w:drawing>
          </mc:Choice>
          <mc:Fallback>
            <w:pict>
              <v:shape id="_x0000_s1027" type="#_x0000_t202" alt="Description : Text Box 110" style="position:absolute;left:0;text-align:left;margin-left:324pt;margin-top:20.65pt;width:126pt;height:54pt;z-index:251663360;visibility:visible;mso-wrap-style:square;mso-wrap-distance-left:4.5pt;mso-wrap-distance-top:4.5pt;mso-wrap-distance-right:4.5pt;mso-wrap-distance-bottom:4.5pt;mso-position-horizontal:absolute;mso-position-horizontal-relative:text;mso-position-vertical:absolute;mso-position-vertical-relative:lin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" filled="f" stroked="f" strokeweight="1pt">
                <v:stroke miterlimit="4"/>
                <v:textbox inset="91439emu,91439emu,91439emu,91439emu">
                  <w:txbxContent>
                    <w:p w14:paraId="15A5A08E" w14:textId="77777777" w:rsidR="00A13D5D" w:rsidRDefault="00A13D5D" w:rsidP="00A13D5D">
                      <w:pPr>
                        <w:pStyle w:val="Corps"/>
                        <w:spacing w:before="0"/>
                        <w:rPr>
                          <w:rStyle w:val="Aucun"/>
                          <w:b/>
                          <w:bCs/>
                          <w:sz w:val="15"/>
                          <w:szCs w:val="15"/>
                        </w:rPr>
                      </w:pPr>
                      <w:r>
                        <w:rPr>
                          <w:rStyle w:val="Aucun"/>
                          <w:sz w:val="15"/>
                          <w:szCs w:val="15"/>
                        </w:rPr>
                        <w:t>Partenaire de la soirée</w:t>
                      </w:r>
                    </w:p>
                    <w:p w14:paraId="0E0D2BA0" w14:textId="77777777" w:rsidR="00A13D5D" w:rsidRDefault="00A13D5D" w:rsidP="00A13D5D">
                      <w:pPr>
                        <w:pStyle w:val="Corps"/>
                        <w:widowControl w:val="0"/>
                        <w:jc w:val="both"/>
                      </w:pPr>
                      <w:r>
                        <w:rPr>
                          <w:rStyle w:val="Aucun"/>
                          <w:noProof/>
                          <w:sz w:val="24"/>
                          <w:szCs w:val="24"/>
                        </w:rPr>
                        <w:drawing>
                          <wp:inline distT="0" distB="0" distL="0" distR="0" wp14:anchorId="2A4F49E8" wp14:editId="3ED30646">
                            <wp:extent cx="871220" cy="263525"/>
                            <wp:effectExtent l="0" t="0" r="0" b="0"/>
                            <wp:docPr id="17" name="officeArt object"/>
                            <wp:cNvGraphicFramePr/>
                            <a:graphic xmlns:a="http://schemas.openxmlformats.org/drawingml/2006/main">
                              <a:graphicData uri="http://schemas.openxmlformats.org/drawingml/2006/picture">
                                <pic:pic xmlns:pic="http://schemas.openxmlformats.org/drawingml/2006/picture">
                                  <pic:nvPicPr>
                                    <pic:cNvPr id="1073741837" name=""/>
                                    <pic:cNvPicPr>
                                      <a:picLocks/>
                                    </pic:cNvPicPr>
                                  </pic:nvPicPr>
                                  <pic:blipFill>
                                    <a:blip r:embed="rId26">
                                      <a:extLst/>
                                    </a:blip>
                                    <a:stretch>
                                      <a:fillRect/>
                                    </a:stretch>
                                  </pic:blipFill>
                                  <pic:spPr>
                                    <a:xfrm>
                                      <a:off x="0" y="0"/>
                                      <a:ext cx="871220" cy="263525"/>
                                    </a:xfrm>
                                    <a:prstGeom prst="rect">
                                      <a:avLst/>
                                    </a:prstGeom>
                                  </pic:spPr>
                                </pic:pic>
                              </a:graphicData>
                            </a:graphic>
                          </wp:inline>
                        </w:drawing>
                      </w:r>
                    </w:p>
                  </w:txbxContent>
                </v:textbox>
                <w10:wrap type="square" anchory="line"/>
              </v:shape>
            </w:pict>
          </mc:Fallback>
        </mc:AlternateContent>
      </w:r>
      <w:r w:rsidRPr="008B3953">
        <w:rPr>
          <w:rStyle w:val="Aucun"/>
          <w:b/>
          <w:sz w:val="16"/>
          <w:szCs w:val="16"/>
        </w:rPr>
        <w:t>Caisses : 20 h</w:t>
      </w:r>
      <w:r w:rsidRPr="008B3953">
        <w:rPr>
          <w:rStyle w:val="Aucun"/>
          <w:b/>
          <w:sz w:val="16"/>
          <w:szCs w:val="16"/>
        </w:rPr>
        <w:br w:type="page"/>
      </w:r>
    </w:p>
    <w:p w14:paraId="36027093" w14:textId="77777777" w:rsidR="00A13D5D" w:rsidRDefault="00A13D5D" w:rsidP="00A13D5D">
      <w:pPr>
        <w:pStyle w:val="Corps"/>
        <w:widowControl w:val="0"/>
        <w:spacing w:before="0"/>
        <w:rPr>
          <w:rStyle w:val="Aucun"/>
          <w:b/>
          <w:bCs/>
          <w:sz w:val="16"/>
          <w:szCs w:val="16"/>
        </w:rPr>
      </w:pPr>
      <w:r>
        <w:rPr>
          <w:rStyle w:val="Aucun"/>
          <w:caps/>
          <w:sz w:val="24"/>
          <w:szCs w:val="24"/>
        </w:rPr>
        <w:t>jeudi 6 juillet | SALLE DU STAND | 20H30</w:t>
      </w:r>
    </w:p>
    <w:p w14:paraId="16A596DD" w14:textId="77777777" w:rsidR="00A13D5D" w:rsidRDefault="00A13D5D" w:rsidP="00A13D5D">
      <w:pPr>
        <w:pStyle w:val="Style1"/>
        <w:rPr>
          <w:rStyle w:val="Numrodepage"/>
        </w:rPr>
      </w:pPr>
      <w:bookmarkStart w:id="37" w:name="_Toc9"/>
      <w:bookmarkStart w:id="38" w:name="_Toc1422988"/>
      <w:bookmarkStart w:id="39" w:name="_Toc1423081"/>
      <w:r>
        <w:rPr>
          <w:rStyle w:val="Numrodepage"/>
        </w:rPr>
        <w:t>Erik Truffaz &amp; l’Orchestre du Grand Eustache</w:t>
      </w:r>
      <w:bookmarkEnd w:id="37"/>
      <w:bookmarkEnd w:id="38"/>
      <w:bookmarkEnd w:id="39"/>
    </w:p>
    <w:p w14:paraId="69995F7E" w14:textId="77777777" w:rsidR="00A13D5D" w:rsidRDefault="00A13D5D" w:rsidP="00A13D5D">
      <w:pPr>
        <w:pStyle w:val="Style2"/>
        <w:jc w:val="both"/>
      </w:pPr>
      <w:bookmarkStart w:id="40" w:name="_Toc1422989"/>
      <w:r>
        <w:rPr>
          <w:rStyle w:val="Aucun"/>
          <w:rFonts w:eastAsia="ＭＳ ゴシック"/>
          <w:noProof/>
          <w:color w:val="000000"/>
          <w:sz w:val="24"/>
          <w:szCs w:val="24"/>
          <w:u w:color="000000"/>
          <w:lang w:eastAsia="fr-FR"/>
        </w:rPr>
        <w:drawing>
          <wp:anchor distT="57150" distB="57150" distL="57150" distR="57150" simplePos="0" relativeHeight="251666432" behindDoc="0" locked="0" layoutInCell="1" allowOverlap="1" wp14:anchorId="62F13514" wp14:editId="5A8E26D7">
            <wp:simplePos x="0" y="0"/>
            <wp:positionH relativeFrom="column">
              <wp:posOffset>228600</wp:posOffset>
            </wp:positionH>
            <wp:positionV relativeFrom="line">
              <wp:posOffset>493394</wp:posOffset>
            </wp:positionV>
            <wp:extent cx="5297170" cy="2465070"/>
            <wp:effectExtent l="0" t="0" r="0" b="0"/>
            <wp:wrapSquare wrapText="bothSides" distT="57150" distB="57150" distL="57150" distR="57150"/>
            <wp:docPr id="1073741838" name="officeArt object" descr="Image 5"/>
            <wp:cNvGraphicFramePr/>
            <a:graphic xmlns:a="http://schemas.openxmlformats.org/drawingml/2006/main">
              <a:graphicData uri="http://schemas.openxmlformats.org/drawingml/2006/picture">
                <pic:pic xmlns:pic="http://schemas.openxmlformats.org/drawingml/2006/picture">
                  <pic:nvPicPr>
                    <pic:cNvPr id="1073741838" name="Image 5" descr="Image 5"/>
                    <pic:cNvPicPr>
                      <a:picLocks noChangeAspect="1"/>
                    </pic:cNvPicPr>
                  </pic:nvPicPr>
                  <pic:blipFill>
                    <a:blip r:embed="rId27">
                      <a:extLst/>
                    </a:blip>
                    <a:srcRect t="11962" b="22908"/>
                    <a:stretch>
                      <a:fillRect/>
                    </a:stretch>
                  </pic:blipFill>
                  <pic:spPr>
                    <a:xfrm>
                      <a:off x="0" y="0"/>
                      <a:ext cx="5297170" cy="2465070"/>
                    </a:xfrm>
                    <a:prstGeom prst="rect">
                      <a:avLst/>
                    </a:prstGeom>
                    <a:ln w="12700" cap="flat">
                      <a:noFill/>
                      <a:miter lim="400000"/>
                    </a:ln>
                    <a:effectLst/>
                  </pic:spPr>
                </pic:pic>
              </a:graphicData>
            </a:graphic>
          </wp:anchor>
        </w:drawing>
      </w:r>
      <w:r>
        <w:rPr>
          <w:rStyle w:val="Numrodepage"/>
        </w:rPr>
        <w:t>Truffaz meets Eustache</w:t>
      </w:r>
      <w:bookmarkEnd w:id="40"/>
    </w:p>
    <w:p w14:paraId="3BF1625B" w14:textId="77777777" w:rsidR="00A13D5D" w:rsidRDefault="00A13D5D" w:rsidP="00A13D5D">
      <w:pPr>
        <w:pStyle w:val="Style3"/>
      </w:pPr>
      <w:r>
        <w:rPr>
          <w:rStyle w:val="Numrodepage"/>
        </w:rPr>
        <w:t>Jazz</w:t>
      </w:r>
    </w:p>
    <w:p w14:paraId="36570105" w14:textId="77777777" w:rsidR="00A13D5D" w:rsidRDefault="00A13D5D" w:rsidP="00A13D5D">
      <w:pPr>
        <w:pStyle w:val="Corps"/>
        <w:widowControl w:val="0"/>
        <w:spacing w:before="0"/>
        <w:jc w:val="both"/>
        <w:rPr>
          <w:rStyle w:val="Aucun"/>
          <w:rFonts w:ascii="Cambria" w:eastAsia="Cambria" w:hAnsi="Cambria" w:cs="Cambria"/>
        </w:rPr>
      </w:pPr>
    </w:p>
    <w:p w14:paraId="42CEECFD" w14:textId="77777777" w:rsidR="00A13D5D" w:rsidRDefault="00A13D5D" w:rsidP="00A13D5D">
      <w:pPr>
        <w:pStyle w:val="Corps"/>
        <w:widowControl w:val="0"/>
        <w:spacing w:before="0"/>
        <w:jc w:val="both"/>
        <w:rPr>
          <w:rStyle w:val="Aucun"/>
          <w:rFonts w:ascii="Cambria" w:eastAsia="Cambria" w:hAnsi="Cambria" w:cs="Cambria"/>
        </w:rPr>
      </w:pPr>
    </w:p>
    <w:p w14:paraId="17668D64" w14:textId="77777777" w:rsidR="00A13D5D" w:rsidRDefault="00A13D5D" w:rsidP="00A13D5D">
      <w:pPr>
        <w:pStyle w:val="Corps"/>
        <w:widowControl w:val="0"/>
        <w:spacing w:before="0"/>
        <w:jc w:val="both"/>
        <w:rPr>
          <w:rStyle w:val="Aucun"/>
          <w:rFonts w:ascii="Cambria" w:eastAsia="Cambria" w:hAnsi="Cambria" w:cs="Cambria"/>
        </w:rPr>
      </w:pPr>
      <w:r>
        <w:rPr>
          <w:rStyle w:val="Aucun"/>
          <w:rFonts w:ascii="Cambria" w:hAnsi="Cambria"/>
        </w:rPr>
        <w:t>La rencontre d’un prestigieux orchestre romand et de l’un des trompettistes de jazz les plus ch</w:t>
      </w:r>
      <w:r>
        <w:rPr>
          <w:rStyle w:val="Aucun"/>
          <w:rFonts w:ascii="Cambria" w:hAnsi="Cambria"/>
        </w:rPr>
        <w:t>a</w:t>
      </w:r>
      <w:r>
        <w:rPr>
          <w:rStyle w:val="Aucun"/>
          <w:rFonts w:ascii="Cambria" w:hAnsi="Cambria"/>
        </w:rPr>
        <w:t>rismatiques de notre époque pour un moment de partage envoûtant et festif !</w:t>
      </w:r>
    </w:p>
    <w:p w14:paraId="544AE2E2" w14:textId="77777777" w:rsidR="00A13D5D" w:rsidRDefault="00A13D5D" w:rsidP="00A13D5D">
      <w:pPr>
        <w:pStyle w:val="Corps"/>
        <w:widowControl w:val="0"/>
        <w:spacing w:before="0"/>
        <w:jc w:val="both"/>
        <w:rPr>
          <w:rStyle w:val="Aucun"/>
          <w:rFonts w:ascii="Cambria" w:eastAsia="Cambria" w:hAnsi="Cambria" w:cs="Cambria"/>
        </w:rPr>
      </w:pPr>
    </w:p>
    <w:p w14:paraId="57EEE2B9" w14:textId="77777777" w:rsidR="00A13D5D" w:rsidRDefault="00A13D5D" w:rsidP="00A13D5D">
      <w:pPr>
        <w:pStyle w:val="Corps"/>
        <w:widowControl w:val="0"/>
        <w:spacing w:before="0"/>
        <w:jc w:val="both"/>
        <w:rPr>
          <w:rStyle w:val="Aucun"/>
          <w:rFonts w:ascii="Cambria" w:eastAsia="Cambria" w:hAnsi="Cambria" w:cs="Cambria"/>
        </w:rPr>
      </w:pPr>
      <w:r>
        <w:rPr>
          <w:rStyle w:val="Aucun"/>
          <w:rFonts w:ascii="Cambria" w:hAnsi="Cambria"/>
        </w:rPr>
        <w:t>Orchestre lausannois réunissant des musicien·nes issu·es de tous horizons, le Grand Eustache s’associe à l’immense jazzman franco-suisse Erik Truffaz, dont l’album The Dawn, produit par le label Blue Note en 1998, l’a hissé au rang de successeur de Miles Davis. S’il interprète avec brio ses propres morceaux, le musicien virtuose offre aussi sa sonorité si caractéristique aux œuvres d’Alexis Gfeller, dont le lyrisme envoûtant mêle harmonies subtiles et rythmes plus enlevés. Un concert riche en émotions et en voyages intérieurs, servi par vingt-six artistes au diapason. </w:t>
      </w:r>
    </w:p>
    <w:p w14:paraId="027CBF42" w14:textId="77777777" w:rsidR="00A13D5D" w:rsidRDefault="00A13D5D" w:rsidP="00A13D5D">
      <w:pPr>
        <w:pStyle w:val="Corps"/>
        <w:widowControl w:val="0"/>
        <w:spacing w:before="0"/>
        <w:jc w:val="both"/>
        <w:rPr>
          <w:rStyle w:val="Aucun"/>
          <w:b/>
          <w:bCs/>
          <w:sz w:val="16"/>
          <w:szCs w:val="16"/>
        </w:rPr>
      </w:pPr>
    </w:p>
    <w:p w14:paraId="06C1F79C" w14:textId="77777777" w:rsidR="00A13D5D" w:rsidRDefault="00A13D5D" w:rsidP="00A13D5D">
      <w:pPr>
        <w:pStyle w:val="Corps"/>
        <w:widowControl w:val="0"/>
        <w:jc w:val="both"/>
        <w:rPr>
          <w:rStyle w:val="Aucun"/>
          <w:b/>
          <w:bCs/>
          <w:sz w:val="20"/>
          <w:szCs w:val="20"/>
        </w:rPr>
      </w:pPr>
    </w:p>
    <w:p w14:paraId="5A44CABA" w14:textId="77777777" w:rsidR="00A13D5D" w:rsidRDefault="00A13D5D" w:rsidP="00A13D5D">
      <w:pPr>
        <w:pStyle w:val="Corps"/>
        <w:widowControl w:val="0"/>
        <w:jc w:val="both"/>
        <w:rPr>
          <w:rStyle w:val="Aucun"/>
          <w:b/>
          <w:bCs/>
          <w:sz w:val="20"/>
          <w:szCs w:val="20"/>
        </w:rPr>
      </w:pPr>
      <w:r>
        <w:rPr>
          <w:rStyle w:val="Aucun"/>
          <w:sz w:val="20"/>
          <w:szCs w:val="20"/>
        </w:rPr>
        <w:t xml:space="preserve">Musiciens </w:t>
      </w:r>
    </w:p>
    <w:p w14:paraId="1C22351A" w14:textId="77777777" w:rsidR="00A13D5D" w:rsidRDefault="00A13D5D" w:rsidP="00A13D5D">
      <w:pPr>
        <w:pStyle w:val="musiciens"/>
        <w:rPr>
          <w:rStyle w:val="Aucun"/>
          <w:b/>
          <w:bCs/>
          <w:sz w:val="20"/>
          <w:szCs w:val="20"/>
        </w:rPr>
        <w:sectPr w:rsidR="00A13D5D">
          <w:type w:val="continuous"/>
          <w:pgSz w:w="11900" w:h="16840"/>
          <w:pgMar w:top="851" w:right="1418" w:bottom="993" w:left="1418" w:header="708" w:footer="708" w:gutter="0"/>
          <w:cols w:space="720"/>
        </w:sectPr>
      </w:pPr>
    </w:p>
    <w:p w14:paraId="675BF472" w14:textId="77777777" w:rsidR="00A13D5D" w:rsidRDefault="00A13D5D" w:rsidP="00A13D5D">
      <w:pPr>
        <w:pStyle w:val="Corps"/>
        <w:widowControl w:val="0"/>
        <w:rPr>
          <w:rStyle w:val="Aucun"/>
          <w:i/>
          <w:iCs/>
          <w:sz w:val="18"/>
          <w:szCs w:val="18"/>
        </w:rPr>
      </w:pPr>
      <w:r>
        <w:rPr>
          <w:rStyle w:val="Aucun"/>
          <w:i/>
          <w:iCs/>
          <w:sz w:val="18"/>
          <w:szCs w:val="18"/>
        </w:rPr>
        <w:t>chef d’orchestre : Philippe Krüttli</w:t>
      </w:r>
    </w:p>
    <w:p w14:paraId="4DBD96A0" w14:textId="77777777" w:rsidR="00A13D5D" w:rsidRDefault="00A13D5D" w:rsidP="00A13D5D">
      <w:pPr>
        <w:pStyle w:val="Corps"/>
        <w:widowControl w:val="0"/>
        <w:rPr>
          <w:rStyle w:val="Aucun"/>
          <w:i/>
          <w:iCs/>
          <w:sz w:val="18"/>
          <w:szCs w:val="18"/>
        </w:rPr>
      </w:pPr>
      <w:r>
        <w:rPr>
          <w:rStyle w:val="Aucun"/>
          <w:i/>
          <w:iCs/>
          <w:sz w:val="18"/>
          <w:szCs w:val="18"/>
        </w:rPr>
        <w:t>soliste : Erik Truffaz</w:t>
      </w:r>
    </w:p>
    <w:p w14:paraId="7D485076" w14:textId="77777777" w:rsidR="00A13D5D" w:rsidRDefault="00A13D5D" w:rsidP="00A13D5D">
      <w:pPr>
        <w:pStyle w:val="Corps"/>
        <w:widowControl w:val="0"/>
        <w:rPr>
          <w:rStyle w:val="Aucun"/>
          <w:i/>
          <w:iCs/>
          <w:sz w:val="18"/>
          <w:szCs w:val="18"/>
        </w:rPr>
      </w:pPr>
      <w:r>
        <w:rPr>
          <w:rStyle w:val="Aucun"/>
          <w:i/>
          <w:iCs/>
          <w:sz w:val="18"/>
          <w:szCs w:val="18"/>
        </w:rPr>
        <w:t>flûte : Mathieu Schneider</w:t>
      </w:r>
    </w:p>
    <w:p w14:paraId="5A43C4FD" w14:textId="77777777" w:rsidR="00A13D5D" w:rsidRDefault="00A13D5D" w:rsidP="00A13D5D">
      <w:pPr>
        <w:pStyle w:val="Corps"/>
        <w:widowControl w:val="0"/>
        <w:rPr>
          <w:rStyle w:val="Aucun"/>
          <w:i/>
          <w:iCs/>
          <w:sz w:val="18"/>
          <w:szCs w:val="18"/>
        </w:rPr>
      </w:pPr>
      <w:r>
        <w:rPr>
          <w:rStyle w:val="Aucun"/>
          <w:i/>
          <w:iCs/>
          <w:sz w:val="18"/>
          <w:szCs w:val="18"/>
        </w:rPr>
        <w:t>clarinettes : Jean-Sam Racine</w:t>
      </w:r>
    </w:p>
    <w:p w14:paraId="74E8FD24" w14:textId="77777777" w:rsidR="00A13D5D" w:rsidRDefault="00A13D5D" w:rsidP="00A13D5D">
      <w:pPr>
        <w:pStyle w:val="Corps"/>
        <w:widowControl w:val="0"/>
        <w:rPr>
          <w:rStyle w:val="Aucun"/>
          <w:i/>
          <w:iCs/>
          <w:sz w:val="18"/>
          <w:szCs w:val="18"/>
        </w:rPr>
      </w:pPr>
      <w:r>
        <w:rPr>
          <w:rStyle w:val="Aucun"/>
          <w:i/>
          <w:iCs/>
          <w:sz w:val="18"/>
          <w:szCs w:val="18"/>
        </w:rPr>
        <w:t>sax alto : Kevin Juillerat</w:t>
      </w:r>
    </w:p>
    <w:p w14:paraId="2944491D" w14:textId="77777777" w:rsidR="00A13D5D" w:rsidRDefault="00A13D5D" w:rsidP="00A13D5D">
      <w:pPr>
        <w:pStyle w:val="Corps"/>
        <w:widowControl w:val="0"/>
        <w:rPr>
          <w:rStyle w:val="Aucun"/>
          <w:i/>
          <w:iCs/>
          <w:sz w:val="18"/>
          <w:szCs w:val="18"/>
        </w:rPr>
      </w:pPr>
      <w:r>
        <w:rPr>
          <w:rStyle w:val="Aucun"/>
          <w:i/>
          <w:iCs/>
          <w:sz w:val="18"/>
          <w:szCs w:val="18"/>
        </w:rPr>
        <w:t>sax ténor : Xavier Nussbaum</w:t>
      </w:r>
    </w:p>
    <w:p w14:paraId="3BB59AE7" w14:textId="77777777" w:rsidR="00A13D5D" w:rsidRDefault="00A13D5D" w:rsidP="00A13D5D">
      <w:pPr>
        <w:pStyle w:val="Corps"/>
        <w:widowControl w:val="0"/>
        <w:rPr>
          <w:rStyle w:val="Aucun"/>
          <w:i/>
          <w:iCs/>
          <w:sz w:val="18"/>
          <w:szCs w:val="18"/>
        </w:rPr>
      </w:pPr>
      <w:r>
        <w:rPr>
          <w:rStyle w:val="Aucun"/>
          <w:i/>
          <w:iCs/>
          <w:sz w:val="18"/>
          <w:szCs w:val="18"/>
        </w:rPr>
        <w:t>trompette : Ian  Gordon-Lennox</w:t>
      </w:r>
    </w:p>
    <w:p w14:paraId="410460B1" w14:textId="77777777" w:rsidR="00A13D5D" w:rsidRDefault="00A13D5D" w:rsidP="00A13D5D">
      <w:pPr>
        <w:pStyle w:val="Corps"/>
        <w:widowControl w:val="0"/>
        <w:rPr>
          <w:rStyle w:val="Aucun"/>
          <w:i/>
          <w:iCs/>
          <w:sz w:val="18"/>
          <w:szCs w:val="18"/>
        </w:rPr>
      </w:pPr>
      <w:r>
        <w:rPr>
          <w:rStyle w:val="Aucun"/>
          <w:i/>
          <w:iCs/>
          <w:sz w:val="18"/>
          <w:szCs w:val="18"/>
        </w:rPr>
        <w:t>trombone : Bernard Trinchan</w:t>
      </w:r>
    </w:p>
    <w:p w14:paraId="5FFE38CC" w14:textId="77777777" w:rsidR="00A13D5D" w:rsidRDefault="00A13D5D" w:rsidP="00A13D5D">
      <w:pPr>
        <w:pStyle w:val="Corps"/>
        <w:widowControl w:val="0"/>
        <w:rPr>
          <w:rStyle w:val="Aucun"/>
          <w:i/>
          <w:iCs/>
          <w:sz w:val="18"/>
          <w:szCs w:val="18"/>
        </w:rPr>
      </w:pPr>
      <w:r>
        <w:rPr>
          <w:rStyle w:val="Aucun"/>
          <w:i/>
          <w:iCs/>
          <w:sz w:val="18"/>
          <w:szCs w:val="18"/>
        </w:rPr>
        <w:t>cor : Nicole Aubert</w:t>
      </w:r>
    </w:p>
    <w:p w14:paraId="36D5C36D" w14:textId="77777777" w:rsidR="00A13D5D" w:rsidRDefault="00A13D5D" w:rsidP="00A13D5D">
      <w:pPr>
        <w:pStyle w:val="Corps"/>
        <w:widowControl w:val="0"/>
        <w:rPr>
          <w:rStyle w:val="Aucun"/>
          <w:i/>
          <w:iCs/>
          <w:sz w:val="18"/>
          <w:szCs w:val="18"/>
        </w:rPr>
      </w:pPr>
      <w:r>
        <w:rPr>
          <w:rStyle w:val="Aucun"/>
          <w:i/>
          <w:iCs/>
          <w:sz w:val="18"/>
          <w:szCs w:val="18"/>
        </w:rPr>
        <w:t>tuba : Guy Michel</w:t>
      </w:r>
    </w:p>
    <w:p w14:paraId="41B6F3DB" w14:textId="77777777" w:rsidR="00A13D5D" w:rsidRDefault="00A13D5D" w:rsidP="00A13D5D">
      <w:pPr>
        <w:pStyle w:val="Corps"/>
        <w:widowControl w:val="0"/>
        <w:rPr>
          <w:rStyle w:val="Aucun"/>
          <w:i/>
          <w:iCs/>
          <w:sz w:val="18"/>
          <w:szCs w:val="18"/>
        </w:rPr>
      </w:pPr>
      <w:r>
        <w:rPr>
          <w:rStyle w:val="Aucun"/>
          <w:i/>
          <w:iCs/>
          <w:sz w:val="18"/>
          <w:szCs w:val="18"/>
        </w:rPr>
        <w:t>violon I : Estelle Beiner</w:t>
      </w:r>
    </w:p>
    <w:p w14:paraId="22B5E86F" w14:textId="77777777" w:rsidR="00A13D5D" w:rsidRDefault="00A13D5D" w:rsidP="00A13D5D">
      <w:pPr>
        <w:pStyle w:val="Corps"/>
        <w:widowControl w:val="0"/>
        <w:rPr>
          <w:rStyle w:val="Aucun"/>
          <w:i/>
          <w:iCs/>
          <w:sz w:val="18"/>
          <w:szCs w:val="18"/>
        </w:rPr>
      </w:pPr>
      <w:r>
        <w:rPr>
          <w:rStyle w:val="Aucun"/>
          <w:i/>
          <w:iCs/>
          <w:sz w:val="18"/>
          <w:szCs w:val="18"/>
        </w:rPr>
        <w:t>violon I : Delphine Touzery</w:t>
      </w:r>
    </w:p>
    <w:p w14:paraId="37A2B5ED" w14:textId="77777777" w:rsidR="00A13D5D" w:rsidRDefault="00A13D5D" w:rsidP="00A13D5D">
      <w:pPr>
        <w:pStyle w:val="Corps"/>
        <w:widowControl w:val="0"/>
        <w:rPr>
          <w:rStyle w:val="Aucun"/>
          <w:i/>
          <w:iCs/>
          <w:sz w:val="18"/>
          <w:szCs w:val="18"/>
        </w:rPr>
      </w:pPr>
      <w:r>
        <w:rPr>
          <w:rStyle w:val="Aucun"/>
          <w:i/>
          <w:iCs/>
          <w:sz w:val="18"/>
          <w:szCs w:val="18"/>
          <w:lang w:val="en-US"/>
        </w:rPr>
        <w:t>violon I: Eleonore Giroud</w:t>
      </w:r>
    </w:p>
    <w:p w14:paraId="782A2980" w14:textId="77777777" w:rsidR="00A13D5D" w:rsidRDefault="00A13D5D" w:rsidP="00A13D5D">
      <w:pPr>
        <w:pStyle w:val="Corps"/>
        <w:widowControl w:val="0"/>
        <w:rPr>
          <w:rStyle w:val="Aucun"/>
          <w:i/>
          <w:iCs/>
          <w:sz w:val="18"/>
          <w:szCs w:val="18"/>
        </w:rPr>
      </w:pPr>
      <w:r>
        <w:rPr>
          <w:rStyle w:val="Aucun"/>
          <w:i/>
          <w:iCs/>
          <w:sz w:val="18"/>
          <w:szCs w:val="18"/>
          <w:lang w:val="en-US"/>
        </w:rPr>
        <w:t>violon II: Camille Stoll</w:t>
      </w:r>
    </w:p>
    <w:p w14:paraId="0486FCA1" w14:textId="77777777" w:rsidR="00A13D5D" w:rsidRDefault="00A13D5D" w:rsidP="00A13D5D">
      <w:pPr>
        <w:pStyle w:val="Corps"/>
        <w:widowControl w:val="0"/>
        <w:rPr>
          <w:rStyle w:val="Aucun"/>
          <w:i/>
          <w:iCs/>
          <w:sz w:val="18"/>
          <w:szCs w:val="18"/>
        </w:rPr>
      </w:pPr>
      <w:r>
        <w:rPr>
          <w:rStyle w:val="Aucun"/>
          <w:i/>
          <w:iCs/>
          <w:sz w:val="18"/>
          <w:szCs w:val="18"/>
        </w:rPr>
        <w:t>violon II : Baiju Bhatt</w:t>
      </w:r>
    </w:p>
    <w:p w14:paraId="499659F8" w14:textId="77777777" w:rsidR="00A13D5D" w:rsidRDefault="00A13D5D" w:rsidP="00A13D5D">
      <w:pPr>
        <w:pStyle w:val="Corps"/>
        <w:widowControl w:val="0"/>
        <w:rPr>
          <w:rStyle w:val="Aucun"/>
          <w:i/>
          <w:iCs/>
          <w:sz w:val="18"/>
          <w:szCs w:val="18"/>
        </w:rPr>
      </w:pPr>
      <w:r>
        <w:rPr>
          <w:rStyle w:val="Aucun"/>
          <w:i/>
          <w:iCs/>
          <w:sz w:val="18"/>
          <w:szCs w:val="18"/>
        </w:rPr>
        <w:t>violon II : Valérie Bernard</w:t>
      </w:r>
    </w:p>
    <w:p w14:paraId="280662C0" w14:textId="77777777" w:rsidR="00A13D5D" w:rsidRDefault="00A13D5D" w:rsidP="00A13D5D">
      <w:pPr>
        <w:pStyle w:val="Corps"/>
        <w:widowControl w:val="0"/>
        <w:rPr>
          <w:rStyle w:val="Aucun"/>
          <w:i/>
          <w:iCs/>
          <w:sz w:val="18"/>
          <w:szCs w:val="18"/>
        </w:rPr>
      </w:pPr>
      <w:r>
        <w:rPr>
          <w:rStyle w:val="Aucun"/>
          <w:i/>
          <w:iCs/>
          <w:sz w:val="18"/>
          <w:szCs w:val="18"/>
        </w:rPr>
        <w:t>alto : Priscille Oehninger</w:t>
      </w:r>
    </w:p>
    <w:p w14:paraId="1807298F" w14:textId="77777777" w:rsidR="00A13D5D" w:rsidRDefault="00A13D5D" w:rsidP="00A13D5D">
      <w:pPr>
        <w:pStyle w:val="Corps"/>
        <w:widowControl w:val="0"/>
        <w:rPr>
          <w:rStyle w:val="Aucun"/>
          <w:i/>
          <w:iCs/>
          <w:sz w:val="18"/>
          <w:szCs w:val="18"/>
        </w:rPr>
      </w:pPr>
      <w:r>
        <w:rPr>
          <w:rStyle w:val="Aucun"/>
          <w:i/>
          <w:iCs/>
          <w:sz w:val="18"/>
          <w:szCs w:val="18"/>
        </w:rPr>
        <w:t>alto : Julie Voisin-Banasiak</w:t>
      </w:r>
    </w:p>
    <w:p w14:paraId="65D20333" w14:textId="77777777" w:rsidR="00A13D5D" w:rsidRDefault="00A13D5D" w:rsidP="00A13D5D">
      <w:pPr>
        <w:pStyle w:val="Corps"/>
        <w:widowControl w:val="0"/>
        <w:rPr>
          <w:rStyle w:val="Aucun"/>
          <w:i/>
          <w:iCs/>
          <w:sz w:val="18"/>
          <w:szCs w:val="18"/>
        </w:rPr>
      </w:pPr>
      <w:r>
        <w:rPr>
          <w:rStyle w:val="Aucun"/>
          <w:i/>
          <w:iCs/>
          <w:sz w:val="18"/>
          <w:szCs w:val="18"/>
        </w:rPr>
        <w:t>alto : Marie Schwab</w:t>
      </w:r>
    </w:p>
    <w:p w14:paraId="44D1BAD5" w14:textId="77777777" w:rsidR="00A13D5D" w:rsidRDefault="00A13D5D" w:rsidP="00A13D5D">
      <w:pPr>
        <w:pStyle w:val="Corps"/>
        <w:widowControl w:val="0"/>
        <w:rPr>
          <w:rStyle w:val="Aucun"/>
          <w:i/>
          <w:iCs/>
          <w:sz w:val="18"/>
          <w:szCs w:val="18"/>
        </w:rPr>
      </w:pPr>
      <w:r>
        <w:rPr>
          <w:rStyle w:val="Aucun"/>
          <w:i/>
          <w:iCs/>
          <w:sz w:val="18"/>
          <w:szCs w:val="18"/>
        </w:rPr>
        <w:t>violoncelle : Aurélien Ferrette</w:t>
      </w:r>
    </w:p>
    <w:p w14:paraId="3CF94828" w14:textId="77777777" w:rsidR="00A13D5D" w:rsidRDefault="00A13D5D" w:rsidP="00A13D5D">
      <w:pPr>
        <w:pStyle w:val="Corps"/>
        <w:widowControl w:val="0"/>
        <w:rPr>
          <w:rStyle w:val="Aucun"/>
          <w:i/>
          <w:iCs/>
          <w:sz w:val="18"/>
          <w:szCs w:val="18"/>
        </w:rPr>
      </w:pPr>
      <w:r>
        <w:rPr>
          <w:rStyle w:val="Aucun"/>
          <w:i/>
          <w:iCs/>
          <w:sz w:val="18"/>
          <w:szCs w:val="18"/>
        </w:rPr>
        <w:t>violoncelle : Nathan Zürcher</w:t>
      </w:r>
    </w:p>
    <w:p w14:paraId="42520B03" w14:textId="77777777" w:rsidR="00A13D5D" w:rsidRDefault="00A13D5D" w:rsidP="00A13D5D">
      <w:pPr>
        <w:pStyle w:val="Corps"/>
        <w:widowControl w:val="0"/>
        <w:rPr>
          <w:rStyle w:val="Aucun"/>
          <w:i/>
          <w:iCs/>
          <w:sz w:val="18"/>
          <w:szCs w:val="18"/>
        </w:rPr>
      </w:pPr>
      <w:r>
        <w:rPr>
          <w:rStyle w:val="Aucun"/>
          <w:i/>
          <w:iCs/>
          <w:sz w:val="18"/>
          <w:szCs w:val="18"/>
        </w:rPr>
        <w:t>contrebasse : Jocelyne Rudasigwa</w:t>
      </w:r>
    </w:p>
    <w:p w14:paraId="607D3BD1" w14:textId="77777777" w:rsidR="00A13D5D" w:rsidRDefault="00A13D5D" w:rsidP="00A13D5D">
      <w:pPr>
        <w:pStyle w:val="Corps"/>
        <w:widowControl w:val="0"/>
        <w:rPr>
          <w:rStyle w:val="Aucun"/>
          <w:i/>
          <w:iCs/>
          <w:sz w:val="18"/>
          <w:szCs w:val="18"/>
        </w:rPr>
      </w:pPr>
      <w:r>
        <w:rPr>
          <w:rStyle w:val="Aucun"/>
          <w:i/>
          <w:iCs/>
          <w:sz w:val="18"/>
          <w:szCs w:val="18"/>
        </w:rPr>
        <w:t>basse : Ivor Malherbe</w:t>
      </w:r>
    </w:p>
    <w:p w14:paraId="3F6CB6F0" w14:textId="77777777" w:rsidR="00A13D5D" w:rsidRDefault="00A13D5D" w:rsidP="00A13D5D">
      <w:pPr>
        <w:pStyle w:val="Corps"/>
        <w:widowControl w:val="0"/>
        <w:rPr>
          <w:rStyle w:val="Aucun"/>
          <w:i/>
          <w:iCs/>
          <w:sz w:val="18"/>
          <w:szCs w:val="18"/>
        </w:rPr>
      </w:pPr>
      <w:r>
        <w:rPr>
          <w:rStyle w:val="Aucun"/>
          <w:i/>
          <w:iCs/>
          <w:sz w:val="18"/>
          <w:szCs w:val="18"/>
        </w:rPr>
        <w:t>piano : Alexis Gfeller</w:t>
      </w:r>
    </w:p>
    <w:p w14:paraId="48B2F240" w14:textId="77777777" w:rsidR="00A13D5D" w:rsidRDefault="00A13D5D" w:rsidP="00A13D5D">
      <w:pPr>
        <w:pStyle w:val="Corps"/>
        <w:widowControl w:val="0"/>
        <w:rPr>
          <w:rStyle w:val="Aucun"/>
          <w:i/>
          <w:iCs/>
          <w:sz w:val="18"/>
          <w:szCs w:val="18"/>
        </w:rPr>
      </w:pPr>
      <w:r>
        <w:rPr>
          <w:rStyle w:val="Aucun"/>
          <w:i/>
          <w:iCs/>
          <w:sz w:val="18"/>
          <w:szCs w:val="18"/>
        </w:rPr>
        <w:t>batterie : Mathias Cochard</w:t>
      </w:r>
    </w:p>
    <w:p w14:paraId="14044BA8" w14:textId="77777777" w:rsidR="00A13D5D" w:rsidRDefault="00A13D5D" w:rsidP="00A13D5D">
      <w:pPr>
        <w:pStyle w:val="Corps"/>
        <w:widowControl w:val="0"/>
        <w:rPr>
          <w:rStyle w:val="Aucun"/>
          <w:i/>
          <w:iCs/>
          <w:sz w:val="18"/>
          <w:szCs w:val="18"/>
        </w:rPr>
        <w:sectPr w:rsidR="00A13D5D">
          <w:type w:val="continuous"/>
          <w:pgSz w:w="11900" w:h="16840"/>
          <w:pgMar w:top="851" w:right="1418" w:bottom="993" w:left="1418" w:header="708" w:footer="708" w:gutter="0"/>
          <w:cols w:num="3" w:space="288"/>
        </w:sectPr>
      </w:pPr>
      <w:r>
        <w:rPr>
          <w:rStyle w:val="Aucun"/>
          <w:i/>
          <w:iCs/>
          <w:sz w:val="18"/>
          <w:szCs w:val="18"/>
        </w:rPr>
        <w:t>percussions : Vincent Boillat</w:t>
      </w:r>
    </w:p>
    <w:p w14:paraId="03D72DAC" w14:textId="77777777" w:rsidR="00A13D5D" w:rsidRDefault="00A13D5D" w:rsidP="00A13D5D">
      <w:pPr>
        <w:pStyle w:val="Corps"/>
        <w:widowControl w:val="0"/>
        <w:spacing w:before="0"/>
        <w:jc w:val="both"/>
        <w:rPr>
          <w:rStyle w:val="Aucun"/>
          <w:b/>
          <w:bCs/>
          <w:sz w:val="16"/>
          <w:szCs w:val="16"/>
        </w:rPr>
      </w:pPr>
    </w:p>
    <w:p w14:paraId="70FFD774" w14:textId="77777777" w:rsidR="00A13D5D" w:rsidRDefault="00A13D5D" w:rsidP="00A13D5D">
      <w:pPr>
        <w:pStyle w:val="Corps"/>
        <w:widowControl w:val="0"/>
        <w:spacing w:before="0"/>
        <w:jc w:val="both"/>
        <w:rPr>
          <w:rStyle w:val="Aucun"/>
          <w:b/>
          <w:bCs/>
          <w:sz w:val="16"/>
          <w:szCs w:val="16"/>
        </w:rPr>
      </w:pPr>
    </w:p>
    <w:p w14:paraId="21F97148"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Prix : 45.-</w:t>
      </w:r>
    </w:p>
    <w:p w14:paraId="797B9F9C"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Caisses : 19h30</w:t>
      </w:r>
    </w:p>
    <w:p w14:paraId="16A71651" w14:textId="77777777" w:rsidR="00A13D5D" w:rsidRDefault="00A13D5D" w:rsidP="00A13D5D">
      <w:pPr>
        <w:pStyle w:val="Corps"/>
        <w:widowControl w:val="0"/>
        <w:spacing w:before="0"/>
        <w:jc w:val="both"/>
        <w:rPr>
          <w:rStyle w:val="Aucun"/>
          <w:sz w:val="24"/>
          <w:szCs w:val="24"/>
        </w:rPr>
      </w:pPr>
    </w:p>
    <w:p w14:paraId="230FD19B" w14:textId="77777777" w:rsidR="00A13D5D" w:rsidRDefault="00A13D5D" w:rsidP="00A13D5D">
      <w:pPr>
        <w:pStyle w:val="Corps"/>
        <w:widowControl w:val="0"/>
        <w:spacing w:before="0"/>
        <w:jc w:val="both"/>
        <w:rPr>
          <w:rStyle w:val="Aucun"/>
          <w:sz w:val="24"/>
          <w:szCs w:val="24"/>
        </w:rPr>
      </w:pPr>
      <w:r>
        <w:rPr>
          <w:rStyle w:val="Aucun"/>
          <w:noProof/>
        </w:rPr>
        <mc:AlternateContent>
          <mc:Choice Requires="wps">
            <w:drawing>
              <wp:anchor distT="57150" distB="57150" distL="57150" distR="57150" simplePos="0" relativeHeight="251660288" behindDoc="0" locked="0" layoutInCell="1" allowOverlap="1" wp14:anchorId="1A74F97F" wp14:editId="14944C7D">
                <wp:simplePos x="0" y="0"/>
                <wp:positionH relativeFrom="column">
                  <wp:posOffset>4114800</wp:posOffset>
                </wp:positionH>
                <wp:positionV relativeFrom="line">
                  <wp:posOffset>89535</wp:posOffset>
                </wp:positionV>
                <wp:extent cx="1600200" cy="621665"/>
                <wp:effectExtent l="0" t="0" r="0" b="0"/>
                <wp:wrapThrough wrapText="bothSides" distL="57150" distR="57150">
                  <wp:wrapPolygon edited="1">
                    <wp:start x="0" y="0"/>
                    <wp:lineTo x="21600" y="0"/>
                    <wp:lineTo x="21600" y="21600"/>
                    <wp:lineTo x="0" y="21600"/>
                    <wp:lineTo x="0" y="0"/>
                  </wp:wrapPolygon>
                </wp:wrapThrough>
                <wp:docPr id="1073741839" name="officeArt object" descr="Text Box 132"/>
                <wp:cNvGraphicFramePr/>
                <a:graphic xmlns:a="http://schemas.openxmlformats.org/drawingml/2006/main">
                  <a:graphicData uri="http://schemas.microsoft.com/office/word/2010/wordprocessingShape">
                    <wps:wsp>
                      <wps:cNvSpPr txBox="1"/>
                      <wps:spPr>
                        <a:xfrm>
                          <a:off x="0" y="0"/>
                          <a:ext cx="1600200" cy="621665"/>
                        </a:xfrm>
                        <a:prstGeom prst="rect">
                          <a:avLst/>
                        </a:prstGeom>
                        <a:noFill/>
                        <a:ln w="12700" cap="flat">
                          <a:noFill/>
                          <a:miter lim="400000"/>
                        </a:ln>
                        <a:effectLst/>
                      </wps:spPr>
                      <wps:txbx>
                        <w:txbxContent>
                          <w:p w14:paraId="40A47FB9" w14:textId="77777777" w:rsidR="00A13D5D" w:rsidRDefault="00A13D5D" w:rsidP="00A13D5D">
                            <w:pPr>
                              <w:pStyle w:val="Corps"/>
                              <w:spacing w:before="0"/>
                              <w:jc w:val="center"/>
                              <w:rPr>
                                <w:rStyle w:val="Aucun"/>
                                <w:sz w:val="15"/>
                                <w:szCs w:val="15"/>
                              </w:rPr>
                            </w:pPr>
                            <w:r>
                              <w:rPr>
                                <w:rStyle w:val="Aucun"/>
                                <w:sz w:val="15"/>
                                <w:szCs w:val="15"/>
                              </w:rPr>
                              <w:t>Partenaire de la soirée</w:t>
                            </w:r>
                          </w:p>
                          <w:p w14:paraId="01C4C350" w14:textId="77777777" w:rsidR="00A13D5D" w:rsidRDefault="00A13D5D" w:rsidP="00A13D5D">
                            <w:pPr>
                              <w:pStyle w:val="Corps"/>
                              <w:spacing w:before="0"/>
                              <w:jc w:val="center"/>
                            </w:pPr>
                            <w:r>
                              <w:rPr>
                                <w:rStyle w:val="Aucun"/>
                                <w:noProof/>
                                <w:sz w:val="15"/>
                                <w:szCs w:val="15"/>
                              </w:rPr>
                              <w:drawing>
                                <wp:inline distT="0" distB="0" distL="0" distR="0" wp14:anchorId="74858523" wp14:editId="41518EF2">
                                  <wp:extent cx="1054100" cy="344091"/>
                                  <wp:effectExtent l="0" t="0" r="0" b="0"/>
                                  <wp:docPr id="27" name="officeArt object"/>
                                  <wp:cNvGraphicFramePr/>
                                  <a:graphic xmlns:a="http://schemas.openxmlformats.org/drawingml/2006/main">
                                    <a:graphicData uri="http://schemas.openxmlformats.org/drawingml/2006/picture">
                                      <pic:pic xmlns:pic="http://schemas.openxmlformats.org/drawingml/2006/picture">
                                        <pic:nvPicPr>
                                          <pic:cNvPr id="1073741840" name=""/>
                                          <pic:cNvPicPr>
                                            <a:picLocks/>
                                          </pic:cNvPicPr>
                                        </pic:nvPicPr>
                                        <pic:blipFill>
                                          <a:blip r:embed="rId28">
                                            <a:extLst/>
                                          </a:blip>
                                          <a:stretch>
                                            <a:fillRect/>
                                          </a:stretch>
                                        </pic:blipFill>
                                        <pic:spPr>
                                          <a:xfrm>
                                            <a:off x="0" y="0"/>
                                            <a:ext cx="1054100" cy="344091"/>
                                          </a:xfrm>
                                          <a:prstGeom prst="rect">
                                            <a:avLst/>
                                          </a:prstGeom>
                                        </pic:spPr>
                                      </pic:pic>
                                    </a:graphicData>
                                  </a:graphic>
                                </wp:inline>
                              </w:drawing>
                            </w:r>
                          </w:p>
                        </w:txbxContent>
                      </wps:txbx>
                      <wps:bodyPr wrap="square" lIns="91439" tIns="91439" rIns="91439" bIns="91439" numCol="1" anchor="t">
                        <a:noAutofit/>
                      </wps:bodyPr>
                    </wps:wsp>
                  </a:graphicData>
                </a:graphic>
              </wp:anchor>
            </w:drawing>
          </mc:Choice>
          <mc:Fallback>
            <w:pict>
              <v:shape id="_x0000_s1028" type="#_x0000_t202" alt="Description : Text Box 132" style="position:absolute;left:0;text-align:left;margin-left:324pt;margin-top:7.05pt;width:126pt;height:48.95pt;z-index:251660288;visibility:visible;mso-wrap-style:square;mso-wrap-distance-left:4.5pt;mso-wrap-distance-top:4.5pt;mso-wrap-distance-right:4.5pt;mso-wrap-distance-bottom:4.5pt;mso-position-horizontal:absolute;mso-position-horizontal-relative:text;mso-position-vertical:absolute;mso-position-vertical-relative:line;v-text-anchor:top" wrapcoords="0 0 21600 0 21600 21600 0 21600 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" filled="f" stroked="f" strokeweight="1pt">
                <v:stroke miterlimit="4"/>
                <v:textbox inset="91439emu,91439emu,91439emu,91439emu">
                  <w:txbxContent>
                    <w:p w14:paraId="40A47FB9" w14:textId="77777777" w:rsidR="00A13D5D" w:rsidRDefault="00A13D5D" w:rsidP="00A13D5D">
                      <w:pPr>
                        <w:pStyle w:val="Corps"/>
                        <w:spacing w:before="0"/>
                        <w:jc w:val="center"/>
                        <w:rPr>
                          <w:rStyle w:val="Aucun"/>
                          <w:sz w:val="15"/>
                          <w:szCs w:val="15"/>
                        </w:rPr>
                      </w:pPr>
                      <w:r>
                        <w:rPr>
                          <w:rStyle w:val="Aucun"/>
                          <w:sz w:val="15"/>
                          <w:szCs w:val="15"/>
                        </w:rPr>
                        <w:t>Partenaire de la soirée</w:t>
                      </w:r>
                    </w:p>
                    <w:p w14:paraId="01C4C350" w14:textId="77777777" w:rsidR="00A13D5D" w:rsidRDefault="00A13D5D" w:rsidP="00A13D5D">
                      <w:pPr>
                        <w:pStyle w:val="Corps"/>
                        <w:spacing w:before="0"/>
                        <w:jc w:val="center"/>
                      </w:pPr>
                      <w:r>
                        <w:rPr>
                          <w:rStyle w:val="Aucun"/>
                          <w:noProof/>
                          <w:sz w:val="15"/>
                          <w:szCs w:val="15"/>
                        </w:rPr>
                        <w:drawing>
                          <wp:inline distT="0" distB="0" distL="0" distR="0" wp14:anchorId="74858523" wp14:editId="41518EF2">
                            <wp:extent cx="1054100" cy="344091"/>
                            <wp:effectExtent l="0" t="0" r="0" b="0"/>
                            <wp:docPr id="27" name="officeArt object"/>
                            <wp:cNvGraphicFramePr/>
                            <a:graphic xmlns:a="http://schemas.openxmlformats.org/drawingml/2006/main">
                              <a:graphicData uri="http://schemas.openxmlformats.org/drawingml/2006/picture">
                                <pic:pic xmlns:pic="http://schemas.openxmlformats.org/drawingml/2006/picture">
                                  <pic:nvPicPr>
                                    <pic:cNvPr id="1073741840" name=""/>
                                    <pic:cNvPicPr>
                                      <a:picLocks/>
                                    </pic:cNvPicPr>
                                  </pic:nvPicPr>
                                  <pic:blipFill>
                                    <a:blip r:embed="rId29">
                                      <a:extLst/>
                                    </a:blip>
                                    <a:stretch>
                                      <a:fillRect/>
                                    </a:stretch>
                                  </pic:blipFill>
                                  <pic:spPr>
                                    <a:xfrm>
                                      <a:off x="0" y="0"/>
                                      <a:ext cx="1054100" cy="344091"/>
                                    </a:xfrm>
                                    <a:prstGeom prst="rect">
                                      <a:avLst/>
                                    </a:prstGeom>
                                  </pic:spPr>
                                </pic:pic>
                              </a:graphicData>
                            </a:graphic>
                          </wp:inline>
                        </w:drawing>
                      </w:r>
                    </w:p>
                  </w:txbxContent>
                </v:textbox>
                <w10:wrap type="through" anchory="line"/>
              </v:shape>
            </w:pict>
          </mc:Fallback>
        </mc:AlternateContent>
      </w:r>
    </w:p>
    <w:p w14:paraId="30E8F948" w14:textId="77777777" w:rsidR="00A13D5D" w:rsidRDefault="00A13D5D" w:rsidP="00A13D5D">
      <w:pPr>
        <w:pStyle w:val="Corps"/>
        <w:widowControl w:val="0"/>
        <w:spacing w:before="0"/>
        <w:jc w:val="both"/>
        <w:rPr>
          <w:rStyle w:val="Aucun"/>
          <w:sz w:val="24"/>
          <w:szCs w:val="24"/>
        </w:rPr>
      </w:pPr>
    </w:p>
    <w:p w14:paraId="74B00E0E" w14:textId="77777777" w:rsidR="00A13D5D" w:rsidRDefault="00A13D5D" w:rsidP="00A13D5D">
      <w:pPr>
        <w:pStyle w:val="Corps"/>
        <w:widowControl w:val="0"/>
        <w:spacing w:before="0"/>
        <w:jc w:val="both"/>
        <w:rPr>
          <w:rStyle w:val="Aucun"/>
          <w:sz w:val="24"/>
          <w:szCs w:val="24"/>
        </w:rPr>
      </w:pPr>
    </w:p>
    <w:p w14:paraId="21181331" w14:textId="77777777" w:rsidR="00A13D5D" w:rsidRDefault="00A13D5D" w:rsidP="00A13D5D">
      <w:pPr>
        <w:pStyle w:val="Corps"/>
        <w:widowControl w:val="0"/>
        <w:spacing w:before="0"/>
        <w:jc w:val="both"/>
        <w:rPr>
          <w:rStyle w:val="Aucun"/>
          <w:sz w:val="24"/>
          <w:szCs w:val="24"/>
        </w:rPr>
      </w:pPr>
    </w:p>
    <w:p w14:paraId="33A50C0E" w14:textId="77777777" w:rsidR="00A13D5D" w:rsidRDefault="00A13D5D" w:rsidP="00A13D5D">
      <w:pPr>
        <w:pStyle w:val="Corps"/>
        <w:widowControl w:val="0"/>
        <w:spacing w:before="0"/>
        <w:jc w:val="both"/>
        <w:rPr>
          <w:rStyle w:val="Aucun"/>
          <w:sz w:val="24"/>
          <w:szCs w:val="24"/>
        </w:rPr>
      </w:pPr>
    </w:p>
    <w:p w14:paraId="5DCC32FA" w14:textId="77777777" w:rsidR="00A13D5D" w:rsidRDefault="00A13D5D" w:rsidP="00A13D5D">
      <w:pPr>
        <w:pStyle w:val="Corps"/>
        <w:widowControl w:val="0"/>
        <w:spacing w:before="0"/>
        <w:jc w:val="both"/>
        <w:rPr>
          <w:rStyle w:val="Aucun"/>
          <w:sz w:val="24"/>
          <w:szCs w:val="24"/>
        </w:rPr>
      </w:pPr>
      <w:r>
        <w:rPr>
          <w:rStyle w:val="Aucun"/>
          <w:caps/>
          <w:sz w:val="24"/>
          <w:szCs w:val="24"/>
        </w:rPr>
        <w:t>vendredi 7 juillet | SALLE DU STAND</w:t>
      </w:r>
      <w:r>
        <w:rPr>
          <w:rStyle w:val="Aucun"/>
          <w:sz w:val="24"/>
          <w:szCs w:val="24"/>
        </w:rPr>
        <w:t xml:space="preserve"> | 20H30</w:t>
      </w:r>
    </w:p>
    <w:p w14:paraId="7DCC7C01" w14:textId="77777777" w:rsidR="00A13D5D" w:rsidRDefault="00A13D5D" w:rsidP="00A13D5D">
      <w:pPr>
        <w:pStyle w:val="Style1"/>
      </w:pPr>
      <w:bookmarkStart w:id="41" w:name="_Toc10"/>
      <w:bookmarkStart w:id="42" w:name="_Toc1422990"/>
      <w:bookmarkStart w:id="43" w:name="_Toc1423082"/>
      <w:r>
        <w:rPr>
          <w:rStyle w:val="Numrodepage"/>
        </w:rPr>
        <w:t>Arthur H</w:t>
      </w:r>
      <w:bookmarkEnd w:id="41"/>
      <w:bookmarkEnd w:id="42"/>
      <w:bookmarkEnd w:id="43"/>
    </w:p>
    <w:p w14:paraId="28BE34BE" w14:textId="77777777" w:rsidR="00A13D5D" w:rsidRDefault="00A13D5D" w:rsidP="00A13D5D">
      <w:pPr>
        <w:pStyle w:val="Style2"/>
        <w:jc w:val="both"/>
        <w:rPr>
          <w:rStyle w:val="Aucun"/>
          <w:rFonts w:ascii="Times Roman" w:eastAsia="Times Roman" w:hAnsi="Times Roman" w:cs="Times Roman"/>
          <w:color w:val="000000"/>
          <w:sz w:val="24"/>
          <w:szCs w:val="24"/>
          <w:u w:color="000000"/>
        </w:rPr>
      </w:pPr>
      <w:bookmarkStart w:id="44" w:name="_Toc1422991"/>
      <w:r>
        <w:rPr>
          <w:rStyle w:val="Numrodepage"/>
        </w:rPr>
        <w:t>La Vie</w:t>
      </w:r>
      <w:bookmarkEnd w:id="44"/>
    </w:p>
    <w:p w14:paraId="23FA1299" w14:textId="77777777" w:rsidR="00A13D5D" w:rsidRDefault="00A13D5D" w:rsidP="00A13D5D">
      <w:pPr>
        <w:pStyle w:val="Style3"/>
      </w:pPr>
      <w:r>
        <w:rPr>
          <w:rStyle w:val="Numrodepage"/>
        </w:rPr>
        <w:t>Chanson française</w:t>
      </w:r>
    </w:p>
    <w:p w14:paraId="4BA84C8D" w14:textId="77777777" w:rsidR="00A13D5D" w:rsidRDefault="00A13D5D" w:rsidP="00A13D5D">
      <w:pPr>
        <w:pStyle w:val="Corps"/>
        <w:widowControl w:val="0"/>
        <w:spacing w:before="120"/>
        <w:jc w:val="both"/>
        <w:rPr>
          <w:rStyle w:val="Aucun"/>
          <w:rFonts w:ascii="Cambria" w:eastAsia="Cambria" w:hAnsi="Cambria" w:cs="Cambria"/>
          <w:sz w:val="20"/>
          <w:szCs w:val="20"/>
        </w:rPr>
      </w:pPr>
    </w:p>
    <w:p w14:paraId="128D9651" w14:textId="77777777" w:rsidR="00A13D5D" w:rsidRDefault="00A13D5D" w:rsidP="00A13D5D">
      <w:pPr>
        <w:pStyle w:val="NormalWeb"/>
        <w:shd w:val="clear" w:color="auto" w:fill="FFFFFF"/>
        <w:spacing w:before="2" w:after="2"/>
        <w:jc w:val="both"/>
        <w:rPr>
          <w:rStyle w:val="Aucun"/>
          <w:rFonts w:ascii="Cambria" w:hAnsi="Cambria" w:cs="Cambria"/>
          <w:spacing w:val="-1"/>
        </w:rPr>
      </w:pPr>
      <w:r>
        <w:rPr>
          <w:rStyle w:val="Aucun"/>
          <w:noProof/>
          <w:sz w:val="24"/>
          <w:szCs w:val="24"/>
        </w:rPr>
        <w:drawing>
          <wp:anchor distT="57150" distB="57150" distL="57150" distR="57150" simplePos="0" relativeHeight="251678720" behindDoc="0" locked="0" layoutInCell="1" allowOverlap="1" wp14:anchorId="1847189A" wp14:editId="7A878078">
            <wp:simplePos x="0" y="0"/>
            <wp:positionH relativeFrom="column">
              <wp:posOffset>2514600</wp:posOffset>
            </wp:positionH>
            <wp:positionV relativeFrom="line">
              <wp:posOffset>29210</wp:posOffset>
            </wp:positionV>
            <wp:extent cx="3429635" cy="4572000"/>
            <wp:effectExtent l="0" t="0" r="0" b="0"/>
            <wp:wrapSquare wrapText="bothSides" distT="57150" distB="57150" distL="57150" distR="57150"/>
            <wp:docPr id="1073741841" name="officeArt object" descr="Image 1"/>
            <wp:cNvGraphicFramePr/>
            <a:graphic xmlns:a="http://schemas.openxmlformats.org/drawingml/2006/main">
              <a:graphicData uri="http://schemas.openxmlformats.org/drawingml/2006/picture">
                <pic:pic xmlns:pic="http://schemas.openxmlformats.org/drawingml/2006/picture">
                  <pic:nvPicPr>
                    <pic:cNvPr id="1073741841" name="Image 1" descr="Image 1"/>
                    <pic:cNvPicPr>
                      <a:picLocks noChangeAspect="1"/>
                    </pic:cNvPicPr>
                  </pic:nvPicPr>
                  <pic:blipFill>
                    <a:blip r:embed="rId30">
                      <a:extLst/>
                    </a:blip>
                    <a:stretch>
                      <a:fillRect/>
                    </a:stretch>
                  </pic:blipFill>
                  <pic:spPr>
                    <a:xfrm>
                      <a:off x="0" y="0"/>
                      <a:ext cx="3429635" cy="4572000"/>
                    </a:xfrm>
                    <a:prstGeom prst="rect">
                      <a:avLst/>
                    </a:prstGeom>
                    <a:ln w="12700" cap="flat">
                      <a:noFill/>
                      <a:miter lim="400000"/>
                    </a:ln>
                    <a:effectLst/>
                  </pic:spPr>
                </pic:pic>
              </a:graphicData>
            </a:graphic>
          </wp:anchor>
        </w:drawing>
      </w:r>
      <w:r>
        <w:rPr>
          <w:rStyle w:val="Aucun"/>
          <w:rFonts w:ascii="Cambria" w:hAnsi="Cambria"/>
          <w:spacing w:val="-1"/>
        </w:rPr>
        <w:t>Arthur H est un acrobate. Il sait allier la po</w:t>
      </w:r>
      <w:r>
        <w:rPr>
          <w:rStyle w:val="Aucun"/>
          <w:rFonts w:ascii="Cambria" w:hAnsi="Cambria"/>
          <w:spacing w:val="-1"/>
        </w:rPr>
        <w:t>é</w:t>
      </w:r>
      <w:r>
        <w:rPr>
          <w:rStyle w:val="Aucun"/>
          <w:rFonts w:ascii="Cambria" w:hAnsi="Cambria"/>
          <w:spacing w:val="-1"/>
        </w:rPr>
        <w:t xml:space="preserve">sie la plus exigeante à l’énergie du rock et à la jubilation de la pop. Ça demande beaucoup d’élégance, beaucoup d’application, beaucoup d’intuition. Arthur aime prendre des risques. Il y prend un malin plaisir. Il recherche ce qui n’a pas encore été domestiqué en nous. </w:t>
      </w:r>
    </w:p>
    <w:p w14:paraId="5CCC53C7" w14:textId="77777777" w:rsidR="00A13D5D" w:rsidRDefault="00A13D5D" w:rsidP="00A13D5D">
      <w:pPr>
        <w:pStyle w:val="Corps"/>
        <w:widowControl w:val="0"/>
        <w:spacing w:before="120"/>
        <w:jc w:val="both"/>
        <w:rPr>
          <w:rStyle w:val="Aucun"/>
          <w:rFonts w:ascii="Cambria" w:eastAsia="Cambria" w:hAnsi="Cambria" w:cs="Cambria"/>
          <w:sz w:val="20"/>
          <w:szCs w:val="20"/>
        </w:rPr>
      </w:pPr>
      <w:r>
        <w:rPr>
          <w:rStyle w:val="Aucun"/>
          <w:rFonts w:ascii="Cambria" w:hAnsi="Cambria"/>
          <w:spacing w:val="5"/>
          <w:sz w:val="20"/>
          <w:szCs w:val="20"/>
        </w:rPr>
        <w:t>Écoutez comme Arthur H parle mervei</w:t>
      </w:r>
      <w:r>
        <w:rPr>
          <w:rStyle w:val="Aucun"/>
          <w:rFonts w:ascii="Cambria" w:hAnsi="Cambria"/>
          <w:spacing w:val="5"/>
          <w:sz w:val="20"/>
          <w:szCs w:val="20"/>
        </w:rPr>
        <w:t>l</w:t>
      </w:r>
      <w:r>
        <w:rPr>
          <w:rStyle w:val="Aucun"/>
          <w:rFonts w:ascii="Cambria" w:hAnsi="Cambria"/>
          <w:spacing w:val="5"/>
          <w:sz w:val="20"/>
          <w:szCs w:val="20"/>
        </w:rPr>
        <w:t>leusement des gens qu</w:t>
      </w:r>
      <w:r>
        <w:rPr>
          <w:rStyle w:val="Aucun"/>
          <w:rFonts w:ascii="Cambria" w:hAnsi="Cambria"/>
          <w:spacing w:val="5"/>
          <w:sz w:val="20"/>
          <w:szCs w:val="20"/>
          <w:rtl/>
        </w:rPr>
        <w:t>’</w:t>
      </w:r>
      <w:r>
        <w:rPr>
          <w:rStyle w:val="Aucun"/>
          <w:rFonts w:ascii="Cambria" w:hAnsi="Cambria"/>
          <w:spacing w:val="5"/>
          <w:sz w:val="20"/>
          <w:szCs w:val="20"/>
        </w:rPr>
        <w:t>il aime. Et il sait aimer les femmes, les amis, les fr</w:t>
      </w:r>
      <w:r>
        <w:rPr>
          <w:rStyle w:val="Aucun"/>
          <w:rFonts w:ascii="Cambria" w:hAnsi="Cambria"/>
          <w:spacing w:val="5"/>
          <w:sz w:val="20"/>
          <w:szCs w:val="20"/>
          <w:lang w:val="it-IT"/>
        </w:rPr>
        <w:t>è</w:t>
      </w:r>
      <w:r>
        <w:rPr>
          <w:rStyle w:val="Aucun"/>
          <w:rFonts w:ascii="Cambria" w:hAnsi="Cambria"/>
          <w:spacing w:val="5"/>
          <w:sz w:val="20"/>
          <w:szCs w:val="20"/>
        </w:rPr>
        <w:t>res, les sœurs, les vaincus, et les fantômes, il pleure avec nous parce que continuer de vivre c</w:t>
      </w:r>
      <w:r>
        <w:rPr>
          <w:rStyle w:val="Aucun"/>
          <w:rFonts w:ascii="Cambria" w:hAnsi="Cambria"/>
          <w:spacing w:val="5"/>
          <w:sz w:val="20"/>
          <w:szCs w:val="20"/>
          <w:rtl/>
        </w:rPr>
        <w:t>’</w:t>
      </w:r>
      <w:r>
        <w:rPr>
          <w:rStyle w:val="Aucun"/>
          <w:rFonts w:ascii="Cambria" w:hAnsi="Cambria"/>
          <w:spacing w:val="5"/>
          <w:sz w:val="20"/>
          <w:szCs w:val="20"/>
        </w:rPr>
        <w:t>est voir mourir les siens, il pleure et il chante, et il ne cesse de nous faire danser.</w:t>
      </w:r>
    </w:p>
    <w:p w14:paraId="25B6D588" w14:textId="77777777" w:rsidR="00A13D5D" w:rsidRDefault="00A13D5D" w:rsidP="00A13D5D">
      <w:pPr>
        <w:pStyle w:val="NormalWeb"/>
        <w:shd w:val="clear" w:color="auto" w:fill="FFFFFF"/>
        <w:spacing w:before="2" w:after="2"/>
        <w:jc w:val="both"/>
        <w:rPr>
          <w:rStyle w:val="Aucun"/>
          <w:rFonts w:ascii="Cambria" w:hAnsi="Cambria" w:cs="Cambria"/>
          <w:spacing w:val="-1"/>
        </w:rPr>
      </w:pPr>
      <w:r>
        <w:rPr>
          <w:rStyle w:val="Aucun"/>
          <w:rFonts w:ascii="Cambria" w:hAnsi="Cambria"/>
          <w:spacing w:val="-1"/>
        </w:rPr>
        <w:t>Écoutez-le comme il vous parle de lui et comme il nous parle de nous.</w:t>
      </w:r>
    </w:p>
    <w:p w14:paraId="722A8CE2" w14:textId="77777777" w:rsidR="00A13D5D" w:rsidRDefault="00A13D5D" w:rsidP="00A13D5D">
      <w:pPr>
        <w:pStyle w:val="Corps"/>
        <w:widowControl w:val="0"/>
        <w:spacing w:before="120"/>
        <w:jc w:val="both"/>
        <w:rPr>
          <w:rStyle w:val="Aucun"/>
          <w:rFonts w:ascii="Cambria" w:eastAsia="Cambria" w:hAnsi="Cambria" w:cs="Cambria"/>
          <w:sz w:val="20"/>
          <w:szCs w:val="20"/>
        </w:rPr>
      </w:pPr>
      <w:r>
        <w:rPr>
          <w:rStyle w:val="Aucun"/>
          <w:rFonts w:ascii="Cambria" w:hAnsi="Cambria"/>
          <w:sz w:val="20"/>
          <w:szCs w:val="20"/>
        </w:rPr>
        <w:t>Apr</w:t>
      </w:r>
      <w:r>
        <w:rPr>
          <w:rStyle w:val="Aucun"/>
          <w:rFonts w:ascii="Cambria" w:hAnsi="Cambria"/>
          <w:sz w:val="20"/>
          <w:szCs w:val="20"/>
          <w:lang w:val="it-IT"/>
        </w:rPr>
        <w:t>è</w:t>
      </w:r>
      <w:r>
        <w:rPr>
          <w:rStyle w:val="Aucun"/>
          <w:rFonts w:ascii="Cambria" w:hAnsi="Cambria"/>
          <w:sz w:val="20"/>
          <w:szCs w:val="20"/>
        </w:rPr>
        <w:t>s le succ</w:t>
      </w:r>
      <w:r>
        <w:rPr>
          <w:rStyle w:val="Aucun"/>
          <w:rFonts w:ascii="Cambria" w:hAnsi="Cambria"/>
          <w:sz w:val="20"/>
          <w:szCs w:val="20"/>
          <w:lang w:val="it-IT"/>
        </w:rPr>
        <w:t>è</w:t>
      </w:r>
      <w:r>
        <w:rPr>
          <w:rStyle w:val="Aucun"/>
          <w:rFonts w:ascii="Cambria" w:hAnsi="Cambria"/>
          <w:sz w:val="20"/>
          <w:szCs w:val="20"/>
        </w:rPr>
        <w:t>s d’« Amour Chien Fou</w:t>
      </w:r>
      <w:r>
        <w:rPr>
          <w:rStyle w:val="Aucun"/>
          <w:rFonts w:ascii="Cambria" w:hAnsi="Cambria"/>
          <w:sz w:val="20"/>
          <w:szCs w:val="20"/>
          <w:lang w:val="it-IT"/>
        </w:rPr>
        <w:t>»</w:t>
      </w:r>
      <w:r>
        <w:rPr>
          <w:rStyle w:val="Aucun"/>
          <w:rFonts w:ascii="Cambria" w:hAnsi="Cambria"/>
          <w:sz w:val="20"/>
          <w:szCs w:val="20"/>
        </w:rPr>
        <w:t>, puis les musiques inspiré</w:t>
      </w:r>
      <w:r>
        <w:rPr>
          <w:rStyle w:val="Aucun"/>
          <w:rFonts w:ascii="Cambria" w:hAnsi="Cambria"/>
          <w:sz w:val="20"/>
          <w:szCs w:val="20"/>
          <w:lang w:val="es-ES_tradnl"/>
        </w:rPr>
        <w:t>es de la pi</w:t>
      </w:r>
      <w:r>
        <w:rPr>
          <w:rStyle w:val="Aucun"/>
          <w:rFonts w:ascii="Cambria" w:hAnsi="Cambria"/>
          <w:sz w:val="20"/>
          <w:szCs w:val="20"/>
          <w:lang w:val="it-IT"/>
        </w:rPr>
        <w:t>è</w:t>
      </w:r>
      <w:r>
        <w:rPr>
          <w:rStyle w:val="Aucun"/>
          <w:rFonts w:ascii="Cambria" w:hAnsi="Cambria"/>
          <w:sz w:val="20"/>
          <w:szCs w:val="20"/>
          <w:lang w:val="en-US"/>
        </w:rPr>
        <w:t>ce de th</w:t>
      </w:r>
      <w:r>
        <w:rPr>
          <w:rStyle w:val="Aucun"/>
          <w:rFonts w:ascii="Cambria" w:hAnsi="Cambria"/>
          <w:sz w:val="20"/>
          <w:szCs w:val="20"/>
        </w:rPr>
        <w:t>éâtre «</w:t>
      </w:r>
      <w:r>
        <w:rPr>
          <w:rStyle w:val="Aucun"/>
          <w:rFonts w:ascii="Cambria" w:hAnsi="Cambria"/>
          <w:sz w:val="20"/>
          <w:szCs w:val="20"/>
          <w:lang w:val="da-DK"/>
        </w:rPr>
        <w:t>Mort pr</w:t>
      </w:r>
      <w:r>
        <w:rPr>
          <w:rStyle w:val="Aucun"/>
          <w:rFonts w:ascii="Cambria" w:hAnsi="Cambria"/>
          <w:sz w:val="20"/>
          <w:szCs w:val="20"/>
        </w:rPr>
        <w:t>é</w:t>
      </w:r>
      <w:r>
        <w:rPr>
          <w:rStyle w:val="Aucun"/>
          <w:rFonts w:ascii="Cambria" w:hAnsi="Cambria"/>
          <w:sz w:val="20"/>
          <w:szCs w:val="20"/>
          <w:lang w:val="en-US"/>
        </w:rPr>
        <w:t>matur</w:t>
      </w:r>
      <w:r>
        <w:rPr>
          <w:rStyle w:val="Aucun"/>
          <w:rFonts w:ascii="Cambria" w:hAnsi="Cambria"/>
          <w:sz w:val="20"/>
          <w:szCs w:val="20"/>
        </w:rPr>
        <w:t>ée d</w:t>
      </w:r>
      <w:r>
        <w:rPr>
          <w:rStyle w:val="Aucun"/>
          <w:rFonts w:ascii="Cambria" w:hAnsi="Cambria"/>
          <w:sz w:val="20"/>
          <w:szCs w:val="20"/>
          <w:rtl/>
        </w:rPr>
        <w:t>’</w:t>
      </w:r>
      <w:r>
        <w:rPr>
          <w:rStyle w:val="Aucun"/>
          <w:rFonts w:ascii="Cambria" w:hAnsi="Cambria"/>
          <w:sz w:val="20"/>
          <w:szCs w:val="20"/>
        </w:rPr>
        <w:t>un chanteur populaire dans la force de l’âge</w:t>
      </w:r>
      <w:r>
        <w:rPr>
          <w:rStyle w:val="Aucun"/>
          <w:rFonts w:ascii="Cambria" w:hAnsi="Cambria"/>
          <w:sz w:val="20"/>
          <w:szCs w:val="20"/>
          <w:lang w:val="it-IT"/>
        </w:rPr>
        <w:t>»</w:t>
      </w:r>
      <w:r>
        <w:rPr>
          <w:rStyle w:val="Aucun"/>
          <w:rFonts w:ascii="Cambria" w:hAnsi="Cambria"/>
          <w:sz w:val="20"/>
          <w:szCs w:val="20"/>
        </w:rPr>
        <w:t>, écrit par Wajdi Mouawad et dans laquelle Arthur H a joué le rôle principal, son nouvel album « </w:t>
      </w:r>
      <w:r>
        <w:rPr>
          <w:rStyle w:val="Aucun"/>
          <w:rFonts w:ascii="Cambria" w:hAnsi="Cambria"/>
          <w:sz w:val="20"/>
          <w:szCs w:val="20"/>
          <w:lang w:val="it-IT"/>
        </w:rPr>
        <w:t xml:space="preserve">La Vie » </w:t>
      </w:r>
      <w:r>
        <w:rPr>
          <w:rStyle w:val="Aucun"/>
          <w:rFonts w:ascii="Cambria" w:hAnsi="Cambria"/>
          <w:sz w:val="20"/>
          <w:szCs w:val="20"/>
        </w:rPr>
        <w:t xml:space="preserve">vient tout juste de sortir. </w:t>
      </w:r>
    </w:p>
    <w:p w14:paraId="656BA912" w14:textId="77777777" w:rsidR="00A13D5D" w:rsidRDefault="00A13D5D" w:rsidP="00A13D5D">
      <w:pPr>
        <w:pStyle w:val="Corps"/>
        <w:widowControl w:val="0"/>
        <w:spacing w:before="120"/>
        <w:jc w:val="both"/>
        <w:rPr>
          <w:rStyle w:val="Aucun"/>
          <w:rFonts w:ascii="Cambria" w:eastAsia="Cambria" w:hAnsi="Cambria" w:cs="Cambria"/>
          <w:sz w:val="20"/>
          <w:szCs w:val="20"/>
        </w:rPr>
      </w:pPr>
      <w:r>
        <w:rPr>
          <w:rStyle w:val="Aucun"/>
          <w:rFonts w:ascii="Cambria" w:hAnsi="Cambria"/>
          <w:sz w:val="20"/>
          <w:szCs w:val="20"/>
        </w:rPr>
        <w:t>Tout cela laisse supposer un magnifique co</w:t>
      </w:r>
      <w:r>
        <w:rPr>
          <w:rStyle w:val="Aucun"/>
          <w:rFonts w:ascii="Cambria" w:hAnsi="Cambria"/>
          <w:sz w:val="20"/>
          <w:szCs w:val="20"/>
        </w:rPr>
        <w:t>n</w:t>
      </w:r>
      <w:r>
        <w:rPr>
          <w:rStyle w:val="Aucun"/>
          <w:rFonts w:ascii="Cambria" w:hAnsi="Cambria"/>
          <w:sz w:val="20"/>
          <w:szCs w:val="20"/>
        </w:rPr>
        <w:t xml:space="preserve">cert à </w:t>
      </w:r>
      <w:r>
        <w:rPr>
          <w:rStyle w:val="Aucun"/>
          <w:rFonts w:ascii="Cambria" w:hAnsi="Cambria"/>
          <w:sz w:val="20"/>
          <w:szCs w:val="20"/>
          <w:lang w:val="de-DE"/>
        </w:rPr>
        <w:t xml:space="preserve">Stand </w:t>
      </w:r>
      <w:r>
        <w:rPr>
          <w:rStyle w:val="Aucun"/>
          <w:rFonts w:ascii="Cambria" w:hAnsi="Cambria"/>
          <w:sz w:val="20"/>
          <w:szCs w:val="20"/>
        </w:rPr>
        <w:t>’été …</w:t>
      </w:r>
    </w:p>
    <w:p w14:paraId="6E41F1D3" w14:textId="77777777" w:rsidR="00A13D5D" w:rsidRDefault="00A13D5D" w:rsidP="00A13D5D">
      <w:pPr>
        <w:pStyle w:val="NormalWeb"/>
        <w:shd w:val="clear" w:color="auto" w:fill="FFFFFF"/>
        <w:spacing w:before="2" w:after="2"/>
        <w:rPr>
          <w:rStyle w:val="Aucun"/>
          <w:rFonts w:ascii="Cambria" w:hAnsi="Cambria" w:cs="Cambria"/>
          <w:spacing w:val="-1"/>
        </w:rPr>
      </w:pPr>
      <w:r>
        <w:rPr>
          <w:rStyle w:val="Aucun"/>
          <w:rFonts w:ascii="Cambria" w:hAnsi="Cambria"/>
        </w:rPr>
        <w:t>Viendrez-vous l’</w:t>
      </w:r>
      <w:r>
        <w:rPr>
          <w:rStyle w:val="Aucun"/>
          <w:rFonts w:ascii="Cambria" w:hAnsi="Cambria"/>
          <w:spacing w:val="-1"/>
        </w:rPr>
        <w:t>écouter ?</w:t>
      </w:r>
    </w:p>
    <w:p w14:paraId="72E72722" w14:textId="77777777" w:rsidR="00A13D5D" w:rsidRDefault="00A13D5D" w:rsidP="00A13D5D">
      <w:pPr>
        <w:pStyle w:val="Corps"/>
        <w:rPr>
          <w:rStyle w:val="Aucun"/>
          <w:rFonts w:ascii="Times Roman" w:eastAsia="Times Roman" w:hAnsi="Times Roman" w:cs="Times Roman"/>
          <w:sz w:val="20"/>
          <w:szCs w:val="20"/>
        </w:rPr>
      </w:pPr>
      <w:r>
        <w:rPr>
          <w:rStyle w:val="Aucun"/>
          <w:rFonts w:ascii="Cambria" w:hAnsi="Cambria"/>
          <w:sz w:val="20"/>
          <w:szCs w:val="20"/>
          <w:lang w:val="de-DE"/>
        </w:rPr>
        <w:t>Image</w:t>
      </w:r>
      <w:r>
        <w:rPr>
          <w:rStyle w:val="Aucun"/>
          <w:rFonts w:ascii="Cambria" w:hAnsi="Cambria"/>
          <w:sz w:val="20"/>
          <w:szCs w:val="20"/>
        </w:rPr>
        <w:t> ©Yann Orhan</w:t>
      </w:r>
    </w:p>
    <w:p w14:paraId="28D52A61" w14:textId="77777777" w:rsidR="00A13D5D" w:rsidRDefault="00A13D5D" w:rsidP="00A13D5D">
      <w:pPr>
        <w:pStyle w:val="Corps"/>
        <w:widowControl w:val="0"/>
        <w:spacing w:before="120"/>
        <w:jc w:val="both"/>
        <w:rPr>
          <w:rStyle w:val="Aucun"/>
          <w:rFonts w:ascii="Cambria" w:eastAsia="Cambria" w:hAnsi="Cambria" w:cs="Cambria"/>
          <w:sz w:val="20"/>
          <w:szCs w:val="20"/>
        </w:rPr>
      </w:pPr>
    </w:p>
    <w:p w14:paraId="14C79BCA" w14:textId="77777777" w:rsidR="00A13D5D" w:rsidRDefault="00A13D5D" w:rsidP="00A13D5D">
      <w:pPr>
        <w:pStyle w:val="Corps"/>
        <w:widowControl w:val="0"/>
        <w:spacing w:before="0"/>
        <w:jc w:val="both"/>
        <w:rPr>
          <w:rStyle w:val="Aucun"/>
          <w:sz w:val="20"/>
          <w:szCs w:val="20"/>
        </w:rPr>
      </w:pPr>
    </w:p>
    <w:p w14:paraId="48B051F9"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Prix : 45.-</w:t>
      </w:r>
    </w:p>
    <w:p w14:paraId="2F45A323" w14:textId="77777777" w:rsidR="00A13D5D" w:rsidRPr="008B3953" w:rsidRDefault="00A13D5D" w:rsidP="008B3953">
      <w:pPr>
        <w:pStyle w:val="Corps"/>
        <w:widowControl w:val="0"/>
        <w:spacing w:before="0"/>
        <w:jc w:val="both"/>
        <w:rPr>
          <w:rStyle w:val="Aucun"/>
          <w:b/>
          <w:sz w:val="16"/>
          <w:szCs w:val="16"/>
        </w:rPr>
      </w:pPr>
      <w:r w:rsidRPr="008B3953">
        <w:rPr>
          <w:rStyle w:val="Aucun"/>
          <w:b/>
          <w:sz w:val="16"/>
          <w:szCs w:val="16"/>
        </w:rPr>
        <w:t>Caisses : 20h00</w:t>
      </w:r>
    </w:p>
    <w:p w14:paraId="1D903BDA" w14:textId="77777777" w:rsidR="00A13D5D" w:rsidRDefault="00A13D5D" w:rsidP="00A13D5D">
      <w:pPr>
        <w:pStyle w:val="Corps"/>
        <w:jc w:val="both"/>
      </w:pPr>
      <w:r>
        <w:rPr>
          <w:rStyle w:val="Aucun"/>
          <w:rFonts w:ascii="Arial Unicode MS" w:eastAsia="Arial Unicode MS" w:hAnsi="Arial Unicode MS" w:cs="Arial Unicode MS"/>
          <w:sz w:val="2"/>
          <w:szCs w:val="2"/>
        </w:rPr>
        <w:br w:type="page"/>
      </w:r>
    </w:p>
    <w:p w14:paraId="4154CE45" w14:textId="77777777" w:rsidR="00A13D5D" w:rsidRDefault="00A13D5D" w:rsidP="00A13D5D">
      <w:pPr>
        <w:pStyle w:val="Corps"/>
        <w:jc w:val="both"/>
        <w:rPr>
          <w:rStyle w:val="Aucun"/>
          <w:sz w:val="2"/>
          <w:szCs w:val="2"/>
        </w:rPr>
      </w:pPr>
      <w:r>
        <w:rPr>
          <w:rStyle w:val="Aucun"/>
          <w:noProof/>
          <w:sz w:val="24"/>
          <w:szCs w:val="24"/>
        </w:rPr>
        <w:drawing>
          <wp:anchor distT="57150" distB="57150" distL="57150" distR="57150" simplePos="0" relativeHeight="251675648" behindDoc="0" locked="0" layoutInCell="1" allowOverlap="1" wp14:anchorId="3B586219" wp14:editId="48B81F24">
            <wp:simplePos x="0" y="0"/>
            <wp:positionH relativeFrom="column">
              <wp:posOffset>4343400</wp:posOffset>
            </wp:positionH>
            <wp:positionV relativeFrom="line">
              <wp:posOffset>-245745</wp:posOffset>
            </wp:positionV>
            <wp:extent cx="1573531" cy="1501140"/>
            <wp:effectExtent l="0" t="0" r="0" b="0"/>
            <wp:wrapThrough wrapText="bothSides" distL="57150" distR="57150">
              <wp:wrapPolygon edited="1">
                <wp:start x="0" y="0"/>
                <wp:lineTo x="21600" y="0"/>
                <wp:lineTo x="21600" y="21600"/>
                <wp:lineTo x="0" y="21600"/>
                <wp:lineTo x="0" y="0"/>
              </wp:wrapPolygon>
            </wp:wrapThrough>
            <wp:docPr id="1073741842" name="officeArt object" descr="Image 13"/>
            <wp:cNvGraphicFramePr/>
            <a:graphic xmlns:a="http://schemas.openxmlformats.org/drawingml/2006/main">
              <a:graphicData uri="http://schemas.openxmlformats.org/drawingml/2006/picture">
                <pic:pic xmlns:pic="http://schemas.openxmlformats.org/drawingml/2006/picture">
                  <pic:nvPicPr>
                    <pic:cNvPr id="1073741842" name="Image 13" descr="Image 13"/>
                    <pic:cNvPicPr>
                      <a:picLocks noChangeAspect="1"/>
                    </pic:cNvPicPr>
                  </pic:nvPicPr>
                  <pic:blipFill>
                    <a:blip r:embed="rId31">
                      <a:extLst/>
                    </a:blip>
                    <a:stretch>
                      <a:fillRect/>
                    </a:stretch>
                  </pic:blipFill>
                  <pic:spPr>
                    <a:xfrm>
                      <a:off x="0" y="0"/>
                      <a:ext cx="1573531" cy="1501140"/>
                    </a:xfrm>
                    <a:prstGeom prst="rect">
                      <a:avLst/>
                    </a:prstGeom>
                    <a:ln w="12700" cap="flat">
                      <a:noFill/>
                      <a:miter lim="400000"/>
                    </a:ln>
                    <a:effectLst/>
                  </pic:spPr>
                </pic:pic>
              </a:graphicData>
            </a:graphic>
          </wp:anchor>
        </w:drawing>
      </w:r>
    </w:p>
    <w:p w14:paraId="6D7A101F" w14:textId="77777777" w:rsidR="00A13D5D" w:rsidRDefault="00A13D5D" w:rsidP="00A13D5D">
      <w:pPr>
        <w:pStyle w:val="Corps"/>
        <w:jc w:val="both"/>
        <w:rPr>
          <w:rStyle w:val="Aucun"/>
          <w:sz w:val="2"/>
          <w:szCs w:val="2"/>
        </w:rPr>
      </w:pPr>
    </w:p>
    <w:p w14:paraId="7EC9540B" w14:textId="77777777" w:rsidR="00A13D5D" w:rsidRDefault="00A13D5D" w:rsidP="00A13D5D">
      <w:pPr>
        <w:pStyle w:val="Corps"/>
        <w:jc w:val="both"/>
        <w:rPr>
          <w:rStyle w:val="Aucun"/>
          <w:caps/>
        </w:rPr>
      </w:pPr>
      <w:r>
        <w:rPr>
          <w:rStyle w:val="Aucun"/>
          <w:caps/>
        </w:rPr>
        <w:t>samedi 8 juillet | esplanace | 18h00 et 22h30</w:t>
      </w:r>
    </w:p>
    <w:p w14:paraId="0CAA21A9" w14:textId="77777777" w:rsidR="00A13D5D" w:rsidRDefault="00A13D5D" w:rsidP="00A13D5D">
      <w:pPr>
        <w:pStyle w:val="Style1"/>
      </w:pPr>
      <w:bookmarkStart w:id="45" w:name="_Toc11"/>
      <w:bookmarkStart w:id="46" w:name="_Toc1422992"/>
      <w:bookmarkStart w:id="47" w:name="_Toc1423083"/>
      <w:r>
        <w:rPr>
          <w:rStyle w:val="Numrodepage"/>
        </w:rPr>
        <w:t>Kermesz à l’est</w:t>
      </w:r>
      <w:bookmarkEnd w:id="45"/>
      <w:bookmarkEnd w:id="46"/>
      <w:bookmarkEnd w:id="47"/>
    </w:p>
    <w:p w14:paraId="75DA0704" w14:textId="77777777" w:rsidR="00A13D5D" w:rsidRDefault="00A13D5D" w:rsidP="00A13D5D">
      <w:pPr>
        <w:pStyle w:val="Style3"/>
      </w:pPr>
      <w:r>
        <w:rPr>
          <w:rStyle w:val="Numrodepage"/>
        </w:rPr>
        <w:t>Fanfare balkanique déjantée</w:t>
      </w:r>
    </w:p>
    <w:p w14:paraId="484C0E40" w14:textId="77777777" w:rsidR="00A13D5D" w:rsidRDefault="00A13D5D" w:rsidP="00A13D5D">
      <w:pPr>
        <w:pStyle w:val="Corps"/>
        <w:jc w:val="both"/>
        <w:rPr>
          <w:rStyle w:val="Aucun"/>
          <w:sz w:val="2"/>
          <w:szCs w:val="2"/>
        </w:rPr>
      </w:pPr>
    </w:p>
    <w:p w14:paraId="28CB9960" w14:textId="77777777" w:rsidR="00A13D5D" w:rsidRDefault="00A13D5D" w:rsidP="00A13D5D">
      <w:pPr>
        <w:pStyle w:val="Corps"/>
        <w:jc w:val="both"/>
        <w:rPr>
          <w:rStyle w:val="Aucun"/>
          <w:rFonts w:ascii="Cambria" w:eastAsia="Cambria" w:hAnsi="Cambria" w:cs="Cambria"/>
          <w:sz w:val="20"/>
          <w:szCs w:val="20"/>
        </w:rPr>
      </w:pPr>
      <w:r>
        <w:rPr>
          <w:rStyle w:val="Aucun"/>
          <w:rFonts w:ascii="Cambria" w:hAnsi="Cambria"/>
          <w:sz w:val="20"/>
          <w:szCs w:val="20"/>
        </w:rPr>
        <w:t>Depuis plus de 10 ans, Kermesz  enflamme les festivals d’art de rue ou les scènes d’Europe.</w:t>
      </w:r>
    </w:p>
    <w:p w14:paraId="25C7AF79" w14:textId="77777777" w:rsidR="00A13D5D" w:rsidRDefault="00A13D5D" w:rsidP="00A13D5D">
      <w:pPr>
        <w:pStyle w:val="Corps"/>
        <w:jc w:val="both"/>
        <w:rPr>
          <w:rStyle w:val="Aucun"/>
          <w:rFonts w:ascii="Cambria" w:eastAsia="Cambria" w:hAnsi="Cambria" w:cs="Cambria"/>
          <w:sz w:val="20"/>
          <w:szCs w:val="20"/>
        </w:rPr>
      </w:pPr>
      <w:r>
        <w:rPr>
          <w:rStyle w:val="Aucun"/>
          <w:rFonts w:ascii="Cambria" w:hAnsi="Cambria"/>
          <w:sz w:val="20"/>
          <w:szCs w:val="20"/>
        </w:rPr>
        <w:t>Derrière ce logo emblématique, 8 musiciens aux personnalités bien trempées développent une fusion originale entre mélodies des balkans, métal, mathrock, électro et free jazz. Avec leur look inimitable de métalleux sans guitares, de punks intellos, de black block romantique, ils sont aussi pourvus d’un sens de la dérision typique de leur Belgique natale, prête à décoiffer le plus gominé des rockeurs. Ce répertoire unique est dansant et festif à souhait.  </w:t>
      </w:r>
    </w:p>
    <w:p w14:paraId="78A38640" w14:textId="77777777" w:rsidR="00A13D5D" w:rsidRDefault="00A13D5D" w:rsidP="00A13D5D">
      <w:pPr>
        <w:pStyle w:val="Corps"/>
        <w:jc w:val="both"/>
        <w:rPr>
          <w:rStyle w:val="Aucun"/>
          <w:rFonts w:ascii="Cambria" w:eastAsia="Cambria" w:hAnsi="Cambria" w:cs="Cambria"/>
          <w:sz w:val="20"/>
          <w:szCs w:val="20"/>
        </w:rPr>
      </w:pPr>
      <w:r>
        <w:rPr>
          <w:rStyle w:val="Aucun"/>
          <w:rFonts w:ascii="Cambria" w:eastAsia="Cambria" w:hAnsi="Cambria" w:cs="Cambria"/>
          <w:noProof/>
          <w:sz w:val="20"/>
          <w:szCs w:val="20"/>
        </w:rPr>
        <w:drawing>
          <wp:anchor distT="57150" distB="57150" distL="57150" distR="57150" simplePos="0" relativeHeight="251670528" behindDoc="0" locked="0" layoutInCell="1" allowOverlap="1" wp14:anchorId="5A8F7B8C" wp14:editId="4D839109">
            <wp:simplePos x="0" y="0"/>
            <wp:positionH relativeFrom="column">
              <wp:posOffset>0</wp:posOffset>
            </wp:positionH>
            <wp:positionV relativeFrom="line">
              <wp:posOffset>273684</wp:posOffset>
            </wp:positionV>
            <wp:extent cx="4149725" cy="2334261"/>
            <wp:effectExtent l="0" t="0" r="0" b="0"/>
            <wp:wrapSquare wrapText="bothSides" distT="57150" distB="57150" distL="57150" distR="57150"/>
            <wp:docPr id="1073741843" name="officeArt object" descr="Macintosh HD:Users:francisgerber:Desktop:Capture d’écran 2023-01-17 à 10.59.18.png"/>
            <wp:cNvGraphicFramePr/>
            <a:graphic xmlns:a="http://schemas.openxmlformats.org/drawingml/2006/main">
              <a:graphicData uri="http://schemas.openxmlformats.org/drawingml/2006/picture">
                <pic:pic xmlns:pic="http://schemas.openxmlformats.org/drawingml/2006/picture">
                  <pic:nvPicPr>
                    <pic:cNvPr id="1073741843" name="Macintosh HD:Users:francisgerber:Desktop:Capture d’écran 2023-01-17 à 10.59.18.png" descr="Macintosh HD:Users:francisgerber:Desktop:Capture d’écran 2023-01-17 à 10.59.18.png"/>
                    <pic:cNvPicPr>
                      <a:picLocks noChangeAspect="1"/>
                    </pic:cNvPicPr>
                  </pic:nvPicPr>
                  <pic:blipFill>
                    <a:blip r:embed="rId32">
                      <a:extLst/>
                    </a:blip>
                    <a:stretch>
                      <a:fillRect/>
                    </a:stretch>
                  </pic:blipFill>
                  <pic:spPr>
                    <a:xfrm>
                      <a:off x="0" y="0"/>
                      <a:ext cx="4149725" cy="2334261"/>
                    </a:xfrm>
                    <a:prstGeom prst="rect">
                      <a:avLst/>
                    </a:prstGeom>
                    <a:ln w="12700" cap="flat">
                      <a:noFill/>
                      <a:miter lim="400000"/>
                    </a:ln>
                    <a:effectLst/>
                  </pic:spPr>
                </pic:pic>
              </a:graphicData>
            </a:graphic>
          </wp:anchor>
        </w:drawing>
      </w:r>
      <w:r>
        <w:rPr>
          <w:rStyle w:val="Aucun"/>
          <w:rFonts w:ascii="Cambria" w:hAnsi="Cambria"/>
          <w:sz w:val="20"/>
          <w:szCs w:val="20"/>
        </w:rPr>
        <w:t>Forts de leur expérience de terrain, ces musiciens rétrofuturistes présentent un show survitaminé et suant joué par de véritables humains, nous inondant de  leur passion pour la m</w:t>
      </w:r>
      <w:r>
        <w:rPr>
          <w:rStyle w:val="Aucun"/>
          <w:rFonts w:ascii="Cambria" w:hAnsi="Cambria"/>
          <w:sz w:val="20"/>
          <w:szCs w:val="20"/>
        </w:rPr>
        <w:t>u</w:t>
      </w:r>
      <w:r>
        <w:rPr>
          <w:rStyle w:val="Aucun"/>
          <w:rFonts w:ascii="Cambria" w:hAnsi="Cambria"/>
          <w:sz w:val="20"/>
          <w:szCs w:val="20"/>
        </w:rPr>
        <w:t>sique acoustique et l’esprit de la fête des Balkans à l’aube de l’apocalypse.</w:t>
      </w:r>
    </w:p>
    <w:p w14:paraId="34624887" w14:textId="77777777" w:rsidR="00A13D5D" w:rsidRDefault="00A13D5D" w:rsidP="00A13D5D">
      <w:pPr>
        <w:pStyle w:val="Corps"/>
        <w:jc w:val="both"/>
        <w:rPr>
          <w:rStyle w:val="Aucun"/>
          <w:rFonts w:ascii="Cambria" w:eastAsia="Cambria" w:hAnsi="Cambria" w:cs="Cambria"/>
          <w:sz w:val="20"/>
          <w:szCs w:val="20"/>
        </w:rPr>
      </w:pPr>
      <w:r>
        <w:rPr>
          <w:rStyle w:val="Aucun"/>
          <w:rFonts w:ascii="Cambria" w:hAnsi="Cambria"/>
          <w:sz w:val="20"/>
          <w:szCs w:val="20"/>
        </w:rPr>
        <w:t>Dans la rue ou sur scène, Kermesz à l’Est est un co</w:t>
      </w:r>
      <w:r>
        <w:rPr>
          <w:rStyle w:val="Aucun"/>
          <w:rFonts w:ascii="Cambria" w:hAnsi="Cambria"/>
          <w:sz w:val="20"/>
          <w:szCs w:val="20"/>
        </w:rPr>
        <w:t>n</w:t>
      </w:r>
      <w:r>
        <w:rPr>
          <w:rStyle w:val="Aucun"/>
          <w:rFonts w:ascii="Cambria" w:hAnsi="Cambria"/>
          <w:sz w:val="20"/>
          <w:szCs w:val="20"/>
        </w:rPr>
        <w:t>centré d’énergie, une vér</w:t>
      </w:r>
      <w:r>
        <w:rPr>
          <w:rStyle w:val="Aucun"/>
          <w:rFonts w:ascii="Cambria" w:hAnsi="Cambria"/>
          <w:sz w:val="20"/>
          <w:szCs w:val="20"/>
        </w:rPr>
        <w:t>i</w:t>
      </w:r>
      <w:r>
        <w:rPr>
          <w:rStyle w:val="Aucun"/>
          <w:rFonts w:ascii="Cambria" w:hAnsi="Cambria"/>
          <w:sz w:val="20"/>
          <w:szCs w:val="20"/>
        </w:rPr>
        <w:t>table fête foraine détonante, à l’humour décalé et d’un dynamisme contagieux. Mais attention, car sous les vestes en cuirs, les barbes et les coupes mulets se c</w:t>
      </w:r>
      <w:r>
        <w:rPr>
          <w:rStyle w:val="Aucun"/>
          <w:rFonts w:ascii="Cambria" w:hAnsi="Cambria"/>
          <w:sz w:val="20"/>
          <w:szCs w:val="20"/>
        </w:rPr>
        <w:t>a</w:t>
      </w:r>
      <w:r>
        <w:rPr>
          <w:rStyle w:val="Aucun"/>
          <w:rFonts w:ascii="Cambria" w:hAnsi="Cambria"/>
          <w:sz w:val="20"/>
          <w:szCs w:val="20"/>
        </w:rPr>
        <w:t>chent aussi de tendres agneaux qui vous parlent d'amour à grand renfort de doubles-croches, faisant danser mère-grand sur du trash-métal et vibrer le plus gothique des ados au son de la musette.</w:t>
      </w:r>
    </w:p>
    <w:p w14:paraId="39851F83" w14:textId="77777777" w:rsidR="00A13D5D" w:rsidRDefault="00A13D5D" w:rsidP="00A13D5D">
      <w:pPr>
        <w:pStyle w:val="Corps"/>
        <w:jc w:val="both"/>
        <w:rPr>
          <w:rStyle w:val="Aucun"/>
          <w:rFonts w:ascii="Cambria" w:eastAsia="Cambria" w:hAnsi="Cambria" w:cs="Cambria"/>
          <w:sz w:val="20"/>
          <w:szCs w:val="20"/>
        </w:rPr>
      </w:pPr>
      <w:r>
        <w:rPr>
          <w:rStyle w:val="Aucun"/>
          <w:rFonts w:ascii="Cambria" w:hAnsi="Cambria"/>
          <w:sz w:val="20"/>
          <w:szCs w:val="20"/>
        </w:rPr>
        <w:t xml:space="preserve">On ressent encore les secousses de leur dernier album (RDS-202 : c’est le nom de la "Tsar Bomba",  la plus grande bombe atomique jamais déclenchée par l’homme) sorti en avril 2020, mais une nouvelle explosion est annoncée pour ces temps-ci! </w:t>
      </w:r>
    </w:p>
    <w:p w14:paraId="4316AE78" w14:textId="77777777" w:rsidR="00A13D5D" w:rsidRDefault="00A13D5D" w:rsidP="00A13D5D">
      <w:pPr>
        <w:pStyle w:val="Corps"/>
        <w:jc w:val="both"/>
        <w:rPr>
          <w:rStyle w:val="Aucun"/>
          <w:rFonts w:ascii="Cambria" w:eastAsia="Cambria" w:hAnsi="Cambria" w:cs="Cambria"/>
          <w:sz w:val="20"/>
          <w:szCs w:val="20"/>
        </w:rPr>
      </w:pPr>
      <w:r>
        <w:rPr>
          <w:rStyle w:val="Aucun"/>
          <w:rFonts w:ascii="Cambria" w:hAnsi="Cambria"/>
          <w:sz w:val="20"/>
          <w:szCs w:val="20"/>
        </w:rPr>
        <w:t>D’ici là, ce sont eux qui ont pour mission de clôturer le festival dans un tourbillon musical de joie et d’allégresse.</w:t>
      </w:r>
    </w:p>
    <w:p w14:paraId="58300F2E" w14:textId="77777777" w:rsidR="00A13D5D" w:rsidRDefault="00A13D5D" w:rsidP="00A13D5D">
      <w:pPr>
        <w:pStyle w:val="Corps"/>
        <w:jc w:val="both"/>
        <w:rPr>
          <w:rStyle w:val="Aucun"/>
          <w:rFonts w:ascii="Cambria" w:eastAsia="Cambria" w:hAnsi="Cambria" w:cs="Cambria"/>
          <w:sz w:val="20"/>
          <w:szCs w:val="20"/>
        </w:rPr>
      </w:pPr>
      <w:r>
        <w:rPr>
          <w:rStyle w:val="Aucun"/>
          <w:rFonts w:ascii="Cambria" w:hAnsi="Cambria"/>
          <w:sz w:val="20"/>
          <w:szCs w:val="20"/>
        </w:rPr>
        <w:t>Approchez sans crainte, et laissez-vous transformer par la manie dansante et l’esprit festif de ces indom</w:t>
      </w:r>
      <w:r>
        <w:rPr>
          <w:rStyle w:val="Aucun"/>
          <w:rFonts w:ascii="Cambria" w:hAnsi="Cambria"/>
          <w:sz w:val="20"/>
          <w:szCs w:val="20"/>
        </w:rPr>
        <w:t>p</w:t>
      </w:r>
      <w:r>
        <w:rPr>
          <w:rStyle w:val="Aucun"/>
          <w:rFonts w:ascii="Cambria" w:hAnsi="Cambria"/>
          <w:sz w:val="20"/>
          <w:szCs w:val="20"/>
        </w:rPr>
        <w:t>tables musiciens forcenés !</w:t>
      </w:r>
    </w:p>
    <w:p w14:paraId="46C32C88" w14:textId="77777777" w:rsidR="00A13D5D" w:rsidRDefault="00A13D5D" w:rsidP="00A13D5D">
      <w:pPr>
        <w:pStyle w:val="Corps"/>
        <w:jc w:val="both"/>
        <w:rPr>
          <w:rStyle w:val="Aucun"/>
          <w:caps/>
        </w:rPr>
      </w:pPr>
      <w:r>
        <w:rPr>
          <w:rStyle w:val="Aucun"/>
          <w:caps/>
          <w:noProof/>
        </w:rPr>
        <w:drawing>
          <wp:anchor distT="57150" distB="57150" distL="57150" distR="57150" simplePos="0" relativeHeight="251676672" behindDoc="0" locked="0" layoutInCell="1" allowOverlap="1" wp14:anchorId="4B5FE4AE" wp14:editId="38D4BBF5">
            <wp:simplePos x="0" y="0"/>
            <wp:positionH relativeFrom="column">
              <wp:posOffset>2286000</wp:posOffset>
            </wp:positionH>
            <wp:positionV relativeFrom="line">
              <wp:posOffset>83185</wp:posOffset>
            </wp:positionV>
            <wp:extent cx="3445510" cy="2301875"/>
            <wp:effectExtent l="0" t="0" r="8890" b="9525"/>
            <wp:wrapSquare wrapText="bothSides" distT="57150" distB="57150" distL="57150" distR="57150"/>
            <wp:docPr id="1073741844" name="officeArt object" descr="Image 15"/>
            <wp:cNvGraphicFramePr/>
            <a:graphic xmlns:a="http://schemas.openxmlformats.org/drawingml/2006/main">
              <a:graphicData uri="http://schemas.openxmlformats.org/drawingml/2006/picture">
                <pic:pic xmlns:pic="http://schemas.openxmlformats.org/drawingml/2006/picture">
                  <pic:nvPicPr>
                    <pic:cNvPr id="1073741844" name="Image 15" descr="Image 15"/>
                    <pic:cNvPicPr>
                      <a:picLocks noChangeAspect="1"/>
                    </pic:cNvPicPr>
                  </pic:nvPicPr>
                  <pic:blipFill>
                    <a:blip r:embed="rId33">
                      <a:extLst/>
                    </a:blip>
                    <a:stretch>
                      <a:fillRect/>
                    </a:stretch>
                  </pic:blipFill>
                  <pic:spPr>
                    <a:xfrm>
                      <a:off x="0" y="0"/>
                      <a:ext cx="3445510" cy="2301875"/>
                    </a:xfrm>
                    <a:prstGeom prst="rect">
                      <a:avLst/>
                    </a:prstGeom>
                    <a:ln w="12700" cap="flat">
                      <a:noFill/>
                      <a:miter lim="400000"/>
                    </a:ln>
                    <a:effectLst/>
                  </pic:spPr>
                </pic:pic>
              </a:graphicData>
            </a:graphic>
          </wp:anchor>
        </w:drawing>
      </w:r>
    </w:p>
    <w:p w14:paraId="4890288F"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Concerts gratuits</w:t>
      </w:r>
    </w:p>
    <w:p w14:paraId="5D70D6E8"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Durée : 2x45 minutes (18h00 et 22h30)</w:t>
      </w:r>
    </w:p>
    <w:p w14:paraId="4CF15DC5" w14:textId="77777777" w:rsidR="00A13D5D" w:rsidRDefault="00A13D5D" w:rsidP="00A13D5D">
      <w:pPr>
        <w:pStyle w:val="Corps"/>
        <w:jc w:val="both"/>
        <w:rPr>
          <w:rStyle w:val="Aucun"/>
          <w:caps/>
        </w:rPr>
      </w:pPr>
    </w:p>
    <w:p w14:paraId="62A72016" w14:textId="77777777" w:rsidR="00A13D5D" w:rsidRDefault="00A13D5D" w:rsidP="00A13D5D">
      <w:pPr>
        <w:pStyle w:val="Corps"/>
        <w:jc w:val="both"/>
        <w:rPr>
          <w:rStyle w:val="Aucun"/>
          <w:caps/>
        </w:rPr>
      </w:pPr>
    </w:p>
    <w:p w14:paraId="4086DDCF" w14:textId="77777777" w:rsidR="00A13D5D" w:rsidRDefault="00A13D5D" w:rsidP="00A13D5D">
      <w:pPr>
        <w:pStyle w:val="Corps"/>
        <w:jc w:val="both"/>
        <w:rPr>
          <w:rStyle w:val="Aucun"/>
          <w:caps/>
        </w:rPr>
      </w:pPr>
    </w:p>
    <w:p w14:paraId="10F824AB" w14:textId="77777777" w:rsidR="00A13D5D" w:rsidRDefault="00A13D5D" w:rsidP="00A13D5D">
      <w:pPr>
        <w:pStyle w:val="Corps"/>
        <w:jc w:val="both"/>
        <w:rPr>
          <w:rStyle w:val="Aucun"/>
          <w:caps/>
        </w:rPr>
      </w:pPr>
    </w:p>
    <w:p w14:paraId="1AA37F20" w14:textId="77777777" w:rsidR="00A13D5D" w:rsidRDefault="00A13D5D" w:rsidP="00A13D5D">
      <w:pPr>
        <w:pStyle w:val="Corps"/>
        <w:spacing w:before="0"/>
      </w:pPr>
      <w:r>
        <w:rPr>
          <w:rStyle w:val="Aucun"/>
          <w:rFonts w:ascii="Arial Unicode MS" w:eastAsia="Arial Unicode MS" w:hAnsi="Arial Unicode MS" w:cs="Arial Unicode MS"/>
          <w:caps/>
        </w:rPr>
        <w:br w:type="page"/>
      </w:r>
    </w:p>
    <w:p w14:paraId="0D50C1A6" w14:textId="77777777" w:rsidR="00A13D5D" w:rsidRDefault="00A13D5D" w:rsidP="00A13D5D">
      <w:pPr>
        <w:pStyle w:val="Corps"/>
        <w:jc w:val="both"/>
        <w:rPr>
          <w:rStyle w:val="Aucun"/>
          <w:caps/>
        </w:rPr>
      </w:pPr>
      <w:r>
        <w:rPr>
          <w:rStyle w:val="Aucun"/>
          <w:rFonts w:ascii="Times Roman" w:eastAsia="Times Roman" w:hAnsi="Times Roman" w:cs="Times Roman"/>
          <w:noProof/>
          <w:sz w:val="24"/>
          <w:szCs w:val="24"/>
        </w:rPr>
        <w:drawing>
          <wp:anchor distT="57150" distB="57150" distL="57150" distR="57150" simplePos="0" relativeHeight="251671552" behindDoc="0" locked="0" layoutInCell="1" allowOverlap="1" wp14:anchorId="543B6A30" wp14:editId="06659885">
            <wp:simplePos x="0" y="0"/>
            <wp:positionH relativeFrom="column">
              <wp:posOffset>2743200</wp:posOffset>
            </wp:positionH>
            <wp:positionV relativeFrom="line">
              <wp:posOffset>113030</wp:posOffset>
            </wp:positionV>
            <wp:extent cx="3014980" cy="2007870"/>
            <wp:effectExtent l="0" t="0" r="0" b="0"/>
            <wp:wrapSquare wrapText="bothSides" distT="57150" distB="57150" distL="57150" distR="57150"/>
            <wp:docPr id="1073741845" name="officeArt object" descr="Image 9"/>
            <wp:cNvGraphicFramePr/>
            <a:graphic xmlns:a="http://schemas.openxmlformats.org/drawingml/2006/main">
              <a:graphicData uri="http://schemas.openxmlformats.org/drawingml/2006/picture">
                <pic:pic xmlns:pic="http://schemas.openxmlformats.org/drawingml/2006/picture">
                  <pic:nvPicPr>
                    <pic:cNvPr id="1073741845" name="Image 9" descr="Image 9"/>
                    <pic:cNvPicPr>
                      <a:picLocks noChangeAspect="1"/>
                    </pic:cNvPicPr>
                  </pic:nvPicPr>
                  <pic:blipFill>
                    <a:blip r:embed="rId34">
                      <a:extLst/>
                    </a:blip>
                    <a:stretch>
                      <a:fillRect/>
                    </a:stretch>
                  </pic:blipFill>
                  <pic:spPr>
                    <a:xfrm>
                      <a:off x="0" y="0"/>
                      <a:ext cx="3014980" cy="2007870"/>
                    </a:xfrm>
                    <a:prstGeom prst="rect">
                      <a:avLst/>
                    </a:prstGeom>
                    <a:ln w="12700" cap="flat">
                      <a:noFill/>
                      <a:miter lim="400000"/>
                    </a:ln>
                    <a:effectLst/>
                  </pic:spPr>
                </pic:pic>
              </a:graphicData>
            </a:graphic>
          </wp:anchor>
        </w:drawing>
      </w:r>
    </w:p>
    <w:p w14:paraId="6E21BAAB" w14:textId="77777777" w:rsidR="00A13D5D" w:rsidRDefault="00A13D5D" w:rsidP="00A13D5D">
      <w:pPr>
        <w:pStyle w:val="Corps"/>
        <w:jc w:val="both"/>
        <w:rPr>
          <w:rStyle w:val="Aucun"/>
          <w:i/>
          <w:iCs/>
          <w:caps/>
        </w:rPr>
      </w:pPr>
      <w:r>
        <w:rPr>
          <w:rStyle w:val="Aucun"/>
          <w:caps/>
          <w:lang w:val="de-DE"/>
        </w:rPr>
        <w:t>dimanche 8 juillet  |  SALLE DU STAND  |  20H30</w:t>
      </w:r>
    </w:p>
    <w:p w14:paraId="1F032942" w14:textId="77777777" w:rsidR="00A13D5D" w:rsidRDefault="00A13D5D" w:rsidP="00A13D5D">
      <w:pPr>
        <w:pStyle w:val="Style1"/>
        <w:rPr>
          <w:rStyle w:val="Aucun"/>
          <w:lang w:val="en-US"/>
        </w:rPr>
      </w:pPr>
      <w:bookmarkStart w:id="48" w:name="_Toc12"/>
      <w:bookmarkStart w:id="49" w:name="_Toc1422993"/>
      <w:bookmarkStart w:id="50" w:name="_Toc1423084"/>
      <w:r>
        <w:rPr>
          <w:rStyle w:val="Aucun"/>
          <w:lang w:val="en-US"/>
        </w:rPr>
        <w:t>Loïc Lantoine</w:t>
      </w:r>
      <w:bookmarkEnd w:id="48"/>
      <w:bookmarkEnd w:id="49"/>
      <w:bookmarkEnd w:id="50"/>
    </w:p>
    <w:p w14:paraId="57529B9F" w14:textId="77777777" w:rsidR="00A13D5D" w:rsidRDefault="00A13D5D" w:rsidP="00A13D5D">
      <w:pPr>
        <w:pStyle w:val="Style2"/>
        <w:jc w:val="both"/>
        <w:rPr>
          <w:rStyle w:val="Aucun"/>
          <w:rFonts w:eastAsia="ＭＳ ゴシック"/>
          <w:color w:val="000000"/>
          <w:u w:color="000000"/>
          <w:lang w:val="en-US"/>
        </w:rPr>
      </w:pPr>
      <w:bookmarkStart w:id="51" w:name="_Toc1422994"/>
      <w:r>
        <w:rPr>
          <w:rStyle w:val="Aucun"/>
          <w:rFonts w:eastAsia="ＭＳ ゴシック"/>
          <w:color w:val="000000"/>
          <w:u w:color="000000"/>
          <w:lang w:val="en-US"/>
        </w:rPr>
        <w:t>&amp; The Very Big Experimental Toubifri Orchestra</w:t>
      </w:r>
      <w:bookmarkEnd w:id="51"/>
    </w:p>
    <w:p w14:paraId="17290A04" w14:textId="77777777" w:rsidR="00A13D5D" w:rsidRDefault="00A13D5D" w:rsidP="00A13D5D">
      <w:pPr>
        <w:pStyle w:val="Style3"/>
      </w:pPr>
      <w:r>
        <w:rPr>
          <w:rStyle w:val="Numrodepage"/>
        </w:rPr>
        <w:t xml:space="preserve">CHANSON FRANçAISE pas chantée </w:t>
      </w:r>
    </w:p>
    <w:p w14:paraId="1C71FA78" w14:textId="77777777" w:rsidR="00A13D5D" w:rsidRDefault="00A13D5D" w:rsidP="00A13D5D">
      <w:pPr>
        <w:pStyle w:val="Corps"/>
        <w:widowControl w:val="0"/>
        <w:spacing w:before="0" w:line="280" w:lineRule="atLeast"/>
        <w:rPr>
          <w:rStyle w:val="Aucun"/>
          <w:rFonts w:ascii="Times Roman" w:hAnsi="Times Roman"/>
          <w:sz w:val="24"/>
          <w:szCs w:val="24"/>
        </w:rPr>
      </w:pPr>
      <w:r>
        <w:rPr>
          <w:rStyle w:val="Aucun"/>
          <w:rFonts w:ascii="Times Roman" w:hAnsi="Times Roman"/>
          <w:sz w:val="24"/>
          <w:szCs w:val="24"/>
        </w:rPr>
        <w:t xml:space="preserve"> </w:t>
      </w:r>
    </w:p>
    <w:p w14:paraId="5BA29E37" w14:textId="77777777" w:rsidR="00A13D5D" w:rsidRDefault="00A13D5D" w:rsidP="00A13D5D">
      <w:pPr>
        <w:pStyle w:val="Corps"/>
        <w:widowControl w:val="0"/>
        <w:spacing w:before="0" w:line="280" w:lineRule="atLeast"/>
        <w:rPr>
          <w:rStyle w:val="Aucun"/>
          <w:b/>
          <w:bCs/>
          <w:sz w:val="20"/>
          <w:szCs w:val="20"/>
        </w:rPr>
      </w:pPr>
      <w:r>
        <w:rPr>
          <w:rStyle w:val="Aucun"/>
          <w:sz w:val="20"/>
          <w:szCs w:val="20"/>
          <w:lang w:val="it-IT"/>
        </w:rPr>
        <w:t>La Genè</w:t>
      </w:r>
      <w:r>
        <w:rPr>
          <w:rStyle w:val="Aucun"/>
          <w:sz w:val="20"/>
          <w:szCs w:val="20"/>
        </w:rPr>
        <w:t xml:space="preserve">se </w:t>
      </w:r>
    </w:p>
    <w:p w14:paraId="089C8EE8"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i/>
          <w:iCs/>
          <w:sz w:val="20"/>
          <w:szCs w:val="20"/>
        </w:rPr>
        <w:t>J'ai rencontré Lo</w:t>
      </w:r>
      <w:r>
        <w:rPr>
          <w:rStyle w:val="Aucun"/>
          <w:rFonts w:ascii="Cambria" w:hAnsi="Cambria"/>
          <w:i/>
          <w:iCs/>
          <w:sz w:val="20"/>
          <w:szCs w:val="20"/>
          <w:lang w:val="nl-NL"/>
        </w:rPr>
        <w:t>ï</w:t>
      </w:r>
      <w:r>
        <w:rPr>
          <w:rStyle w:val="Aucun"/>
          <w:rFonts w:ascii="Cambria" w:hAnsi="Cambria"/>
          <w:i/>
          <w:iCs/>
          <w:sz w:val="20"/>
          <w:szCs w:val="20"/>
        </w:rPr>
        <w:t xml:space="preserve">c Lantoine à Liévin, au théâtre de l'Arc-en-Ciel... Il débarquait à l'improviste lors d'une soirée d'hommage au grand Allain Leprest. Il n'était pas annoncé, mais il s'en foutait et il avait bien raison. </w:t>
      </w:r>
    </w:p>
    <w:p w14:paraId="79231579"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i/>
          <w:iCs/>
          <w:sz w:val="20"/>
          <w:szCs w:val="20"/>
        </w:rPr>
        <w:t>Moi, je n'étais pas préparé, je veux dire : physiquement, mentalement, je n'étais pas préparé à recevoir une telle dose d'humanité</w:t>
      </w:r>
      <w:r>
        <w:rPr>
          <w:rStyle w:val="Aucun"/>
          <w:rFonts w:ascii="Cambria" w:hAnsi="Cambria"/>
          <w:i/>
          <w:iCs/>
          <w:sz w:val="20"/>
          <w:szCs w:val="20"/>
          <w:lang w:val="es-ES_tradnl"/>
        </w:rPr>
        <w:t>, de sinc</w:t>
      </w:r>
      <w:r>
        <w:rPr>
          <w:rStyle w:val="Aucun"/>
          <w:rFonts w:ascii="Cambria" w:hAnsi="Cambria"/>
          <w:i/>
          <w:iCs/>
          <w:sz w:val="20"/>
          <w:szCs w:val="20"/>
        </w:rPr>
        <w:t xml:space="preserve">érité, de vie, de vraie. </w:t>
      </w:r>
    </w:p>
    <w:p w14:paraId="51FBAFD4"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i/>
          <w:iCs/>
          <w:sz w:val="20"/>
          <w:szCs w:val="20"/>
        </w:rPr>
        <w:t>Lo</w:t>
      </w:r>
      <w:r>
        <w:rPr>
          <w:rStyle w:val="Aucun"/>
          <w:rFonts w:ascii="Cambria" w:hAnsi="Cambria"/>
          <w:i/>
          <w:iCs/>
          <w:sz w:val="20"/>
          <w:szCs w:val="20"/>
          <w:lang w:val="nl-NL"/>
        </w:rPr>
        <w:t>ï</w:t>
      </w:r>
      <w:r>
        <w:rPr>
          <w:rStyle w:val="Aucun"/>
          <w:rFonts w:ascii="Cambria" w:hAnsi="Cambria"/>
          <w:i/>
          <w:iCs/>
          <w:sz w:val="20"/>
          <w:szCs w:val="20"/>
        </w:rPr>
        <w:t>c Lantoine, je le connaissais depuis quelques années. Il a bercé mes humeurs, mes chagrins et mes petits bonheurs comme à beaucoup d'autres. Ce soir-là</w:t>
      </w:r>
      <w:r>
        <w:rPr>
          <w:rStyle w:val="Aucun"/>
          <w:rFonts w:ascii="Cambria" w:hAnsi="Cambria"/>
          <w:i/>
          <w:iCs/>
          <w:sz w:val="20"/>
          <w:szCs w:val="20"/>
          <w:lang w:val="it-IT"/>
        </w:rPr>
        <w:t>, un l</w:t>
      </w:r>
      <w:r>
        <w:rPr>
          <w:rStyle w:val="Aucun"/>
          <w:rFonts w:ascii="Cambria" w:hAnsi="Cambria"/>
          <w:i/>
          <w:iCs/>
          <w:sz w:val="20"/>
          <w:szCs w:val="20"/>
        </w:rPr>
        <w:t>éger truc me laissait dire que Lo</w:t>
      </w:r>
      <w:r>
        <w:rPr>
          <w:rStyle w:val="Aucun"/>
          <w:rFonts w:ascii="Cambria" w:hAnsi="Cambria"/>
          <w:i/>
          <w:iCs/>
          <w:sz w:val="20"/>
          <w:szCs w:val="20"/>
          <w:lang w:val="nl-NL"/>
        </w:rPr>
        <w:t>ï</w:t>
      </w:r>
      <w:r>
        <w:rPr>
          <w:rStyle w:val="Aucun"/>
          <w:rFonts w:ascii="Cambria" w:hAnsi="Cambria"/>
          <w:i/>
          <w:iCs/>
          <w:sz w:val="20"/>
          <w:szCs w:val="20"/>
        </w:rPr>
        <w:t xml:space="preserve">c : "c'est pas des gens comme nous". </w:t>
      </w:r>
    </w:p>
    <w:p w14:paraId="3F952F02"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i/>
          <w:iCs/>
          <w:sz w:val="20"/>
          <w:szCs w:val="20"/>
        </w:rPr>
        <w:t>Tétanisé comme un gamin derri</w:t>
      </w:r>
      <w:r>
        <w:rPr>
          <w:rStyle w:val="Aucun"/>
          <w:rFonts w:ascii="Cambria" w:hAnsi="Cambria"/>
          <w:i/>
          <w:iCs/>
          <w:sz w:val="20"/>
          <w:szCs w:val="20"/>
          <w:lang w:val="it-IT"/>
        </w:rPr>
        <w:t>è</w:t>
      </w:r>
      <w:r>
        <w:rPr>
          <w:rStyle w:val="Aucun"/>
          <w:rFonts w:ascii="Cambria" w:hAnsi="Cambria"/>
          <w:i/>
          <w:iCs/>
          <w:sz w:val="20"/>
          <w:szCs w:val="20"/>
        </w:rPr>
        <w:t>re les pendrillons du théâtre, j'observais sa silhouette rageuse tracer à tire-d'ailes son dessin qui unit les gens.</w:t>
      </w:r>
      <w:r>
        <w:rPr>
          <w:rStyle w:val="Aucun"/>
          <w:rFonts w:ascii="Cambria" w:eastAsia="Cambria" w:hAnsi="Cambria" w:cs="Cambria"/>
          <w:i/>
          <w:iCs/>
          <w:sz w:val="20"/>
          <w:szCs w:val="20"/>
        </w:rPr>
        <w:br/>
      </w:r>
      <w:r>
        <w:rPr>
          <w:rStyle w:val="Aucun"/>
          <w:rFonts w:ascii="Cambria" w:hAnsi="Cambria"/>
          <w:i/>
          <w:iCs/>
          <w:sz w:val="20"/>
          <w:szCs w:val="20"/>
        </w:rPr>
        <w:t>On a parlé, j'étais timide, lui moins. Puis je me suis dé</w:t>
      </w:r>
      <w:r>
        <w:rPr>
          <w:rStyle w:val="Aucun"/>
          <w:rFonts w:ascii="Cambria" w:hAnsi="Cambria"/>
          <w:i/>
          <w:iCs/>
          <w:sz w:val="20"/>
          <w:szCs w:val="20"/>
          <w:lang w:val="it-IT"/>
        </w:rPr>
        <w:t>coinc</w:t>
      </w:r>
      <w:r>
        <w:rPr>
          <w:rStyle w:val="Aucun"/>
          <w:rFonts w:ascii="Cambria" w:hAnsi="Cambria"/>
          <w:i/>
          <w:iCs/>
          <w:sz w:val="20"/>
          <w:szCs w:val="20"/>
        </w:rPr>
        <w:t>é, un peu, beaucoup. On ne s'est pas revu pendant un sacré paquet de temps, puis on s'est retrouvé. Lo</w:t>
      </w:r>
      <w:r>
        <w:rPr>
          <w:rStyle w:val="Aucun"/>
          <w:rFonts w:ascii="Cambria" w:hAnsi="Cambria"/>
          <w:i/>
          <w:iCs/>
          <w:sz w:val="20"/>
          <w:szCs w:val="20"/>
          <w:lang w:val="nl-NL"/>
        </w:rPr>
        <w:t>ï</w:t>
      </w:r>
      <w:r>
        <w:rPr>
          <w:rStyle w:val="Aucun"/>
          <w:rFonts w:ascii="Cambria" w:hAnsi="Cambria"/>
          <w:i/>
          <w:iCs/>
          <w:sz w:val="20"/>
          <w:szCs w:val="20"/>
        </w:rPr>
        <w:t xml:space="preserve">c a vu le Very Big. </w:t>
      </w:r>
    </w:p>
    <w:p w14:paraId="59393525"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i/>
          <w:iCs/>
          <w:sz w:val="20"/>
          <w:szCs w:val="20"/>
        </w:rPr>
        <w:t xml:space="preserve">Et tout a commencé </w:t>
      </w:r>
      <w:r>
        <w:rPr>
          <w:rStyle w:val="Aucun"/>
          <w:rFonts w:ascii="Cambria" w:hAnsi="Cambria"/>
          <w:i/>
          <w:iCs/>
          <w:sz w:val="20"/>
          <w:szCs w:val="20"/>
          <w:lang w:val="ru-RU"/>
        </w:rPr>
        <w:t xml:space="preserve">! </w:t>
      </w:r>
    </w:p>
    <w:p w14:paraId="02B8A8FB"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20"/>
          <w:szCs w:val="20"/>
        </w:rPr>
        <w:t>Grégoire Gensse (1986 - † 2016)</w:t>
      </w:r>
      <w:r>
        <w:rPr>
          <w:rStyle w:val="Aucun"/>
          <w:rFonts w:ascii="Cambria" w:eastAsia="Cambria" w:hAnsi="Cambria" w:cs="Cambria"/>
          <w:sz w:val="20"/>
          <w:szCs w:val="20"/>
        </w:rPr>
        <w:br/>
      </w:r>
      <w:r>
        <w:rPr>
          <w:rStyle w:val="Aucun"/>
          <w:rFonts w:ascii="Cambria" w:hAnsi="Cambria"/>
          <w:sz w:val="20"/>
          <w:szCs w:val="20"/>
        </w:rPr>
        <w:t xml:space="preserve">Directeur artistique du Very Big Experimental Toubifri Orchestra </w:t>
      </w:r>
    </w:p>
    <w:p w14:paraId="0137652D" w14:textId="77777777" w:rsidR="00A13D5D" w:rsidRDefault="00A13D5D" w:rsidP="00A13D5D">
      <w:pPr>
        <w:pStyle w:val="Corps"/>
        <w:widowControl w:val="0"/>
        <w:jc w:val="both"/>
        <w:rPr>
          <w:rStyle w:val="Aucun"/>
          <w:b/>
          <w:bCs/>
          <w:sz w:val="20"/>
          <w:szCs w:val="20"/>
        </w:rPr>
      </w:pPr>
    </w:p>
    <w:p w14:paraId="45312779" w14:textId="77777777" w:rsidR="00A13D5D" w:rsidRDefault="00A13D5D" w:rsidP="00A13D5D">
      <w:pPr>
        <w:pStyle w:val="Corps"/>
        <w:widowControl w:val="0"/>
        <w:jc w:val="both"/>
        <w:rPr>
          <w:rStyle w:val="Aucun"/>
          <w:b/>
          <w:bCs/>
          <w:sz w:val="20"/>
          <w:szCs w:val="20"/>
        </w:rPr>
      </w:pPr>
      <w:r>
        <w:rPr>
          <w:rStyle w:val="Aucun"/>
          <w:sz w:val="20"/>
          <w:szCs w:val="20"/>
        </w:rPr>
        <w:t>Lo</w:t>
      </w:r>
      <w:r>
        <w:rPr>
          <w:rStyle w:val="Aucun"/>
          <w:sz w:val="20"/>
          <w:szCs w:val="20"/>
          <w:lang w:val="nl-NL"/>
        </w:rPr>
        <w:t>ï</w:t>
      </w:r>
      <w:r>
        <w:rPr>
          <w:rStyle w:val="Aucun"/>
          <w:sz w:val="20"/>
          <w:szCs w:val="20"/>
        </w:rPr>
        <w:t xml:space="preserve">c Lantoine </w:t>
      </w:r>
    </w:p>
    <w:p w14:paraId="09C4194F" w14:textId="77777777" w:rsidR="00A13D5D" w:rsidRDefault="00A13D5D" w:rsidP="00A13D5D">
      <w:pPr>
        <w:pStyle w:val="Corps"/>
        <w:widowControl w:val="0"/>
        <w:jc w:val="both"/>
        <w:rPr>
          <w:rStyle w:val="Aucun"/>
          <w:rFonts w:ascii="Cambria" w:eastAsia="Cambria" w:hAnsi="Cambria" w:cs="Cambria"/>
          <w:sz w:val="16"/>
          <w:szCs w:val="16"/>
        </w:rPr>
      </w:pPr>
      <w:r>
        <w:rPr>
          <w:rStyle w:val="Aucun"/>
          <w:b/>
          <w:bCs/>
          <w:noProof/>
          <w:sz w:val="20"/>
          <w:szCs w:val="20"/>
        </w:rPr>
        <w:drawing>
          <wp:anchor distT="57150" distB="57150" distL="57150" distR="57150" simplePos="0" relativeHeight="251669504" behindDoc="0" locked="0" layoutInCell="1" allowOverlap="1" wp14:anchorId="0298DB12" wp14:editId="3D18F038">
            <wp:simplePos x="0" y="0"/>
            <wp:positionH relativeFrom="column">
              <wp:posOffset>0</wp:posOffset>
            </wp:positionH>
            <wp:positionV relativeFrom="line">
              <wp:posOffset>553085</wp:posOffset>
            </wp:positionV>
            <wp:extent cx="3166746" cy="2111375"/>
            <wp:effectExtent l="0" t="0" r="0" b="0"/>
            <wp:wrapSquare wrapText="bothSides" distT="57150" distB="57150" distL="57150" distR="57150"/>
            <wp:docPr id="1073741846" name="officeArt object" descr="Image 12"/>
            <wp:cNvGraphicFramePr/>
            <a:graphic xmlns:a="http://schemas.openxmlformats.org/drawingml/2006/main">
              <a:graphicData uri="http://schemas.openxmlformats.org/drawingml/2006/picture">
                <pic:pic xmlns:pic="http://schemas.openxmlformats.org/drawingml/2006/picture">
                  <pic:nvPicPr>
                    <pic:cNvPr id="1073741846" name="Image 12" descr="Image 12"/>
                    <pic:cNvPicPr>
                      <a:picLocks noChangeAspect="1"/>
                    </pic:cNvPicPr>
                  </pic:nvPicPr>
                  <pic:blipFill>
                    <a:blip r:embed="rId35">
                      <a:extLst/>
                    </a:blip>
                    <a:stretch>
                      <a:fillRect/>
                    </a:stretch>
                  </pic:blipFill>
                  <pic:spPr>
                    <a:xfrm>
                      <a:off x="0" y="0"/>
                      <a:ext cx="3166746" cy="2111375"/>
                    </a:xfrm>
                    <a:prstGeom prst="rect">
                      <a:avLst/>
                    </a:prstGeom>
                    <a:ln w="12700" cap="flat">
                      <a:noFill/>
                      <a:miter lim="400000"/>
                    </a:ln>
                    <a:effectLst/>
                  </pic:spPr>
                </pic:pic>
              </a:graphicData>
            </a:graphic>
          </wp:anchor>
        </w:drawing>
      </w:r>
      <w:r>
        <w:rPr>
          <w:rStyle w:val="Aucun"/>
          <w:rFonts w:ascii="Cambria" w:hAnsi="Cambria"/>
          <w:color w:val="131313"/>
          <w:sz w:val="20"/>
          <w:szCs w:val="20"/>
          <w:u w:color="131313"/>
        </w:rPr>
        <w:t>Déjà un sacré bout de temps que le loustic Lantoine fait tanguer la langue, chavirer la rime et culbuter les strophes.  Avec son complice et alter-é</w:t>
      </w:r>
      <w:r>
        <w:rPr>
          <w:rStyle w:val="Aucun"/>
          <w:rFonts w:ascii="Cambria" w:hAnsi="Cambria"/>
          <w:color w:val="131313"/>
          <w:sz w:val="20"/>
          <w:szCs w:val="20"/>
          <w:u w:color="131313"/>
          <w:lang w:val="pt-PT"/>
        </w:rPr>
        <w:t>gal Fran</w:t>
      </w:r>
      <w:r>
        <w:rPr>
          <w:rStyle w:val="Aucun"/>
          <w:rFonts w:ascii="Cambria" w:hAnsi="Cambria"/>
          <w:color w:val="131313"/>
          <w:sz w:val="20"/>
          <w:szCs w:val="20"/>
          <w:u w:color="131313"/>
        </w:rPr>
        <w:t xml:space="preserve">çois Pierron, le chantre de la « chanson pas chantée </w:t>
      </w:r>
      <w:r>
        <w:rPr>
          <w:rStyle w:val="Aucun"/>
          <w:rFonts w:ascii="Cambria" w:hAnsi="Cambria"/>
          <w:color w:val="131313"/>
          <w:sz w:val="20"/>
          <w:szCs w:val="20"/>
          <w:u w:color="131313"/>
          <w:lang w:val="it-IT"/>
        </w:rPr>
        <w:t xml:space="preserve">» </w:t>
      </w:r>
      <w:r>
        <w:rPr>
          <w:rStyle w:val="Aucun"/>
          <w:rFonts w:ascii="Cambria" w:hAnsi="Cambria"/>
          <w:color w:val="131313"/>
          <w:sz w:val="20"/>
          <w:szCs w:val="20"/>
          <w:u w:color="131313"/>
          <w:lang w:val="en-US"/>
        </w:rPr>
        <w:t>a b</w:t>
      </w:r>
      <w:r>
        <w:rPr>
          <w:rStyle w:val="Aucun"/>
          <w:rFonts w:ascii="Cambria" w:hAnsi="Cambria"/>
          <w:color w:val="131313"/>
          <w:sz w:val="20"/>
          <w:szCs w:val="20"/>
          <w:u w:color="131313"/>
          <w:lang w:val="en-US"/>
        </w:rPr>
        <w:t>a</w:t>
      </w:r>
      <w:r>
        <w:rPr>
          <w:rStyle w:val="Aucun"/>
          <w:rFonts w:ascii="Cambria" w:hAnsi="Cambria"/>
          <w:color w:val="131313"/>
          <w:sz w:val="20"/>
          <w:szCs w:val="20"/>
          <w:u w:color="131313"/>
          <w:lang w:val="en-US"/>
        </w:rPr>
        <w:t>roud</w:t>
      </w:r>
      <w:r>
        <w:rPr>
          <w:rStyle w:val="Aucun"/>
          <w:rFonts w:ascii="Cambria" w:hAnsi="Cambria"/>
          <w:color w:val="131313"/>
          <w:sz w:val="20"/>
          <w:szCs w:val="20"/>
          <w:u w:color="131313"/>
        </w:rPr>
        <w:t xml:space="preserve">é de bars en gites, de clubs en bouges avec une inaltérable constance et trois albums sous les aisselles : </w:t>
      </w:r>
      <w:r>
        <w:rPr>
          <w:rStyle w:val="Aucun"/>
          <w:rFonts w:ascii="Cambria" w:hAnsi="Cambria"/>
          <w:i/>
          <w:iCs/>
          <w:color w:val="131313"/>
          <w:sz w:val="20"/>
          <w:szCs w:val="20"/>
          <w:u w:color="131313"/>
        </w:rPr>
        <w:t>Badaboum</w:t>
      </w:r>
      <w:r>
        <w:rPr>
          <w:rStyle w:val="Aucun"/>
          <w:rFonts w:ascii="Cambria" w:hAnsi="Cambria"/>
          <w:color w:val="131313"/>
          <w:sz w:val="20"/>
          <w:szCs w:val="20"/>
          <w:u w:color="131313"/>
        </w:rPr>
        <w:t xml:space="preserve">, premier essai tapageur en 2004, suivi de </w:t>
      </w:r>
      <w:r>
        <w:rPr>
          <w:rStyle w:val="Aucun"/>
          <w:rFonts w:ascii="Cambria" w:hAnsi="Cambria"/>
          <w:i/>
          <w:iCs/>
          <w:color w:val="131313"/>
          <w:sz w:val="20"/>
          <w:szCs w:val="20"/>
          <w:u w:color="131313"/>
        </w:rPr>
        <w:t xml:space="preserve">Tout est calme </w:t>
      </w:r>
      <w:r>
        <w:rPr>
          <w:rStyle w:val="Aucun"/>
          <w:rFonts w:ascii="Cambria" w:hAnsi="Cambria"/>
          <w:color w:val="131313"/>
          <w:sz w:val="20"/>
          <w:szCs w:val="20"/>
          <w:u w:color="131313"/>
        </w:rPr>
        <w:t>deux ans apr</w:t>
      </w:r>
      <w:r>
        <w:rPr>
          <w:rStyle w:val="Aucun"/>
          <w:rFonts w:ascii="Cambria" w:hAnsi="Cambria"/>
          <w:color w:val="131313"/>
          <w:sz w:val="20"/>
          <w:szCs w:val="20"/>
          <w:u w:color="131313"/>
          <w:lang w:val="it-IT"/>
        </w:rPr>
        <w:t>è</w:t>
      </w:r>
      <w:r>
        <w:rPr>
          <w:rStyle w:val="Aucun"/>
          <w:rFonts w:ascii="Cambria" w:hAnsi="Cambria"/>
          <w:color w:val="131313"/>
          <w:sz w:val="20"/>
          <w:szCs w:val="20"/>
          <w:u w:color="131313"/>
        </w:rPr>
        <w:t xml:space="preserve">s et du live </w:t>
      </w:r>
      <w:r>
        <w:rPr>
          <w:rStyle w:val="Aucun"/>
          <w:rFonts w:ascii="Cambria" w:hAnsi="Cambria"/>
          <w:i/>
          <w:iCs/>
          <w:color w:val="131313"/>
          <w:sz w:val="20"/>
          <w:szCs w:val="20"/>
          <w:u w:color="131313"/>
        </w:rPr>
        <w:t>À l</w:t>
      </w:r>
      <w:r>
        <w:rPr>
          <w:rStyle w:val="Aucun"/>
          <w:rFonts w:ascii="Cambria" w:hAnsi="Cambria"/>
          <w:i/>
          <w:iCs/>
          <w:color w:val="131313"/>
          <w:sz w:val="20"/>
          <w:szCs w:val="20"/>
          <w:u w:color="131313"/>
          <w:rtl/>
        </w:rPr>
        <w:t>’</w:t>
      </w:r>
      <w:r>
        <w:rPr>
          <w:rStyle w:val="Aucun"/>
          <w:rFonts w:ascii="Cambria" w:hAnsi="Cambria"/>
          <w:i/>
          <w:iCs/>
          <w:color w:val="131313"/>
          <w:sz w:val="20"/>
          <w:szCs w:val="20"/>
          <w:u w:color="131313"/>
        </w:rPr>
        <w:t>attaque</w:t>
      </w:r>
      <w:r>
        <w:rPr>
          <w:rStyle w:val="Aucun"/>
          <w:rFonts w:ascii="Cambria" w:hAnsi="Cambria"/>
          <w:color w:val="131313"/>
          <w:sz w:val="20"/>
          <w:szCs w:val="20"/>
          <w:u w:color="131313"/>
        </w:rPr>
        <w:t>, en 2008, ont forgé sa réput</w:t>
      </w:r>
      <w:r>
        <w:rPr>
          <w:rStyle w:val="Aucun"/>
          <w:rFonts w:ascii="Cambria" w:hAnsi="Cambria"/>
          <w:color w:val="131313"/>
          <w:sz w:val="20"/>
          <w:szCs w:val="20"/>
          <w:u w:color="131313"/>
        </w:rPr>
        <w:t>a</w:t>
      </w:r>
      <w:r>
        <w:rPr>
          <w:rStyle w:val="Aucun"/>
          <w:rFonts w:ascii="Cambria" w:hAnsi="Cambria"/>
          <w:color w:val="131313"/>
          <w:sz w:val="20"/>
          <w:szCs w:val="20"/>
          <w:u w:color="131313"/>
        </w:rPr>
        <w:t>tion de po</w:t>
      </w:r>
      <w:r>
        <w:rPr>
          <w:rStyle w:val="Aucun"/>
          <w:rFonts w:ascii="Cambria" w:hAnsi="Cambria"/>
          <w:color w:val="131313"/>
          <w:sz w:val="20"/>
          <w:szCs w:val="20"/>
          <w:u w:color="131313"/>
          <w:lang w:val="it-IT"/>
        </w:rPr>
        <w:t>è</w:t>
      </w:r>
      <w:r>
        <w:rPr>
          <w:rStyle w:val="Aucun"/>
          <w:rFonts w:ascii="Cambria" w:hAnsi="Cambria"/>
          <w:color w:val="131313"/>
          <w:sz w:val="20"/>
          <w:szCs w:val="20"/>
          <w:u w:color="131313"/>
        </w:rPr>
        <w:t>te routard déglinguant les conve</w:t>
      </w:r>
      <w:r>
        <w:rPr>
          <w:rStyle w:val="Aucun"/>
          <w:rFonts w:ascii="Cambria" w:hAnsi="Cambria"/>
          <w:color w:val="131313"/>
          <w:sz w:val="20"/>
          <w:szCs w:val="20"/>
          <w:u w:color="131313"/>
        </w:rPr>
        <w:t>n</w:t>
      </w:r>
      <w:r>
        <w:rPr>
          <w:rStyle w:val="Aucun"/>
          <w:rFonts w:ascii="Cambria" w:hAnsi="Cambria"/>
          <w:color w:val="131313"/>
          <w:sz w:val="20"/>
          <w:szCs w:val="20"/>
          <w:u w:color="131313"/>
        </w:rPr>
        <w:t>tions</w:t>
      </w:r>
      <w:r>
        <w:rPr>
          <w:rStyle w:val="Aucun"/>
          <w:rFonts w:ascii="Cambria" w:hAnsi="Cambria"/>
          <w:sz w:val="16"/>
          <w:szCs w:val="16"/>
        </w:rPr>
        <w:t xml:space="preserve"> </w:t>
      </w:r>
      <w:r>
        <w:rPr>
          <w:rStyle w:val="Aucun"/>
          <w:rFonts w:ascii="Cambria" w:hAnsi="Cambria"/>
          <w:color w:val="131313"/>
          <w:sz w:val="20"/>
          <w:szCs w:val="20"/>
          <w:u w:color="131313"/>
        </w:rPr>
        <w:t>littéraires et musicales avec un bagout et une pépie dignes d</w:t>
      </w:r>
      <w:r>
        <w:rPr>
          <w:rStyle w:val="Aucun"/>
          <w:rFonts w:ascii="Cambria" w:hAnsi="Cambria"/>
          <w:color w:val="131313"/>
          <w:sz w:val="20"/>
          <w:szCs w:val="20"/>
          <w:u w:color="131313"/>
          <w:rtl/>
        </w:rPr>
        <w:t>’</w:t>
      </w:r>
      <w:r>
        <w:rPr>
          <w:rStyle w:val="Aucun"/>
          <w:rFonts w:ascii="Cambria" w:hAnsi="Cambria"/>
          <w:color w:val="131313"/>
          <w:sz w:val="20"/>
          <w:szCs w:val="20"/>
          <w:u w:color="131313"/>
        </w:rPr>
        <w:t>un Bukowski ch</w:t>
      </w:r>
      <w:r>
        <w:rPr>
          <w:rStyle w:val="Aucun"/>
          <w:rFonts w:ascii="Cambria" w:hAnsi="Cambria"/>
          <w:color w:val="131313"/>
          <w:sz w:val="20"/>
          <w:szCs w:val="20"/>
          <w:u w:color="131313"/>
          <w:rtl/>
        </w:rPr>
        <w:t>’</w:t>
      </w:r>
      <w:r>
        <w:rPr>
          <w:rStyle w:val="Aucun"/>
          <w:rFonts w:ascii="Cambria" w:hAnsi="Cambria"/>
          <w:color w:val="131313"/>
          <w:sz w:val="20"/>
          <w:szCs w:val="20"/>
          <w:u w:color="131313"/>
        </w:rPr>
        <w:t>timi ou d</w:t>
      </w:r>
      <w:r>
        <w:rPr>
          <w:rStyle w:val="Aucun"/>
          <w:rFonts w:ascii="Cambria" w:hAnsi="Cambria"/>
          <w:color w:val="131313"/>
          <w:sz w:val="20"/>
          <w:szCs w:val="20"/>
          <w:u w:color="131313"/>
          <w:rtl/>
        </w:rPr>
        <w:t>’</w:t>
      </w:r>
      <w:r>
        <w:rPr>
          <w:rStyle w:val="Aucun"/>
          <w:rFonts w:ascii="Cambria" w:hAnsi="Cambria"/>
          <w:color w:val="131313"/>
          <w:sz w:val="20"/>
          <w:szCs w:val="20"/>
          <w:u w:color="131313"/>
        </w:rPr>
        <w:t>un Tom Waits nordiste. Sans oublier ses mu</w:t>
      </w:r>
      <w:r>
        <w:rPr>
          <w:rStyle w:val="Aucun"/>
          <w:rFonts w:ascii="Cambria" w:hAnsi="Cambria"/>
          <w:color w:val="131313"/>
          <w:sz w:val="20"/>
          <w:szCs w:val="20"/>
          <w:u w:color="131313"/>
        </w:rPr>
        <w:t>l</w:t>
      </w:r>
      <w:r>
        <w:rPr>
          <w:rStyle w:val="Aucun"/>
          <w:rFonts w:ascii="Cambria" w:hAnsi="Cambria"/>
          <w:color w:val="131313"/>
          <w:sz w:val="20"/>
          <w:szCs w:val="20"/>
          <w:u w:color="131313"/>
        </w:rPr>
        <w:t xml:space="preserve">tiples avatars artistiques, du collectif Mon Côté </w:t>
      </w:r>
      <w:r>
        <w:rPr>
          <w:rStyle w:val="Aucun"/>
          <w:rFonts w:ascii="Cambria" w:hAnsi="Cambria"/>
          <w:color w:val="131313"/>
          <w:sz w:val="20"/>
          <w:szCs w:val="20"/>
          <w:u w:color="131313"/>
          <w:lang w:val="de-DE"/>
        </w:rPr>
        <w:t xml:space="preserve">Punk </w:t>
      </w:r>
      <w:r>
        <w:rPr>
          <w:rStyle w:val="Aucun"/>
          <w:rFonts w:ascii="Cambria" w:hAnsi="Cambria"/>
          <w:color w:val="131313"/>
          <w:sz w:val="20"/>
          <w:szCs w:val="20"/>
          <w:u w:color="131313"/>
        </w:rPr>
        <w:t xml:space="preserve">à la Compagnie des Musiques à </w:t>
      </w:r>
      <w:r>
        <w:rPr>
          <w:rStyle w:val="Aucun"/>
          <w:rFonts w:ascii="Cambria" w:hAnsi="Cambria"/>
          <w:color w:val="131313"/>
          <w:sz w:val="20"/>
          <w:szCs w:val="20"/>
          <w:u w:color="131313"/>
          <w:lang w:val="en-US"/>
        </w:rPr>
        <w:t>Ou</w:t>
      </w:r>
      <w:r>
        <w:rPr>
          <w:rStyle w:val="Aucun"/>
          <w:rFonts w:ascii="Cambria" w:hAnsi="Cambria"/>
          <w:color w:val="131313"/>
          <w:sz w:val="20"/>
          <w:szCs w:val="20"/>
          <w:u w:color="131313"/>
          <w:lang w:val="nl-NL"/>
        </w:rPr>
        <w:t>ï</w:t>
      </w:r>
      <w:r>
        <w:rPr>
          <w:rStyle w:val="Aucun"/>
          <w:rFonts w:ascii="Cambria" w:hAnsi="Cambria"/>
          <w:color w:val="131313"/>
          <w:sz w:val="20"/>
          <w:szCs w:val="20"/>
          <w:u w:color="131313"/>
        </w:rPr>
        <w:t>r, au sein de l</w:t>
      </w:r>
      <w:r>
        <w:rPr>
          <w:rStyle w:val="Aucun"/>
          <w:rFonts w:ascii="Cambria" w:hAnsi="Cambria"/>
          <w:color w:val="131313"/>
          <w:sz w:val="20"/>
          <w:szCs w:val="20"/>
          <w:u w:color="131313"/>
        </w:rPr>
        <w:t>a</w:t>
      </w:r>
      <w:r>
        <w:rPr>
          <w:rStyle w:val="Aucun"/>
          <w:rFonts w:ascii="Cambria" w:hAnsi="Cambria"/>
          <w:color w:val="131313"/>
          <w:sz w:val="20"/>
          <w:szCs w:val="20"/>
          <w:u w:color="131313"/>
        </w:rPr>
        <w:t xml:space="preserve">quelle il revisite aussi bien Brassens que Brigitte Fontaine. </w:t>
      </w:r>
    </w:p>
    <w:p w14:paraId="430B8F97"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color w:val="131313"/>
          <w:sz w:val="20"/>
          <w:szCs w:val="20"/>
          <w:u w:color="131313"/>
        </w:rPr>
        <w:t>Mais foin des références et des comparaisons, il est unique, Lo</w:t>
      </w:r>
      <w:r>
        <w:rPr>
          <w:rStyle w:val="Aucun"/>
          <w:rFonts w:ascii="Cambria" w:hAnsi="Cambria"/>
          <w:color w:val="131313"/>
          <w:sz w:val="20"/>
          <w:szCs w:val="20"/>
          <w:u w:color="131313"/>
          <w:lang w:val="nl-NL"/>
        </w:rPr>
        <w:t>ï</w:t>
      </w:r>
      <w:r>
        <w:rPr>
          <w:rStyle w:val="Aucun"/>
          <w:rFonts w:ascii="Cambria" w:hAnsi="Cambria"/>
          <w:color w:val="131313"/>
          <w:sz w:val="20"/>
          <w:szCs w:val="20"/>
          <w:u w:color="131313"/>
        </w:rPr>
        <w:t>c. Lui qui, au tout début, se voyait en humble parolier dans l</w:t>
      </w:r>
      <w:r>
        <w:rPr>
          <w:rStyle w:val="Aucun"/>
          <w:rFonts w:ascii="Cambria" w:hAnsi="Cambria"/>
          <w:color w:val="131313"/>
          <w:sz w:val="20"/>
          <w:szCs w:val="20"/>
          <w:u w:color="131313"/>
          <w:rtl/>
        </w:rPr>
        <w:t>’</w:t>
      </w:r>
      <w:r>
        <w:rPr>
          <w:rStyle w:val="Aucun"/>
          <w:rFonts w:ascii="Cambria" w:hAnsi="Cambria"/>
          <w:color w:val="131313"/>
          <w:sz w:val="20"/>
          <w:szCs w:val="20"/>
          <w:u w:color="131313"/>
          <w:lang w:val="es-ES_tradnl"/>
        </w:rPr>
        <w:t>ombre d</w:t>
      </w:r>
      <w:r>
        <w:rPr>
          <w:rStyle w:val="Aucun"/>
          <w:rFonts w:ascii="Cambria" w:hAnsi="Cambria"/>
          <w:color w:val="131313"/>
          <w:sz w:val="20"/>
          <w:szCs w:val="20"/>
          <w:u w:color="131313"/>
          <w:rtl/>
        </w:rPr>
        <w:t>’</w:t>
      </w:r>
      <w:r>
        <w:rPr>
          <w:rStyle w:val="Aucun"/>
          <w:rFonts w:ascii="Cambria" w:hAnsi="Cambria"/>
          <w:color w:val="131313"/>
          <w:sz w:val="20"/>
          <w:szCs w:val="20"/>
          <w:u w:color="131313"/>
        </w:rPr>
        <w:t>un Allain Leprest est devenu une sorte de tro</w:t>
      </w:r>
      <w:r>
        <w:rPr>
          <w:rStyle w:val="Aucun"/>
          <w:rFonts w:ascii="Cambria" w:hAnsi="Cambria"/>
          <w:color w:val="131313"/>
          <w:sz w:val="20"/>
          <w:szCs w:val="20"/>
          <w:u w:color="131313"/>
        </w:rPr>
        <w:t>u</w:t>
      </w:r>
      <w:r>
        <w:rPr>
          <w:rStyle w:val="Aucun"/>
          <w:rFonts w:ascii="Cambria" w:hAnsi="Cambria"/>
          <w:color w:val="131313"/>
          <w:sz w:val="20"/>
          <w:szCs w:val="20"/>
          <w:u w:color="131313"/>
        </w:rPr>
        <w:t>badour trublion, de cascadeur du quatrain, de rude chameau chamanique capable d’émouvoir en rugi</w:t>
      </w:r>
      <w:r>
        <w:rPr>
          <w:rStyle w:val="Aucun"/>
          <w:rFonts w:ascii="Cambria" w:hAnsi="Cambria"/>
          <w:color w:val="131313"/>
          <w:sz w:val="20"/>
          <w:szCs w:val="20"/>
          <w:u w:color="131313"/>
        </w:rPr>
        <w:t>s</w:t>
      </w:r>
      <w:r>
        <w:rPr>
          <w:rStyle w:val="Aucun"/>
          <w:rFonts w:ascii="Cambria" w:hAnsi="Cambria"/>
          <w:color w:val="131313"/>
          <w:sz w:val="20"/>
          <w:szCs w:val="20"/>
          <w:u w:color="131313"/>
        </w:rPr>
        <w:t>sant, de rougir en se mouvant et de chambouler son public plus sûrement qu</w:t>
      </w:r>
      <w:r>
        <w:rPr>
          <w:rStyle w:val="Aucun"/>
          <w:rFonts w:ascii="Cambria" w:hAnsi="Cambria"/>
          <w:color w:val="131313"/>
          <w:sz w:val="20"/>
          <w:szCs w:val="20"/>
          <w:u w:color="131313"/>
          <w:rtl/>
        </w:rPr>
        <w:t>’</w:t>
      </w:r>
      <w:r>
        <w:rPr>
          <w:rStyle w:val="Aucun"/>
          <w:rFonts w:ascii="Cambria" w:hAnsi="Cambria"/>
          <w:color w:val="131313"/>
          <w:sz w:val="20"/>
          <w:szCs w:val="20"/>
          <w:u w:color="131313"/>
        </w:rPr>
        <w:t>un grand huit dans un parc d</w:t>
      </w:r>
      <w:r>
        <w:rPr>
          <w:rStyle w:val="Aucun"/>
          <w:rFonts w:ascii="Cambria" w:hAnsi="Cambria"/>
          <w:color w:val="131313"/>
          <w:sz w:val="20"/>
          <w:szCs w:val="20"/>
          <w:u w:color="131313"/>
          <w:rtl/>
        </w:rPr>
        <w:t>’</w:t>
      </w:r>
      <w:r>
        <w:rPr>
          <w:rStyle w:val="Aucun"/>
          <w:rFonts w:ascii="Cambria" w:hAnsi="Cambria"/>
          <w:color w:val="131313"/>
          <w:sz w:val="20"/>
          <w:szCs w:val="20"/>
          <w:u w:color="131313"/>
        </w:rPr>
        <w:t xml:space="preserve">attractions. </w:t>
      </w:r>
    </w:p>
    <w:p w14:paraId="2D906DEC"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color w:val="131313"/>
          <w:sz w:val="20"/>
          <w:szCs w:val="20"/>
          <w:u w:color="131313"/>
        </w:rPr>
        <w:t>Bê</w:t>
      </w:r>
      <w:r>
        <w:rPr>
          <w:rStyle w:val="Aucun"/>
          <w:rFonts w:ascii="Cambria" w:hAnsi="Cambria"/>
          <w:color w:val="131313"/>
          <w:sz w:val="20"/>
          <w:szCs w:val="20"/>
          <w:u w:color="131313"/>
          <w:lang w:val="nl-NL"/>
        </w:rPr>
        <w:t>te de sc</w:t>
      </w:r>
      <w:r>
        <w:rPr>
          <w:rStyle w:val="Aucun"/>
          <w:rFonts w:ascii="Cambria" w:hAnsi="Cambria"/>
          <w:color w:val="131313"/>
          <w:sz w:val="20"/>
          <w:szCs w:val="20"/>
          <w:u w:color="131313"/>
          <w:lang w:val="it-IT"/>
        </w:rPr>
        <w:t>è</w:t>
      </w:r>
      <w:r>
        <w:rPr>
          <w:rStyle w:val="Aucun"/>
          <w:rFonts w:ascii="Cambria" w:hAnsi="Cambria"/>
          <w:color w:val="131313"/>
          <w:sz w:val="20"/>
          <w:szCs w:val="20"/>
          <w:u w:color="131313"/>
        </w:rPr>
        <w:t>ne. Malgré lui, affirme-t-il : s</w:t>
      </w:r>
      <w:r>
        <w:rPr>
          <w:rStyle w:val="Aucun"/>
          <w:rFonts w:ascii="Cambria" w:hAnsi="Cambria"/>
          <w:color w:val="131313"/>
          <w:sz w:val="20"/>
          <w:szCs w:val="20"/>
          <w:u w:color="131313"/>
          <w:rtl/>
        </w:rPr>
        <w:t>’</w:t>
      </w:r>
      <w:r>
        <w:rPr>
          <w:rStyle w:val="Aucun"/>
          <w:rFonts w:ascii="Cambria" w:hAnsi="Cambria"/>
          <w:color w:val="131313"/>
          <w:sz w:val="20"/>
          <w:szCs w:val="20"/>
          <w:u w:color="131313"/>
          <w:lang w:val="it-IT"/>
        </w:rPr>
        <w:t>il s</w:t>
      </w:r>
      <w:r>
        <w:rPr>
          <w:rStyle w:val="Aucun"/>
          <w:rFonts w:ascii="Cambria" w:hAnsi="Cambria"/>
          <w:color w:val="131313"/>
          <w:sz w:val="20"/>
          <w:szCs w:val="20"/>
          <w:u w:color="131313"/>
          <w:rtl/>
        </w:rPr>
        <w:t>’</w:t>
      </w:r>
      <w:r>
        <w:rPr>
          <w:rStyle w:val="Aucun"/>
          <w:rFonts w:ascii="Cambria" w:hAnsi="Cambria"/>
          <w:color w:val="131313"/>
          <w:sz w:val="20"/>
          <w:szCs w:val="20"/>
          <w:u w:color="131313"/>
        </w:rPr>
        <w:t>est un jour lancé sur les planches, c</w:t>
      </w:r>
      <w:r>
        <w:rPr>
          <w:rStyle w:val="Aucun"/>
          <w:rFonts w:ascii="Cambria" w:hAnsi="Cambria"/>
          <w:color w:val="131313"/>
          <w:sz w:val="20"/>
          <w:szCs w:val="20"/>
          <w:u w:color="131313"/>
          <w:rtl/>
        </w:rPr>
        <w:t>’</w:t>
      </w:r>
      <w:r>
        <w:rPr>
          <w:rStyle w:val="Aucun"/>
          <w:rFonts w:ascii="Cambria" w:hAnsi="Cambria"/>
          <w:color w:val="131313"/>
          <w:sz w:val="20"/>
          <w:szCs w:val="20"/>
          <w:u w:color="131313"/>
        </w:rPr>
        <w:t>est parce qu</w:t>
      </w:r>
      <w:r>
        <w:rPr>
          <w:rStyle w:val="Aucun"/>
          <w:rFonts w:ascii="Cambria" w:hAnsi="Cambria"/>
          <w:color w:val="131313"/>
          <w:sz w:val="20"/>
          <w:szCs w:val="20"/>
          <w:u w:color="131313"/>
          <w:rtl/>
        </w:rPr>
        <w:t>’</w:t>
      </w:r>
      <w:r>
        <w:rPr>
          <w:rStyle w:val="Aucun"/>
          <w:rFonts w:ascii="Cambria" w:hAnsi="Cambria"/>
          <w:color w:val="131313"/>
          <w:sz w:val="20"/>
          <w:szCs w:val="20"/>
          <w:u w:color="131313"/>
          <w:lang w:val="it-IT"/>
        </w:rPr>
        <w:t>il pr</w:t>
      </w:r>
      <w:r>
        <w:rPr>
          <w:rStyle w:val="Aucun"/>
          <w:rFonts w:ascii="Cambria" w:hAnsi="Cambria"/>
          <w:color w:val="131313"/>
          <w:sz w:val="20"/>
          <w:szCs w:val="20"/>
          <w:u w:color="131313"/>
        </w:rPr>
        <w:t>éférait dire ses textes plutôt que de les faire lire. Un malentendu qu</w:t>
      </w:r>
      <w:r>
        <w:rPr>
          <w:rStyle w:val="Aucun"/>
          <w:rFonts w:ascii="Cambria" w:hAnsi="Cambria"/>
          <w:color w:val="131313"/>
          <w:sz w:val="20"/>
          <w:szCs w:val="20"/>
          <w:u w:color="131313"/>
          <w:rtl/>
        </w:rPr>
        <w:t>’</w:t>
      </w:r>
      <w:r>
        <w:rPr>
          <w:rStyle w:val="Aucun"/>
          <w:rFonts w:ascii="Cambria" w:hAnsi="Cambria"/>
          <w:color w:val="131313"/>
          <w:sz w:val="20"/>
          <w:szCs w:val="20"/>
          <w:u w:color="131313"/>
        </w:rPr>
        <w:t xml:space="preserve">on ne se lasse pas depuis d’écouter. </w:t>
      </w:r>
    </w:p>
    <w:p w14:paraId="18D5B6F3"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16"/>
          <w:szCs w:val="16"/>
        </w:rPr>
        <w:t xml:space="preserve"> </w:t>
      </w:r>
    </w:p>
    <w:p w14:paraId="59D8554D" w14:textId="77777777" w:rsidR="00A13D5D" w:rsidRDefault="00A13D5D" w:rsidP="00A13D5D">
      <w:pPr>
        <w:pStyle w:val="Corps"/>
      </w:pPr>
      <w:r>
        <w:rPr>
          <w:rStyle w:val="Aucun"/>
          <w:rFonts w:ascii="Arial Unicode MS" w:eastAsia="Arial Unicode MS" w:hAnsi="Arial Unicode MS" w:cs="Arial Unicode MS"/>
          <w:sz w:val="16"/>
          <w:szCs w:val="16"/>
        </w:rPr>
        <w:br w:type="page"/>
      </w:r>
    </w:p>
    <w:p w14:paraId="5B4D60AF"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eastAsia="Cambria" w:hAnsi="Cambria" w:cs="Cambria"/>
          <w:noProof/>
          <w:sz w:val="16"/>
          <w:szCs w:val="16"/>
        </w:rPr>
        <w:drawing>
          <wp:anchor distT="57150" distB="57150" distL="57150" distR="57150" simplePos="0" relativeHeight="251667456" behindDoc="0" locked="0" layoutInCell="1" allowOverlap="1" wp14:anchorId="00C47469" wp14:editId="0BB27F05">
            <wp:simplePos x="0" y="0"/>
            <wp:positionH relativeFrom="column">
              <wp:posOffset>3202304</wp:posOffset>
            </wp:positionH>
            <wp:positionV relativeFrom="line">
              <wp:posOffset>113030</wp:posOffset>
            </wp:positionV>
            <wp:extent cx="2743200" cy="1828800"/>
            <wp:effectExtent l="0" t="0" r="0" b="0"/>
            <wp:wrapSquare wrapText="bothSides" distT="57150" distB="57150" distL="57150" distR="57150"/>
            <wp:docPr id="1073741847" name="officeArt object" descr="Image 11"/>
            <wp:cNvGraphicFramePr/>
            <a:graphic xmlns:a="http://schemas.openxmlformats.org/drawingml/2006/main">
              <a:graphicData uri="http://schemas.openxmlformats.org/drawingml/2006/picture">
                <pic:pic xmlns:pic="http://schemas.openxmlformats.org/drawingml/2006/picture">
                  <pic:nvPicPr>
                    <pic:cNvPr id="1073741847" name="Image 11" descr="Image 11"/>
                    <pic:cNvPicPr>
                      <a:picLocks noChangeAspect="1"/>
                    </pic:cNvPicPr>
                  </pic:nvPicPr>
                  <pic:blipFill>
                    <a:blip r:embed="rId36">
                      <a:extLst/>
                    </a:blip>
                    <a:stretch>
                      <a:fillRect/>
                    </a:stretch>
                  </pic:blipFill>
                  <pic:spPr>
                    <a:xfrm>
                      <a:off x="0" y="0"/>
                      <a:ext cx="2743200" cy="1828800"/>
                    </a:xfrm>
                    <a:prstGeom prst="rect">
                      <a:avLst/>
                    </a:prstGeom>
                    <a:ln w="12700" cap="flat">
                      <a:noFill/>
                      <a:miter lim="400000"/>
                    </a:ln>
                    <a:effectLst/>
                  </pic:spPr>
                </pic:pic>
              </a:graphicData>
            </a:graphic>
          </wp:anchor>
        </w:drawing>
      </w:r>
      <w:r>
        <w:rPr>
          <w:rStyle w:val="Aucun"/>
          <w:rFonts w:ascii="Cambria" w:hAnsi="Cambria"/>
          <w:sz w:val="20"/>
          <w:szCs w:val="20"/>
        </w:rPr>
        <w:t>Il est des rencontres qui se font dans la douceur, d</w:t>
      </w:r>
      <w:r>
        <w:rPr>
          <w:rStyle w:val="Aucun"/>
          <w:rFonts w:ascii="Cambria" w:hAnsi="Cambria"/>
          <w:sz w:val="20"/>
          <w:szCs w:val="20"/>
          <w:rtl/>
        </w:rPr>
        <w:t>’</w:t>
      </w:r>
      <w:r>
        <w:rPr>
          <w:rStyle w:val="Aucun"/>
          <w:rFonts w:ascii="Cambria" w:hAnsi="Cambria"/>
          <w:sz w:val="20"/>
          <w:szCs w:val="20"/>
        </w:rPr>
        <w:t>autres qui produisent des étincelles. Et là, quand le jazz ton</w:t>
      </w:r>
      <w:r>
        <w:rPr>
          <w:rStyle w:val="Aucun"/>
          <w:rFonts w:ascii="Cambria" w:hAnsi="Cambria"/>
          <w:sz w:val="20"/>
          <w:szCs w:val="20"/>
        </w:rPr>
        <w:t>i</w:t>
      </w:r>
      <w:r>
        <w:rPr>
          <w:rStyle w:val="Aucun"/>
          <w:rFonts w:ascii="Cambria" w:hAnsi="Cambria"/>
          <w:sz w:val="20"/>
          <w:szCs w:val="20"/>
        </w:rPr>
        <w:t>truant des 18 musiciens du Very Big Experimental Toub</w:t>
      </w:r>
      <w:r>
        <w:rPr>
          <w:rStyle w:val="Aucun"/>
          <w:rFonts w:ascii="Cambria" w:hAnsi="Cambria"/>
          <w:sz w:val="20"/>
          <w:szCs w:val="20"/>
        </w:rPr>
        <w:t>i</w:t>
      </w:r>
      <w:r>
        <w:rPr>
          <w:rStyle w:val="Aucun"/>
          <w:rFonts w:ascii="Cambria" w:hAnsi="Cambria"/>
          <w:sz w:val="20"/>
          <w:szCs w:val="20"/>
        </w:rPr>
        <w:t>fri Orchestra percute la voix rocailleuse et vibrante du chanteur-po</w:t>
      </w:r>
      <w:r>
        <w:rPr>
          <w:rStyle w:val="Aucun"/>
          <w:rFonts w:ascii="Cambria" w:hAnsi="Cambria"/>
          <w:sz w:val="20"/>
          <w:szCs w:val="20"/>
          <w:lang w:val="it-IT"/>
        </w:rPr>
        <w:t>è</w:t>
      </w:r>
      <w:r>
        <w:rPr>
          <w:rStyle w:val="Aucun"/>
          <w:rFonts w:ascii="Cambria" w:hAnsi="Cambria"/>
          <w:sz w:val="20"/>
          <w:szCs w:val="20"/>
          <w:lang w:val="de-DE"/>
        </w:rPr>
        <w:t>te Lo</w:t>
      </w:r>
      <w:r>
        <w:rPr>
          <w:rStyle w:val="Aucun"/>
          <w:rFonts w:ascii="Cambria" w:hAnsi="Cambria"/>
          <w:sz w:val="20"/>
          <w:szCs w:val="20"/>
          <w:lang w:val="nl-NL"/>
        </w:rPr>
        <w:t>ï</w:t>
      </w:r>
      <w:r>
        <w:rPr>
          <w:rStyle w:val="Aucun"/>
          <w:rFonts w:ascii="Cambria" w:hAnsi="Cambria"/>
          <w:sz w:val="20"/>
          <w:szCs w:val="20"/>
        </w:rPr>
        <w:t>c Lantoine, ce ne sont plus des éti</w:t>
      </w:r>
      <w:r>
        <w:rPr>
          <w:rStyle w:val="Aucun"/>
          <w:rFonts w:ascii="Cambria" w:hAnsi="Cambria"/>
          <w:sz w:val="20"/>
          <w:szCs w:val="20"/>
        </w:rPr>
        <w:t>n</w:t>
      </w:r>
      <w:r>
        <w:rPr>
          <w:rStyle w:val="Aucun"/>
          <w:rFonts w:ascii="Cambria" w:hAnsi="Cambria"/>
          <w:sz w:val="20"/>
          <w:szCs w:val="20"/>
        </w:rPr>
        <w:t>celles mais un véritable feu d</w:t>
      </w:r>
      <w:r>
        <w:rPr>
          <w:rStyle w:val="Aucun"/>
          <w:rFonts w:ascii="Cambria" w:hAnsi="Cambria"/>
          <w:sz w:val="20"/>
          <w:szCs w:val="20"/>
          <w:rtl/>
        </w:rPr>
        <w:t>’</w:t>
      </w:r>
      <w:r>
        <w:rPr>
          <w:rStyle w:val="Aucun"/>
          <w:rFonts w:ascii="Cambria" w:hAnsi="Cambria"/>
          <w:sz w:val="20"/>
          <w:szCs w:val="20"/>
        </w:rPr>
        <w:t xml:space="preserve">artifice ! </w:t>
      </w:r>
    </w:p>
    <w:p w14:paraId="42830120"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20"/>
          <w:szCs w:val="20"/>
        </w:rPr>
        <w:t>Voilà bien longtemps que le Very Big Experimental Toub</w:t>
      </w:r>
      <w:r>
        <w:rPr>
          <w:rStyle w:val="Aucun"/>
          <w:rFonts w:ascii="Cambria" w:hAnsi="Cambria"/>
          <w:sz w:val="20"/>
          <w:szCs w:val="20"/>
        </w:rPr>
        <w:t>i</w:t>
      </w:r>
      <w:r>
        <w:rPr>
          <w:rStyle w:val="Aucun"/>
          <w:rFonts w:ascii="Cambria" w:hAnsi="Cambria"/>
          <w:sz w:val="20"/>
          <w:szCs w:val="20"/>
        </w:rPr>
        <w:t>fri Orchestra et son chef Grégoire Gensse voulaient re</w:t>
      </w:r>
      <w:r>
        <w:rPr>
          <w:rStyle w:val="Aucun"/>
          <w:rFonts w:ascii="Cambria" w:hAnsi="Cambria"/>
          <w:sz w:val="20"/>
          <w:szCs w:val="20"/>
        </w:rPr>
        <w:t>n</w:t>
      </w:r>
      <w:r>
        <w:rPr>
          <w:rStyle w:val="Aucun"/>
          <w:rFonts w:ascii="Cambria" w:hAnsi="Cambria"/>
          <w:sz w:val="20"/>
          <w:szCs w:val="20"/>
        </w:rPr>
        <w:t>contrer sur sc</w:t>
      </w:r>
      <w:r>
        <w:rPr>
          <w:rStyle w:val="Aucun"/>
          <w:rFonts w:ascii="Cambria" w:hAnsi="Cambria"/>
          <w:sz w:val="20"/>
          <w:szCs w:val="20"/>
          <w:lang w:val="it-IT"/>
        </w:rPr>
        <w:t>è</w:t>
      </w:r>
      <w:r>
        <w:rPr>
          <w:rStyle w:val="Aucun"/>
          <w:rFonts w:ascii="Cambria" w:hAnsi="Cambria"/>
          <w:sz w:val="20"/>
          <w:szCs w:val="20"/>
        </w:rPr>
        <w:t>ne le Grand Lo</w:t>
      </w:r>
      <w:r>
        <w:rPr>
          <w:rStyle w:val="Aucun"/>
          <w:rFonts w:ascii="Cambria" w:hAnsi="Cambria"/>
          <w:sz w:val="20"/>
          <w:szCs w:val="20"/>
          <w:lang w:val="nl-NL"/>
        </w:rPr>
        <w:t>ï</w:t>
      </w:r>
      <w:r>
        <w:rPr>
          <w:rStyle w:val="Aucun"/>
          <w:rFonts w:ascii="Cambria" w:hAnsi="Cambria"/>
          <w:sz w:val="20"/>
          <w:szCs w:val="20"/>
        </w:rPr>
        <w:t>c Lantoine. Avec ce spe</w:t>
      </w:r>
      <w:r>
        <w:rPr>
          <w:rStyle w:val="Aucun"/>
          <w:rFonts w:ascii="Cambria" w:hAnsi="Cambria"/>
          <w:sz w:val="20"/>
          <w:szCs w:val="20"/>
        </w:rPr>
        <w:t>c</w:t>
      </w:r>
      <w:r>
        <w:rPr>
          <w:rStyle w:val="Aucun"/>
          <w:rFonts w:ascii="Cambria" w:hAnsi="Cambria"/>
          <w:sz w:val="20"/>
          <w:szCs w:val="20"/>
        </w:rPr>
        <w:t>tacle, ils se mettent au service de l</w:t>
      </w:r>
      <w:r>
        <w:rPr>
          <w:rStyle w:val="Aucun"/>
          <w:rFonts w:ascii="Cambria" w:hAnsi="Cambria"/>
          <w:sz w:val="20"/>
          <w:szCs w:val="20"/>
          <w:rtl/>
        </w:rPr>
        <w:t>’</w:t>
      </w:r>
      <w:r>
        <w:rPr>
          <w:rStyle w:val="Aucun"/>
          <w:rFonts w:ascii="Cambria" w:hAnsi="Cambria"/>
          <w:sz w:val="20"/>
          <w:szCs w:val="20"/>
        </w:rPr>
        <w:t>univers du chanteur en y ajoutant quelques compositions créées pour l</w:t>
      </w:r>
      <w:r>
        <w:rPr>
          <w:rStyle w:val="Aucun"/>
          <w:rFonts w:ascii="Cambria" w:hAnsi="Cambria"/>
          <w:sz w:val="20"/>
          <w:szCs w:val="20"/>
          <w:rtl/>
        </w:rPr>
        <w:t>’</w:t>
      </w:r>
      <w:r>
        <w:rPr>
          <w:rStyle w:val="Aucun"/>
          <w:rFonts w:ascii="Cambria" w:hAnsi="Cambria"/>
          <w:sz w:val="20"/>
          <w:szCs w:val="20"/>
          <w:lang w:val="it-IT"/>
        </w:rPr>
        <w:t xml:space="preserve">occasion. </w:t>
      </w:r>
      <w:r>
        <w:rPr>
          <w:rStyle w:val="Aucun"/>
          <w:rFonts w:ascii="Cambria" w:hAnsi="Cambria"/>
          <w:sz w:val="20"/>
          <w:szCs w:val="20"/>
        </w:rPr>
        <w:t>Ç</w:t>
      </w:r>
      <w:r>
        <w:rPr>
          <w:rStyle w:val="Aucun"/>
          <w:rFonts w:ascii="Cambria" w:hAnsi="Cambria"/>
          <w:sz w:val="20"/>
          <w:szCs w:val="20"/>
          <w:lang w:val="it-IT"/>
        </w:rPr>
        <w:t xml:space="preserve">a palpite, </w:t>
      </w:r>
      <w:r>
        <w:rPr>
          <w:rStyle w:val="Aucun"/>
          <w:rFonts w:ascii="Cambria" w:hAnsi="Cambria"/>
          <w:sz w:val="20"/>
          <w:szCs w:val="20"/>
        </w:rPr>
        <w:t>ça fré</w:t>
      </w:r>
      <w:r>
        <w:rPr>
          <w:rStyle w:val="Aucun"/>
          <w:rFonts w:ascii="Cambria" w:hAnsi="Cambria"/>
          <w:sz w:val="20"/>
          <w:szCs w:val="20"/>
          <w:lang w:val="de-DE"/>
        </w:rPr>
        <w:t xml:space="preserve">mit, </w:t>
      </w:r>
      <w:r>
        <w:rPr>
          <w:rStyle w:val="Aucun"/>
          <w:rFonts w:ascii="Cambria" w:hAnsi="Cambria"/>
          <w:sz w:val="20"/>
          <w:szCs w:val="20"/>
        </w:rPr>
        <w:t>ça tremble, ça bat, en un mot ça pulse, et on ressort plein d</w:t>
      </w:r>
      <w:r>
        <w:rPr>
          <w:rStyle w:val="Aucun"/>
          <w:rFonts w:ascii="Cambria" w:hAnsi="Cambria"/>
          <w:sz w:val="20"/>
          <w:szCs w:val="20"/>
          <w:rtl/>
        </w:rPr>
        <w:t>’</w:t>
      </w:r>
      <w:r>
        <w:rPr>
          <w:rStyle w:val="Aucun"/>
          <w:rFonts w:ascii="Cambria" w:hAnsi="Cambria"/>
          <w:sz w:val="20"/>
          <w:szCs w:val="20"/>
        </w:rPr>
        <w:t>une énergie contagieuse. Am</w:t>
      </w:r>
      <w:r>
        <w:rPr>
          <w:rStyle w:val="Aucun"/>
          <w:rFonts w:ascii="Cambria" w:hAnsi="Cambria"/>
          <w:sz w:val="20"/>
          <w:szCs w:val="20"/>
        </w:rPr>
        <w:t>a</w:t>
      </w:r>
      <w:r>
        <w:rPr>
          <w:rStyle w:val="Aucun"/>
          <w:rFonts w:ascii="Cambria" w:hAnsi="Cambria"/>
          <w:sz w:val="20"/>
          <w:szCs w:val="20"/>
        </w:rPr>
        <w:t xml:space="preserve">teurs de sensations vivantes, ce spectacle est pour vous. </w:t>
      </w:r>
    </w:p>
    <w:p w14:paraId="36CF0384"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i/>
          <w:iCs/>
          <w:sz w:val="20"/>
          <w:szCs w:val="20"/>
        </w:rPr>
        <w:t>« Ce que l'on fait là dépasse la musique. C'est tr</w:t>
      </w:r>
      <w:r>
        <w:rPr>
          <w:rStyle w:val="Aucun"/>
          <w:rFonts w:ascii="Cambria" w:hAnsi="Cambria"/>
          <w:i/>
          <w:iCs/>
          <w:sz w:val="20"/>
          <w:szCs w:val="20"/>
          <w:lang w:val="it-IT"/>
        </w:rPr>
        <w:t>è</w:t>
      </w:r>
      <w:r>
        <w:rPr>
          <w:rStyle w:val="Aucun"/>
          <w:rFonts w:ascii="Cambria" w:hAnsi="Cambria"/>
          <w:i/>
          <w:iCs/>
          <w:sz w:val="20"/>
          <w:szCs w:val="20"/>
        </w:rPr>
        <w:t xml:space="preserve">s tendre. Entre nous, il y a de la nostalgie, du secret, de l'amour et l'envie d'exploser. Entre nous, un petit foyer brûle et c'est délicieux. </w:t>
      </w:r>
      <w:r>
        <w:rPr>
          <w:rStyle w:val="Aucun"/>
          <w:rFonts w:ascii="Cambria" w:hAnsi="Cambria"/>
          <w:i/>
          <w:iCs/>
          <w:sz w:val="20"/>
          <w:szCs w:val="20"/>
          <w:lang w:val="it-IT"/>
        </w:rPr>
        <w:t>»</w:t>
      </w:r>
      <w:r>
        <w:rPr>
          <w:rStyle w:val="Aucun"/>
          <w:rFonts w:ascii="Cambria" w:hAnsi="Cambria"/>
          <w:i/>
          <w:iCs/>
          <w:sz w:val="20"/>
          <w:szCs w:val="20"/>
          <w:lang w:val="it-IT"/>
        </w:rPr>
        <w:br/>
      </w:r>
      <w:r>
        <w:rPr>
          <w:rStyle w:val="Aucun"/>
          <w:rFonts w:ascii="Cambria" w:hAnsi="Cambria"/>
          <w:i/>
          <w:iCs/>
          <w:sz w:val="20"/>
          <w:szCs w:val="20"/>
        </w:rPr>
        <w:t>Lo</w:t>
      </w:r>
      <w:r>
        <w:rPr>
          <w:rStyle w:val="Aucun"/>
          <w:rFonts w:ascii="Cambria" w:hAnsi="Cambria"/>
          <w:i/>
          <w:iCs/>
          <w:sz w:val="20"/>
          <w:szCs w:val="20"/>
          <w:lang w:val="nl-NL"/>
        </w:rPr>
        <w:t>ï</w:t>
      </w:r>
      <w:r>
        <w:rPr>
          <w:rStyle w:val="Aucun"/>
          <w:rFonts w:ascii="Cambria" w:hAnsi="Cambria"/>
          <w:i/>
          <w:iCs/>
          <w:sz w:val="20"/>
          <w:szCs w:val="20"/>
        </w:rPr>
        <w:t xml:space="preserve">c Lantoine </w:t>
      </w:r>
    </w:p>
    <w:p w14:paraId="3EC69F18" w14:textId="77777777" w:rsidR="00A13D5D" w:rsidRDefault="00A13D5D" w:rsidP="00A13D5D">
      <w:pPr>
        <w:pStyle w:val="Corps"/>
        <w:widowControl w:val="0"/>
        <w:jc w:val="both"/>
        <w:rPr>
          <w:rStyle w:val="Aucun"/>
          <w:b/>
          <w:bCs/>
          <w:sz w:val="20"/>
          <w:szCs w:val="20"/>
        </w:rPr>
      </w:pPr>
      <w:r>
        <w:rPr>
          <w:rStyle w:val="Aucun"/>
          <w:sz w:val="20"/>
          <w:szCs w:val="20"/>
          <w:lang w:val="en-US"/>
        </w:rPr>
        <w:t xml:space="preserve">The Very Big... </w:t>
      </w:r>
    </w:p>
    <w:p w14:paraId="64D221C6"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eastAsia="Cambria" w:hAnsi="Cambria" w:cs="Cambria"/>
          <w:noProof/>
          <w:sz w:val="16"/>
          <w:szCs w:val="16"/>
        </w:rPr>
        <w:drawing>
          <wp:anchor distT="57150" distB="57150" distL="57150" distR="57150" simplePos="0" relativeHeight="251668480" behindDoc="0" locked="0" layoutInCell="1" allowOverlap="1" wp14:anchorId="59BF9000" wp14:editId="25042349">
            <wp:simplePos x="0" y="0"/>
            <wp:positionH relativeFrom="column">
              <wp:posOffset>3086100</wp:posOffset>
            </wp:positionH>
            <wp:positionV relativeFrom="line">
              <wp:posOffset>138430</wp:posOffset>
            </wp:positionV>
            <wp:extent cx="2743835" cy="1827530"/>
            <wp:effectExtent l="0" t="0" r="0" b="1270"/>
            <wp:wrapSquare wrapText="bothSides" distT="57150" distB="57150" distL="57150" distR="57150"/>
            <wp:docPr id="1073741848" name="officeArt object" descr="Image 13"/>
            <wp:cNvGraphicFramePr/>
            <a:graphic xmlns:a="http://schemas.openxmlformats.org/drawingml/2006/main">
              <a:graphicData uri="http://schemas.openxmlformats.org/drawingml/2006/picture">
                <pic:pic xmlns:pic="http://schemas.openxmlformats.org/drawingml/2006/picture">
                  <pic:nvPicPr>
                    <pic:cNvPr id="1073741848" name="Image 13" descr="Image 13"/>
                    <pic:cNvPicPr>
                      <a:picLocks noChangeAspect="1"/>
                    </pic:cNvPicPr>
                  </pic:nvPicPr>
                  <pic:blipFill>
                    <a:blip r:embed="rId37">
                      <a:extLst/>
                    </a:blip>
                    <a:stretch>
                      <a:fillRect/>
                    </a:stretch>
                  </pic:blipFill>
                  <pic:spPr>
                    <a:xfrm>
                      <a:off x="0" y="0"/>
                      <a:ext cx="2743835" cy="1827530"/>
                    </a:xfrm>
                    <a:prstGeom prst="rect">
                      <a:avLst/>
                    </a:prstGeom>
                    <a:ln w="12700" cap="flat">
                      <a:noFill/>
                      <a:miter lim="400000"/>
                    </a:ln>
                    <a:effectLst/>
                  </pic:spPr>
                </pic:pic>
              </a:graphicData>
            </a:graphic>
          </wp:anchor>
        </w:drawing>
      </w:r>
      <w:r>
        <w:rPr>
          <w:rStyle w:val="Aucun"/>
          <w:rFonts w:ascii="Cambria" w:hAnsi="Cambria"/>
          <w:sz w:val="20"/>
          <w:szCs w:val="20"/>
          <w:lang w:val="it-IT"/>
        </w:rPr>
        <w:t>Cr</w:t>
      </w:r>
      <w:r>
        <w:rPr>
          <w:rStyle w:val="Aucun"/>
          <w:rFonts w:ascii="Cambria" w:hAnsi="Cambria"/>
          <w:sz w:val="20"/>
          <w:szCs w:val="20"/>
        </w:rPr>
        <w:t>éé en 2006, le Very Big (ou le Toubifri !) est un gros orchestre de 18 musiciens, membre de la Fédér</w:t>
      </w:r>
      <w:r>
        <w:rPr>
          <w:rStyle w:val="Aucun"/>
          <w:rFonts w:ascii="Cambria" w:hAnsi="Cambria"/>
          <w:sz w:val="20"/>
          <w:szCs w:val="20"/>
        </w:rPr>
        <w:t>a</w:t>
      </w:r>
      <w:r>
        <w:rPr>
          <w:rStyle w:val="Aucun"/>
          <w:rFonts w:ascii="Cambria" w:hAnsi="Cambria"/>
          <w:sz w:val="20"/>
          <w:szCs w:val="20"/>
        </w:rPr>
        <w:t>tion des Grands Ensembles de Jazz et musiques improvisé</w:t>
      </w:r>
      <w:r>
        <w:rPr>
          <w:rStyle w:val="Aucun"/>
          <w:rFonts w:ascii="Cambria" w:hAnsi="Cambria"/>
          <w:sz w:val="20"/>
          <w:szCs w:val="20"/>
          <w:lang w:val="en-US"/>
        </w:rPr>
        <w:t xml:space="preserve">es (Grands Formats). </w:t>
      </w:r>
    </w:p>
    <w:p w14:paraId="6C66A2C3" w14:textId="77777777" w:rsidR="00A13D5D" w:rsidRDefault="00A13D5D" w:rsidP="00A13D5D">
      <w:pPr>
        <w:pStyle w:val="Corps"/>
        <w:widowControl w:val="0"/>
        <w:jc w:val="both"/>
        <w:rPr>
          <w:rStyle w:val="Aucun"/>
          <w:b/>
          <w:bCs/>
          <w:sz w:val="20"/>
          <w:szCs w:val="20"/>
        </w:rPr>
      </w:pPr>
      <w:r>
        <w:rPr>
          <w:rStyle w:val="Aucun"/>
          <w:sz w:val="20"/>
          <w:szCs w:val="20"/>
          <w:lang w:val="de-DE"/>
        </w:rPr>
        <w:t>Exp</w:t>
      </w:r>
      <w:r>
        <w:rPr>
          <w:rStyle w:val="Aucun"/>
          <w:sz w:val="20"/>
          <w:szCs w:val="20"/>
        </w:rPr>
        <w:t>é</w:t>
      </w:r>
      <w:r>
        <w:rPr>
          <w:rStyle w:val="Aucun"/>
          <w:sz w:val="20"/>
          <w:szCs w:val="20"/>
          <w:lang w:val="pt-PT"/>
        </w:rPr>
        <w:t xml:space="preserve">rimental... </w:t>
      </w:r>
    </w:p>
    <w:p w14:paraId="387EFA04"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20"/>
          <w:szCs w:val="20"/>
        </w:rPr>
        <w:t>Assurément ! Avec comme r</w:t>
      </w:r>
      <w:r>
        <w:rPr>
          <w:rStyle w:val="Aucun"/>
          <w:rFonts w:ascii="Cambria" w:hAnsi="Cambria"/>
          <w:sz w:val="20"/>
          <w:szCs w:val="20"/>
          <w:lang w:val="it-IT"/>
        </w:rPr>
        <w:t>è</w:t>
      </w:r>
      <w:r>
        <w:rPr>
          <w:rStyle w:val="Aucun"/>
          <w:rFonts w:ascii="Cambria" w:hAnsi="Cambria"/>
          <w:sz w:val="20"/>
          <w:szCs w:val="20"/>
        </w:rPr>
        <w:t>gle absolue de porter la musique à ses extrê</w:t>
      </w:r>
      <w:r>
        <w:rPr>
          <w:rStyle w:val="Aucun"/>
          <w:rFonts w:ascii="Cambria" w:hAnsi="Cambria"/>
          <w:sz w:val="20"/>
          <w:szCs w:val="20"/>
          <w:lang w:val="pt-PT"/>
        </w:rPr>
        <w:t>mes limites. Fond</w:t>
      </w:r>
      <w:r>
        <w:rPr>
          <w:rStyle w:val="Aucun"/>
          <w:rFonts w:ascii="Cambria" w:hAnsi="Cambria"/>
          <w:sz w:val="20"/>
          <w:szCs w:val="20"/>
        </w:rPr>
        <w:t>é sur un jazz pui</w:t>
      </w:r>
      <w:r>
        <w:rPr>
          <w:rStyle w:val="Aucun"/>
          <w:rFonts w:ascii="Cambria" w:hAnsi="Cambria"/>
          <w:sz w:val="20"/>
          <w:szCs w:val="20"/>
        </w:rPr>
        <w:t>s</w:t>
      </w:r>
      <w:r>
        <w:rPr>
          <w:rStyle w:val="Aucun"/>
          <w:rFonts w:ascii="Cambria" w:hAnsi="Cambria"/>
          <w:sz w:val="20"/>
          <w:szCs w:val="20"/>
        </w:rPr>
        <w:t>sant et savamment maîtrisé, le Very Big est une fa</w:t>
      </w:r>
      <w:r>
        <w:rPr>
          <w:rStyle w:val="Aucun"/>
          <w:rFonts w:ascii="Cambria" w:hAnsi="Cambria"/>
          <w:sz w:val="20"/>
          <w:szCs w:val="20"/>
        </w:rPr>
        <w:t>n</w:t>
      </w:r>
      <w:r>
        <w:rPr>
          <w:rStyle w:val="Aucun"/>
          <w:rFonts w:ascii="Cambria" w:hAnsi="Cambria"/>
          <w:sz w:val="20"/>
          <w:szCs w:val="20"/>
        </w:rPr>
        <w:t>tasque fusion des genres, un malstr</w:t>
      </w:r>
      <w:r>
        <w:rPr>
          <w:rStyle w:val="Aucun"/>
          <w:rFonts w:ascii="Cambria" w:hAnsi="Cambria"/>
          <w:sz w:val="20"/>
          <w:szCs w:val="20"/>
          <w:lang w:val="sv-SE"/>
        </w:rPr>
        <w:t>ö</w:t>
      </w:r>
      <w:r>
        <w:rPr>
          <w:rStyle w:val="Aucun"/>
          <w:rFonts w:ascii="Cambria" w:hAnsi="Cambria"/>
          <w:sz w:val="20"/>
          <w:szCs w:val="20"/>
          <w:lang w:val="da-DK"/>
        </w:rPr>
        <w:t>m ind</w:t>
      </w:r>
      <w:r>
        <w:rPr>
          <w:rStyle w:val="Aucun"/>
          <w:rFonts w:ascii="Cambria" w:hAnsi="Cambria"/>
          <w:sz w:val="20"/>
          <w:szCs w:val="20"/>
        </w:rPr>
        <w:t xml:space="preserve">éfinissable inspiré des mandalas cycliques du gamelan balinais et profondément marqué par la musique pop. </w:t>
      </w:r>
    </w:p>
    <w:p w14:paraId="7A4A49EF" w14:textId="77777777" w:rsidR="00A13D5D" w:rsidRDefault="00A13D5D" w:rsidP="00A13D5D">
      <w:pPr>
        <w:pStyle w:val="Corps"/>
        <w:widowControl w:val="0"/>
        <w:jc w:val="both"/>
        <w:rPr>
          <w:rStyle w:val="Aucun"/>
          <w:b/>
          <w:bCs/>
          <w:sz w:val="20"/>
          <w:szCs w:val="20"/>
        </w:rPr>
      </w:pPr>
      <w:r>
        <w:rPr>
          <w:rStyle w:val="Aucun"/>
          <w:sz w:val="20"/>
          <w:szCs w:val="20"/>
          <w:lang w:val="it-IT"/>
        </w:rPr>
        <w:t xml:space="preserve">Toubifri... </w:t>
      </w:r>
    </w:p>
    <w:p w14:paraId="0F0357E7"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20"/>
          <w:szCs w:val="20"/>
        </w:rPr>
        <w:t>Pour le délire et la tempête. Le Very Big est une fresque hystérique sur un écran de couleurs, un joyeux fracas, une fanfare dada, o</w:t>
      </w:r>
      <w:r>
        <w:rPr>
          <w:rStyle w:val="Aucun"/>
          <w:rFonts w:ascii="Cambria" w:hAnsi="Cambria"/>
          <w:sz w:val="20"/>
          <w:szCs w:val="20"/>
          <w:lang w:val="it-IT"/>
        </w:rPr>
        <w:t xml:space="preserve">ù </w:t>
      </w:r>
      <w:r>
        <w:rPr>
          <w:rStyle w:val="Aucun"/>
          <w:rFonts w:ascii="Cambria" w:hAnsi="Cambria"/>
          <w:sz w:val="20"/>
          <w:szCs w:val="20"/>
        </w:rPr>
        <w:t>l</w:t>
      </w:r>
      <w:r>
        <w:rPr>
          <w:rStyle w:val="Aucun"/>
          <w:rFonts w:ascii="Cambria" w:hAnsi="Cambria"/>
          <w:sz w:val="20"/>
          <w:szCs w:val="20"/>
          <w:rtl/>
        </w:rPr>
        <w:t>’</w:t>
      </w:r>
      <w:r>
        <w:rPr>
          <w:rStyle w:val="Aucun"/>
          <w:rFonts w:ascii="Cambria" w:hAnsi="Cambria"/>
          <w:sz w:val="20"/>
          <w:szCs w:val="20"/>
        </w:rPr>
        <w:t xml:space="preserve">imaginaire folklorique est porté à sa pleine puissance. </w:t>
      </w:r>
    </w:p>
    <w:p w14:paraId="0E4FF8FC" w14:textId="77777777" w:rsidR="00A13D5D" w:rsidRDefault="00A13D5D" w:rsidP="00A13D5D">
      <w:pPr>
        <w:pStyle w:val="Corps"/>
        <w:widowControl w:val="0"/>
        <w:jc w:val="both"/>
        <w:rPr>
          <w:rStyle w:val="Aucun"/>
          <w:b/>
          <w:bCs/>
          <w:sz w:val="20"/>
          <w:szCs w:val="20"/>
        </w:rPr>
      </w:pPr>
      <w:r>
        <w:rPr>
          <w:rStyle w:val="Aucun"/>
          <w:sz w:val="20"/>
          <w:szCs w:val="20"/>
          <w:lang w:val="it-IT"/>
        </w:rPr>
        <w:t xml:space="preserve">Orchestra... </w:t>
      </w:r>
    </w:p>
    <w:p w14:paraId="2D0F9AA3"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20"/>
          <w:szCs w:val="20"/>
        </w:rPr>
        <w:t>Les modes de jeu multiples explorent la richesse des timbres, la spatialisation du son et l’énergie des in</w:t>
      </w:r>
      <w:r>
        <w:rPr>
          <w:rStyle w:val="Aucun"/>
          <w:rFonts w:ascii="Cambria" w:hAnsi="Cambria"/>
          <w:sz w:val="20"/>
          <w:szCs w:val="20"/>
        </w:rPr>
        <w:t>s</w:t>
      </w:r>
      <w:r>
        <w:rPr>
          <w:rStyle w:val="Aucun"/>
          <w:rFonts w:ascii="Cambria" w:hAnsi="Cambria"/>
          <w:sz w:val="20"/>
          <w:szCs w:val="20"/>
        </w:rPr>
        <w:t xml:space="preserve">truments. Une véritable fusion des genres pour un style tout bonnement inclassable ! </w:t>
      </w:r>
    </w:p>
    <w:p w14:paraId="4AAC36CE"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18"/>
          <w:szCs w:val="18"/>
          <w:lang w:val="en-US"/>
        </w:rPr>
        <w:t>1er album sur Label Bleu :</w:t>
      </w:r>
      <w:r>
        <w:rPr>
          <w:rStyle w:val="Aucun"/>
          <w:rFonts w:ascii="Cambria" w:hAnsi="Cambria"/>
          <w:i/>
          <w:iCs/>
          <w:sz w:val="18"/>
          <w:szCs w:val="18"/>
          <w:lang w:val="en-US"/>
        </w:rPr>
        <w:t xml:space="preserve">Waiting In The Toaster </w:t>
      </w:r>
      <w:r>
        <w:rPr>
          <w:rStyle w:val="Aucun"/>
          <w:rFonts w:ascii="Cambria" w:hAnsi="Cambria"/>
          <w:sz w:val="18"/>
          <w:szCs w:val="18"/>
          <w:lang w:val="en-US"/>
        </w:rPr>
        <w:t xml:space="preserve">(2014) </w:t>
      </w:r>
    </w:p>
    <w:p w14:paraId="4BBF63A3"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18"/>
          <w:szCs w:val="18"/>
        </w:rPr>
        <w:t>« Fresque pop hallucinée o</w:t>
      </w:r>
      <w:r>
        <w:rPr>
          <w:rStyle w:val="Aucun"/>
          <w:rFonts w:ascii="Cambria" w:hAnsi="Cambria"/>
          <w:sz w:val="18"/>
          <w:szCs w:val="18"/>
          <w:lang w:val="it-IT"/>
        </w:rPr>
        <w:t xml:space="preserve">ù </w:t>
      </w:r>
      <w:r>
        <w:rPr>
          <w:rStyle w:val="Aucun"/>
          <w:rFonts w:ascii="Cambria" w:hAnsi="Cambria"/>
          <w:sz w:val="18"/>
          <w:szCs w:val="18"/>
        </w:rPr>
        <w:t>Moondog et Zappa ne seraient pas dépaysé</w:t>
      </w:r>
      <w:r>
        <w:rPr>
          <w:rStyle w:val="Aucun"/>
          <w:rFonts w:ascii="Cambria" w:hAnsi="Cambria"/>
          <w:sz w:val="18"/>
          <w:szCs w:val="18"/>
          <w:lang w:val="it-IT"/>
        </w:rPr>
        <w:t xml:space="preserve">s... Un premier album </w:t>
      </w:r>
      <w:r>
        <w:rPr>
          <w:rStyle w:val="Aucun"/>
          <w:rFonts w:ascii="Cambria" w:hAnsi="Cambria"/>
          <w:sz w:val="18"/>
          <w:szCs w:val="18"/>
        </w:rPr>
        <w:t xml:space="preserve">ébouriffant à </w:t>
      </w:r>
      <w:r>
        <w:rPr>
          <w:rStyle w:val="Aucun"/>
          <w:rFonts w:ascii="Cambria" w:hAnsi="Cambria"/>
          <w:sz w:val="18"/>
          <w:szCs w:val="18"/>
          <w:lang w:val="it-IT"/>
        </w:rPr>
        <w:t>la savante alchimie tutti-frutti »</w:t>
      </w:r>
      <w:r>
        <w:rPr>
          <w:rStyle w:val="Aucun"/>
          <w:rFonts w:ascii="Cambria" w:hAnsi="Cambria"/>
          <w:sz w:val="18"/>
          <w:szCs w:val="18"/>
          <w:lang w:val="it-IT"/>
        </w:rPr>
        <w:br/>
      </w:r>
      <w:r>
        <w:rPr>
          <w:rStyle w:val="Aucun"/>
          <w:rFonts w:ascii="Cambria" w:hAnsi="Cambria"/>
          <w:sz w:val="18"/>
          <w:szCs w:val="18"/>
        </w:rPr>
        <w:t xml:space="preserve">Libération (coup de cœur 2014) </w:t>
      </w:r>
    </w:p>
    <w:p w14:paraId="085E4626" w14:textId="77777777" w:rsidR="00A13D5D" w:rsidRDefault="00A13D5D" w:rsidP="00A13D5D">
      <w:pPr>
        <w:pStyle w:val="Corps"/>
        <w:widowControl w:val="0"/>
        <w:rPr>
          <w:rStyle w:val="Aucun"/>
          <w:rFonts w:ascii="Cambria" w:eastAsia="Cambria" w:hAnsi="Cambria" w:cs="Cambria"/>
          <w:sz w:val="16"/>
          <w:szCs w:val="16"/>
        </w:rPr>
      </w:pPr>
      <w:r>
        <w:rPr>
          <w:rStyle w:val="Aucun"/>
          <w:rFonts w:ascii="Cambria" w:hAnsi="Cambria"/>
          <w:sz w:val="18"/>
          <w:szCs w:val="18"/>
        </w:rPr>
        <w:t xml:space="preserve">« Du gros son et du bon groove, (...) les dix-huit musicien(ne)s du VBETO partagent à </w:t>
      </w:r>
      <w:r>
        <w:rPr>
          <w:rStyle w:val="Aucun"/>
          <w:rFonts w:ascii="Cambria" w:hAnsi="Cambria"/>
          <w:sz w:val="18"/>
          <w:szCs w:val="18"/>
          <w:lang w:val="it-IT"/>
        </w:rPr>
        <w:t>intensit</w:t>
      </w:r>
      <w:r>
        <w:rPr>
          <w:rStyle w:val="Aucun"/>
          <w:rFonts w:ascii="Cambria" w:hAnsi="Cambria"/>
          <w:sz w:val="18"/>
          <w:szCs w:val="18"/>
        </w:rPr>
        <w:t>é égale folie des gra</w:t>
      </w:r>
      <w:r>
        <w:rPr>
          <w:rStyle w:val="Aucun"/>
          <w:rFonts w:ascii="Cambria" w:hAnsi="Cambria"/>
          <w:sz w:val="18"/>
          <w:szCs w:val="18"/>
        </w:rPr>
        <w:t>n</w:t>
      </w:r>
      <w:r>
        <w:rPr>
          <w:rStyle w:val="Aucun"/>
          <w:rFonts w:ascii="Cambria" w:hAnsi="Cambria"/>
          <w:sz w:val="18"/>
          <w:szCs w:val="18"/>
        </w:rPr>
        <w:t xml:space="preserve">deurs, sens de l'humour et amour des timbres. </w:t>
      </w:r>
      <w:r>
        <w:rPr>
          <w:rStyle w:val="Aucun"/>
          <w:rFonts w:ascii="Cambria" w:hAnsi="Cambria"/>
          <w:sz w:val="18"/>
          <w:szCs w:val="18"/>
          <w:lang w:val="it-IT"/>
        </w:rPr>
        <w:t>» JazzMag (R</w:t>
      </w:r>
      <w:r>
        <w:rPr>
          <w:rStyle w:val="Aucun"/>
          <w:rFonts w:ascii="Cambria" w:hAnsi="Cambria"/>
          <w:sz w:val="18"/>
          <w:szCs w:val="18"/>
        </w:rPr>
        <w:t xml:space="preserve">évélation 2014) </w:t>
      </w:r>
    </w:p>
    <w:p w14:paraId="23B5E2CB" w14:textId="77777777" w:rsidR="00A13D5D" w:rsidRDefault="00A13D5D" w:rsidP="00A13D5D">
      <w:pPr>
        <w:pStyle w:val="Corps"/>
        <w:widowControl w:val="0"/>
        <w:rPr>
          <w:rStyle w:val="Aucun"/>
          <w:rFonts w:ascii="Cambria" w:eastAsia="Cambria" w:hAnsi="Cambria" w:cs="Cambria"/>
          <w:b/>
          <w:bCs/>
          <w:sz w:val="16"/>
          <w:szCs w:val="16"/>
        </w:rPr>
      </w:pPr>
      <w:r>
        <w:rPr>
          <w:rStyle w:val="Aucun"/>
          <w:rFonts w:ascii="Cambria" w:hAnsi="Cambria"/>
          <w:sz w:val="20"/>
          <w:szCs w:val="20"/>
          <w:lang w:val="es-ES_tradnl"/>
        </w:rPr>
        <w:t>Nombre d</w:t>
      </w:r>
      <w:r>
        <w:rPr>
          <w:rStyle w:val="Aucun"/>
          <w:rFonts w:ascii="Cambria" w:hAnsi="Cambria"/>
          <w:sz w:val="20"/>
          <w:szCs w:val="20"/>
          <w:rtl/>
        </w:rPr>
        <w:t>’</w:t>
      </w:r>
      <w:r>
        <w:rPr>
          <w:rStyle w:val="Aucun"/>
          <w:rFonts w:ascii="Cambria" w:hAnsi="Cambria"/>
          <w:sz w:val="20"/>
          <w:szCs w:val="20"/>
        </w:rPr>
        <w:t>interpr</w:t>
      </w:r>
      <w:r>
        <w:rPr>
          <w:rStyle w:val="Aucun"/>
          <w:rFonts w:ascii="Cambria" w:hAnsi="Cambria"/>
          <w:sz w:val="20"/>
          <w:szCs w:val="20"/>
          <w:lang w:val="it-IT"/>
        </w:rPr>
        <w:t>è</w:t>
      </w:r>
      <w:r>
        <w:rPr>
          <w:rStyle w:val="Aucun"/>
          <w:rFonts w:ascii="Cambria" w:hAnsi="Cambria"/>
          <w:sz w:val="20"/>
          <w:szCs w:val="20"/>
        </w:rPr>
        <w:t xml:space="preserve">tes : 19 </w:t>
      </w:r>
    </w:p>
    <w:p w14:paraId="13CA4810" w14:textId="77777777" w:rsidR="00A13D5D" w:rsidRDefault="00A13D5D" w:rsidP="00A13D5D">
      <w:pPr>
        <w:pStyle w:val="Corps"/>
        <w:widowControl w:val="0"/>
        <w:jc w:val="both"/>
        <w:rPr>
          <w:rStyle w:val="Aucun"/>
          <w:b/>
          <w:bCs/>
          <w:sz w:val="20"/>
          <w:szCs w:val="20"/>
        </w:rPr>
      </w:pPr>
      <w:r>
        <w:rPr>
          <w:rStyle w:val="Aucun"/>
          <w:sz w:val="20"/>
          <w:szCs w:val="20"/>
        </w:rPr>
        <w:t>Distribution :</w:t>
      </w:r>
    </w:p>
    <w:p w14:paraId="523B37C6" w14:textId="77777777" w:rsidR="00A13D5D" w:rsidRDefault="00A13D5D" w:rsidP="00A13D5D">
      <w:pPr>
        <w:pStyle w:val="musiciens"/>
      </w:pPr>
    </w:p>
    <w:p w14:paraId="44D775FB" w14:textId="77777777" w:rsidR="00A13D5D" w:rsidRDefault="00A13D5D" w:rsidP="00A13D5D">
      <w:pPr>
        <w:pStyle w:val="musiciens"/>
        <w:sectPr w:rsidR="00A13D5D">
          <w:type w:val="continuous"/>
          <w:pgSz w:w="11900" w:h="16840"/>
          <w:pgMar w:top="851" w:right="1418" w:bottom="993" w:left="1418" w:header="708" w:footer="708" w:gutter="0"/>
          <w:cols w:space="720"/>
        </w:sectPr>
      </w:pPr>
    </w:p>
    <w:p w14:paraId="18D5E9DD" w14:textId="77777777" w:rsidR="00A13D5D" w:rsidRDefault="00A13D5D" w:rsidP="00A13D5D">
      <w:pPr>
        <w:pStyle w:val="musiciens"/>
        <w:jc w:val="left"/>
      </w:pPr>
      <w:r>
        <w:rPr>
          <w:rStyle w:val="Numrodepage"/>
        </w:rPr>
        <w:t>Lionel AUBERNON : percu</w:t>
      </w:r>
      <w:r>
        <w:rPr>
          <w:rStyle w:val="Numrodepage"/>
        </w:rPr>
        <w:t>s</w:t>
      </w:r>
      <w:r>
        <w:rPr>
          <w:rStyle w:val="Numrodepage"/>
        </w:rPr>
        <w:t>sions</w:t>
      </w:r>
      <w:r>
        <w:rPr>
          <w:rStyle w:val="Numrodepage"/>
        </w:rPr>
        <w:br/>
        <w:t>Stéphanie AURIERES : sax</w:t>
      </w:r>
      <w:r>
        <w:rPr>
          <w:rStyle w:val="Numrodepage"/>
        </w:rPr>
        <w:t>o</w:t>
      </w:r>
      <w:r>
        <w:rPr>
          <w:rStyle w:val="Numrodepage"/>
        </w:rPr>
        <w:t>phone</w:t>
      </w:r>
    </w:p>
    <w:p w14:paraId="6179884B" w14:textId="77777777" w:rsidR="00A13D5D" w:rsidRDefault="00A13D5D" w:rsidP="00A13D5D">
      <w:pPr>
        <w:pStyle w:val="musiciens"/>
        <w:jc w:val="left"/>
      </w:pPr>
      <w:r>
        <w:rPr>
          <w:rStyle w:val="Numrodepage"/>
        </w:rPr>
        <w:t>Aloïs BENOIT : trombone</w:t>
      </w:r>
    </w:p>
    <w:p w14:paraId="0E6E8A41" w14:textId="77777777" w:rsidR="00A13D5D" w:rsidRDefault="00A13D5D" w:rsidP="00A13D5D">
      <w:pPr>
        <w:pStyle w:val="musiciens"/>
        <w:jc w:val="left"/>
      </w:pPr>
      <w:r>
        <w:rPr>
          <w:rStyle w:val="Numrodepage"/>
        </w:rPr>
        <w:t xml:space="preserve">Félicien BOUCHOT : trompette </w:t>
      </w:r>
    </w:p>
    <w:p w14:paraId="41BA8D65" w14:textId="77777777" w:rsidR="00A13D5D" w:rsidRDefault="00A13D5D" w:rsidP="00A13D5D">
      <w:pPr>
        <w:pStyle w:val="musiciens"/>
        <w:jc w:val="left"/>
      </w:pPr>
      <w:r>
        <w:rPr>
          <w:rStyle w:val="Numrodepage"/>
        </w:rPr>
        <w:t>Mathilde BOUILLOT : flûte</w:t>
      </w:r>
    </w:p>
    <w:p w14:paraId="2CCF34DC" w14:textId="77777777" w:rsidR="00A13D5D" w:rsidRDefault="00A13D5D" w:rsidP="00A13D5D">
      <w:pPr>
        <w:pStyle w:val="musiciens"/>
        <w:jc w:val="left"/>
      </w:pPr>
      <w:r>
        <w:rPr>
          <w:rStyle w:val="Numrodepage"/>
        </w:rPr>
        <w:t>Thibaut FONTANA : saxophone</w:t>
      </w:r>
    </w:p>
    <w:p w14:paraId="242B953E" w14:textId="77777777" w:rsidR="00A13D5D" w:rsidRDefault="00A13D5D" w:rsidP="00A13D5D">
      <w:pPr>
        <w:pStyle w:val="musiciens"/>
        <w:jc w:val="left"/>
      </w:pPr>
      <w:r>
        <w:rPr>
          <w:rStyle w:val="Numrodepage"/>
        </w:rPr>
        <w:t xml:space="preserve">Lucas HERCBERG : basse </w:t>
      </w:r>
    </w:p>
    <w:p w14:paraId="370943A4" w14:textId="77777777" w:rsidR="00A13D5D" w:rsidRDefault="00A13D5D" w:rsidP="00A13D5D">
      <w:pPr>
        <w:pStyle w:val="musiciens"/>
        <w:jc w:val="left"/>
      </w:pPr>
      <w:r>
        <w:rPr>
          <w:rStyle w:val="Numrodepage"/>
        </w:rPr>
        <w:t>Grégory JULLIARD : trombone</w:t>
      </w:r>
    </w:p>
    <w:p w14:paraId="7974B56E" w14:textId="77777777" w:rsidR="00A13D5D" w:rsidRDefault="00A13D5D" w:rsidP="00A13D5D">
      <w:pPr>
        <w:pStyle w:val="musiciens"/>
        <w:jc w:val="left"/>
      </w:pPr>
      <w:r>
        <w:rPr>
          <w:rStyle w:val="Numrodepage"/>
        </w:rPr>
        <w:t>Loïc LANTOINE : chant</w:t>
      </w:r>
    </w:p>
    <w:p w14:paraId="0D612869" w14:textId="77777777" w:rsidR="00A13D5D" w:rsidRDefault="00A13D5D" w:rsidP="00A13D5D">
      <w:pPr>
        <w:pStyle w:val="musiciens"/>
        <w:jc w:val="left"/>
      </w:pPr>
      <w:r>
        <w:rPr>
          <w:rStyle w:val="Numrodepage"/>
        </w:rPr>
        <w:t>Emmanuelle LEGROS : tro</w:t>
      </w:r>
      <w:r>
        <w:rPr>
          <w:rStyle w:val="Numrodepage"/>
        </w:rPr>
        <w:t>m</w:t>
      </w:r>
      <w:r>
        <w:rPr>
          <w:rStyle w:val="Numrodepage"/>
        </w:rPr>
        <w:t xml:space="preserve">pette </w:t>
      </w:r>
    </w:p>
    <w:p w14:paraId="635809E7" w14:textId="77777777" w:rsidR="00A13D5D" w:rsidRDefault="00A13D5D" w:rsidP="00A13D5D">
      <w:pPr>
        <w:pStyle w:val="musiciens"/>
        <w:jc w:val="left"/>
      </w:pPr>
      <w:r>
        <w:rPr>
          <w:rStyle w:val="Numrodepage"/>
        </w:rPr>
        <w:t>Damien SABATIER : sax</w:t>
      </w:r>
      <w:r>
        <w:rPr>
          <w:rStyle w:val="Numrodepage"/>
        </w:rPr>
        <w:t>o</w:t>
      </w:r>
      <w:r>
        <w:rPr>
          <w:rStyle w:val="Numrodepage"/>
        </w:rPr>
        <w:t>phone</w:t>
      </w:r>
    </w:p>
    <w:p w14:paraId="4380C0E1" w14:textId="77777777" w:rsidR="00A13D5D" w:rsidRDefault="00A13D5D" w:rsidP="00A13D5D">
      <w:pPr>
        <w:pStyle w:val="musiciens"/>
        <w:jc w:val="left"/>
      </w:pPr>
      <w:r>
        <w:rPr>
          <w:rStyle w:val="Numrodepage"/>
        </w:rPr>
        <w:t>François MIGNOT : guitare</w:t>
      </w:r>
    </w:p>
    <w:p w14:paraId="3D744909" w14:textId="77777777" w:rsidR="00A13D5D" w:rsidRDefault="00A13D5D" w:rsidP="00A13D5D">
      <w:pPr>
        <w:pStyle w:val="musiciens"/>
        <w:jc w:val="left"/>
      </w:pPr>
      <w:r>
        <w:rPr>
          <w:rStyle w:val="Numrodepage"/>
        </w:rPr>
        <w:t>Yannick NAREJOS : sax</w:t>
      </w:r>
      <w:r>
        <w:rPr>
          <w:rStyle w:val="Numrodepage"/>
        </w:rPr>
        <w:t>o</w:t>
      </w:r>
      <w:r>
        <w:rPr>
          <w:rStyle w:val="Numrodepage"/>
        </w:rPr>
        <w:t xml:space="preserve">phone </w:t>
      </w:r>
    </w:p>
    <w:p w14:paraId="3122BB2F" w14:textId="77777777" w:rsidR="00A13D5D" w:rsidRDefault="00A13D5D" w:rsidP="00A13D5D">
      <w:pPr>
        <w:pStyle w:val="musiciens"/>
        <w:jc w:val="left"/>
      </w:pPr>
      <w:r>
        <w:rPr>
          <w:rStyle w:val="Numrodepage"/>
        </w:rPr>
        <w:t>Benjamin NID : saxophone</w:t>
      </w:r>
    </w:p>
    <w:p w14:paraId="1C73B68B" w14:textId="77777777" w:rsidR="00A13D5D" w:rsidRDefault="00A13D5D" w:rsidP="00A13D5D">
      <w:pPr>
        <w:pStyle w:val="musiciens"/>
        <w:jc w:val="left"/>
      </w:pPr>
      <w:r>
        <w:rPr>
          <w:rStyle w:val="Numrodepage"/>
        </w:rPr>
        <w:t>Laurent VICHARD : clarinettes</w:t>
      </w:r>
    </w:p>
    <w:p w14:paraId="1E2EBC61" w14:textId="77777777" w:rsidR="00A13D5D" w:rsidRDefault="00A13D5D" w:rsidP="00A13D5D">
      <w:pPr>
        <w:pStyle w:val="musiciens"/>
        <w:jc w:val="left"/>
      </w:pPr>
      <w:r>
        <w:rPr>
          <w:rStyle w:val="Numrodepage"/>
        </w:rPr>
        <w:t>Alice PERRET : clavier</w:t>
      </w:r>
      <w:r>
        <w:rPr>
          <w:rStyle w:val="Numrodepage"/>
        </w:rPr>
        <w:br/>
        <w:t xml:space="preserve">Yannick </w:t>
      </w:r>
    </w:p>
    <w:p w14:paraId="01FD8C77" w14:textId="77777777" w:rsidR="00A13D5D" w:rsidRDefault="00A13D5D" w:rsidP="00A13D5D">
      <w:pPr>
        <w:pStyle w:val="musiciens"/>
        <w:jc w:val="left"/>
      </w:pPr>
      <w:r>
        <w:rPr>
          <w:rStyle w:val="Numrodepage"/>
        </w:rPr>
        <w:t>PIRRI : trompette</w:t>
      </w:r>
    </w:p>
    <w:p w14:paraId="77025FAF" w14:textId="77777777" w:rsidR="00A13D5D" w:rsidRDefault="00A13D5D" w:rsidP="00A13D5D">
      <w:pPr>
        <w:pStyle w:val="musiciens"/>
        <w:jc w:val="left"/>
        <w:rPr>
          <w:rStyle w:val="Aucun"/>
          <w:sz w:val="16"/>
          <w:szCs w:val="16"/>
        </w:rPr>
      </w:pPr>
      <w:r>
        <w:rPr>
          <w:rStyle w:val="Numrodepage"/>
        </w:rPr>
        <w:t xml:space="preserve">Corentin QUEMENER : batterie </w:t>
      </w:r>
    </w:p>
    <w:p w14:paraId="311DAE18" w14:textId="77777777" w:rsidR="00A13D5D" w:rsidRDefault="00A13D5D" w:rsidP="00A13D5D">
      <w:pPr>
        <w:pStyle w:val="musiciens"/>
        <w:jc w:val="left"/>
        <w:rPr>
          <w:rStyle w:val="Aucun"/>
          <w:sz w:val="16"/>
          <w:szCs w:val="16"/>
        </w:rPr>
      </w:pPr>
      <w:r>
        <w:rPr>
          <w:rStyle w:val="Numrodepage"/>
        </w:rPr>
        <w:t xml:space="preserve">Son : Franck RIVOIRE Lumière : Alyzé BARNOUD </w:t>
      </w:r>
    </w:p>
    <w:p w14:paraId="5AACA050" w14:textId="77777777" w:rsidR="00A13D5D" w:rsidRDefault="00A13D5D" w:rsidP="00A13D5D">
      <w:pPr>
        <w:pStyle w:val="Corps"/>
        <w:widowControl w:val="0"/>
        <w:spacing w:before="0" w:after="240" w:line="400" w:lineRule="atLeast"/>
        <w:rPr>
          <w:rStyle w:val="Aucun"/>
          <w:sz w:val="16"/>
          <w:szCs w:val="16"/>
        </w:rPr>
        <w:sectPr w:rsidR="00A13D5D" w:rsidSect="00736872">
          <w:type w:val="continuous"/>
          <w:pgSz w:w="11900" w:h="16840"/>
          <w:pgMar w:top="851" w:right="1418" w:bottom="993" w:left="1418" w:header="708" w:footer="708" w:gutter="0"/>
          <w:cols w:num="3" w:space="709"/>
        </w:sectPr>
      </w:pPr>
    </w:p>
    <w:p w14:paraId="2B8F15D9" w14:textId="77777777" w:rsidR="00A13D5D" w:rsidRDefault="00A13D5D" w:rsidP="00A13D5D">
      <w:pPr>
        <w:pStyle w:val="Corps"/>
        <w:widowControl w:val="0"/>
        <w:spacing w:before="0" w:line="280" w:lineRule="atLeast"/>
        <w:rPr>
          <w:rStyle w:val="Aucun"/>
          <w:b/>
          <w:bCs/>
          <w:sz w:val="16"/>
          <w:szCs w:val="16"/>
        </w:rPr>
      </w:pPr>
      <w:r>
        <w:rPr>
          <w:rStyle w:val="Aucun"/>
          <w:noProof/>
        </w:rPr>
        <mc:AlternateContent>
          <mc:Choice Requires="wps">
            <w:drawing>
              <wp:anchor distT="57150" distB="57150" distL="57150" distR="57150" simplePos="0" relativeHeight="251679744" behindDoc="0" locked="0" layoutInCell="1" allowOverlap="1" wp14:anchorId="2ACA6A0F" wp14:editId="2C2CE9E1">
                <wp:simplePos x="0" y="0"/>
                <wp:positionH relativeFrom="column">
                  <wp:posOffset>4229100</wp:posOffset>
                </wp:positionH>
                <wp:positionV relativeFrom="line">
                  <wp:posOffset>75565</wp:posOffset>
                </wp:positionV>
                <wp:extent cx="1676400" cy="697865"/>
                <wp:effectExtent l="0" t="0" r="0" b="0"/>
                <wp:wrapThrough wrapText="bothSides" distL="57150" distR="57150">
                  <wp:wrapPolygon edited="1">
                    <wp:start x="0" y="0"/>
                    <wp:lineTo x="21600" y="0"/>
                    <wp:lineTo x="21600" y="21600"/>
                    <wp:lineTo x="0" y="21600"/>
                    <wp:lineTo x="0" y="0"/>
                  </wp:wrapPolygon>
                </wp:wrapThrough>
                <wp:docPr id="1073741849" name="officeArt object" descr="Text Box 132"/>
                <wp:cNvGraphicFramePr/>
                <a:graphic xmlns:a="http://schemas.openxmlformats.org/drawingml/2006/main">
                  <a:graphicData uri="http://schemas.microsoft.com/office/word/2010/wordprocessingShape">
                    <wps:wsp>
                      <wps:cNvSpPr txBox="1"/>
                      <wps:spPr>
                        <a:xfrm>
                          <a:off x="0" y="0"/>
                          <a:ext cx="1676400" cy="697865"/>
                        </a:xfrm>
                        <a:prstGeom prst="rect">
                          <a:avLst/>
                        </a:prstGeom>
                        <a:noFill/>
                        <a:ln w="12700" cap="flat">
                          <a:noFill/>
                          <a:miter lim="400000"/>
                        </a:ln>
                        <a:effectLst/>
                      </wps:spPr>
                      <wps:txbx>
                        <w:txbxContent>
                          <w:p w14:paraId="70E5B4CD" w14:textId="77777777" w:rsidR="00A13D5D" w:rsidRDefault="00A13D5D" w:rsidP="00A13D5D">
                            <w:pPr>
                              <w:pStyle w:val="Corps"/>
                              <w:spacing w:before="0"/>
                              <w:jc w:val="center"/>
                              <w:rPr>
                                <w:rStyle w:val="Aucun"/>
                                <w:sz w:val="15"/>
                                <w:szCs w:val="15"/>
                              </w:rPr>
                            </w:pPr>
                            <w:r>
                              <w:rPr>
                                <w:rStyle w:val="Aucun"/>
                                <w:sz w:val="15"/>
                                <w:szCs w:val="15"/>
                              </w:rPr>
                              <w:t>Partenaire de la soirée</w:t>
                            </w:r>
                          </w:p>
                          <w:p w14:paraId="375602FA" w14:textId="77777777" w:rsidR="00A13D5D" w:rsidRDefault="00A13D5D" w:rsidP="00A13D5D">
                            <w:pPr>
                              <w:pStyle w:val="Corps"/>
                              <w:spacing w:before="0"/>
                              <w:jc w:val="center"/>
                            </w:pPr>
                            <w:r>
                              <w:rPr>
                                <w:rStyle w:val="Aucun"/>
                                <w:b/>
                                <w:bCs/>
                                <w:noProof/>
                                <w:sz w:val="16"/>
                                <w:szCs w:val="16"/>
                              </w:rPr>
                              <w:drawing>
                                <wp:inline distT="0" distB="0" distL="0" distR="0" wp14:anchorId="79BCF6E0" wp14:editId="6157E935">
                                  <wp:extent cx="1189627" cy="354517"/>
                                  <wp:effectExtent l="0" t="0" r="0" b="0"/>
                                  <wp:docPr id="28" name="officeArt object"/>
                                  <wp:cNvGraphicFramePr/>
                                  <a:graphic xmlns:a="http://schemas.openxmlformats.org/drawingml/2006/main">
                                    <a:graphicData uri="http://schemas.openxmlformats.org/drawingml/2006/picture">
                                      <pic:pic xmlns:pic="http://schemas.openxmlformats.org/drawingml/2006/picture">
                                        <pic:nvPicPr>
                                          <pic:cNvPr id="1073741850" name=""/>
                                          <pic:cNvPicPr>
                                            <a:picLocks/>
                                          </pic:cNvPicPr>
                                        </pic:nvPicPr>
                                        <pic:blipFill>
                                          <a:blip r:embed="rId38">
                                            <a:extLst/>
                                          </a:blip>
                                          <a:stretch>
                                            <a:fillRect/>
                                          </a:stretch>
                                        </pic:blipFill>
                                        <pic:spPr>
                                          <a:xfrm>
                                            <a:off x="0" y="0"/>
                                            <a:ext cx="1189627" cy="354517"/>
                                          </a:xfrm>
                                          <a:prstGeom prst="rect">
                                            <a:avLst/>
                                          </a:prstGeom>
                                        </pic:spPr>
                                      </pic:pic>
                                    </a:graphicData>
                                  </a:graphic>
                                </wp:inline>
                              </w:drawing>
                            </w:r>
                          </w:p>
                        </w:txbxContent>
                      </wps:txbx>
                      <wps:bodyPr wrap="square" lIns="91439" tIns="91439" rIns="91439" bIns="91439" numCol="1" anchor="t">
                        <a:noAutofit/>
                      </wps:bodyPr>
                    </wps:wsp>
                  </a:graphicData>
                </a:graphic>
              </wp:anchor>
            </w:drawing>
          </mc:Choice>
          <mc:Fallback>
            <w:pict>
              <v:shape id="_x0000_s1029" type="#_x0000_t202" alt="Description : Text Box 132" style="position:absolute;margin-left:333pt;margin-top:5.95pt;width:132pt;height:54.95pt;z-index:251679744;visibility:visible;mso-wrap-style:square;mso-wrap-distance-left:4.5pt;mso-wrap-distance-top:4.5pt;mso-wrap-distance-right:4.5pt;mso-wrap-distance-bottom:4.5pt;mso-position-horizontal:absolute;mso-position-horizontal-relative:text;mso-position-vertical:absolute;mso-position-vertical-relative:line;v-text-anchor:top" wrapcoords="0 0 21600 0 21600 21600 0 21600 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" filled="f" stroked="f" strokeweight="1pt">
                <v:stroke miterlimit="4"/>
                <v:textbox inset="91439emu,91439emu,91439emu,91439emu">
                  <w:txbxContent>
                    <w:p w14:paraId="70E5B4CD" w14:textId="77777777" w:rsidR="00A13D5D" w:rsidRDefault="00A13D5D" w:rsidP="00A13D5D">
                      <w:pPr>
                        <w:pStyle w:val="Corps"/>
                        <w:spacing w:before="0"/>
                        <w:jc w:val="center"/>
                        <w:rPr>
                          <w:rStyle w:val="Aucun"/>
                          <w:sz w:val="15"/>
                          <w:szCs w:val="15"/>
                        </w:rPr>
                      </w:pPr>
                      <w:r>
                        <w:rPr>
                          <w:rStyle w:val="Aucun"/>
                          <w:sz w:val="15"/>
                          <w:szCs w:val="15"/>
                        </w:rPr>
                        <w:t>Partenaire de la soirée</w:t>
                      </w:r>
                    </w:p>
                    <w:p w14:paraId="375602FA" w14:textId="77777777" w:rsidR="00A13D5D" w:rsidRDefault="00A13D5D" w:rsidP="00A13D5D">
                      <w:pPr>
                        <w:pStyle w:val="Corps"/>
                        <w:spacing w:before="0"/>
                        <w:jc w:val="center"/>
                      </w:pPr>
                      <w:r>
                        <w:rPr>
                          <w:rStyle w:val="Aucun"/>
                          <w:b/>
                          <w:bCs/>
                          <w:noProof/>
                          <w:sz w:val="16"/>
                          <w:szCs w:val="16"/>
                        </w:rPr>
                        <w:drawing>
                          <wp:inline distT="0" distB="0" distL="0" distR="0" wp14:anchorId="79BCF6E0" wp14:editId="6157E935">
                            <wp:extent cx="1189627" cy="354517"/>
                            <wp:effectExtent l="0" t="0" r="0" b="0"/>
                            <wp:docPr id="28" name="officeArt object"/>
                            <wp:cNvGraphicFramePr/>
                            <a:graphic xmlns:a="http://schemas.openxmlformats.org/drawingml/2006/main">
                              <a:graphicData uri="http://schemas.openxmlformats.org/drawingml/2006/picture">
                                <pic:pic xmlns:pic="http://schemas.openxmlformats.org/drawingml/2006/picture">
                                  <pic:nvPicPr>
                                    <pic:cNvPr id="1073741850" name=""/>
                                    <pic:cNvPicPr>
                                      <a:picLocks/>
                                    </pic:cNvPicPr>
                                  </pic:nvPicPr>
                                  <pic:blipFill>
                                    <a:blip r:embed="rId39">
                                      <a:extLst/>
                                    </a:blip>
                                    <a:stretch>
                                      <a:fillRect/>
                                    </a:stretch>
                                  </pic:blipFill>
                                  <pic:spPr>
                                    <a:xfrm>
                                      <a:off x="0" y="0"/>
                                      <a:ext cx="1189627" cy="354517"/>
                                    </a:xfrm>
                                    <a:prstGeom prst="rect">
                                      <a:avLst/>
                                    </a:prstGeom>
                                  </pic:spPr>
                                </pic:pic>
                              </a:graphicData>
                            </a:graphic>
                          </wp:inline>
                        </w:drawing>
                      </w:r>
                    </w:p>
                  </w:txbxContent>
                </v:textbox>
                <w10:wrap type="through" anchory="line"/>
              </v:shape>
            </w:pict>
          </mc:Fallback>
        </mc:AlternateContent>
      </w:r>
      <w:r>
        <w:rPr>
          <w:rStyle w:val="Aucun"/>
          <w:rFonts w:ascii="Cambria" w:hAnsi="Cambria"/>
          <w:sz w:val="16"/>
          <w:szCs w:val="16"/>
        </w:rPr>
        <w:t xml:space="preserve">  </w:t>
      </w:r>
    </w:p>
    <w:p w14:paraId="2B45F82E"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Prix : 45.-</w:t>
      </w:r>
    </w:p>
    <w:p w14:paraId="364EC817" w14:textId="77777777" w:rsidR="00A13D5D" w:rsidRPr="008B3953" w:rsidRDefault="00A13D5D" w:rsidP="00A13D5D">
      <w:pPr>
        <w:pStyle w:val="Corps"/>
        <w:widowControl w:val="0"/>
        <w:spacing w:before="0"/>
        <w:jc w:val="both"/>
        <w:rPr>
          <w:rStyle w:val="Aucun"/>
          <w:b/>
          <w:sz w:val="16"/>
          <w:szCs w:val="16"/>
        </w:rPr>
      </w:pPr>
      <w:r w:rsidRPr="008B3953">
        <w:rPr>
          <w:rStyle w:val="Aucun"/>
          <w:b/>
          <w:sz w:val="16"/>
          <w:szCs w:val="16"/>
        </w:rPr>
        <w:t>Caisses : 20h</w:t>
      </w:r>
      <w:r w:rsidRPr="008B3953">
        <w:rPr>
          <w:rStyle w:val="Aucun"/>
          <w:b/>
          <w:sz w:val="16"/>
          <w:szCs w:val="16"/>
        </w:rPr>
        <w:br w:type="page"/>
      </w:r>
    </w:p>
    <w:p w14:paraId="5F3E45AE" w14:textId="08D6E239" w:rsidR="00A13D5D" w:rsidRPr="00A13D5D" w:rsidRDefault="00A13D5D" w:rsidP="00A13D5D">
      <w:pPr>
        <w:pStyle w:val="Style1"/>
        <w:rPr>
          <w:rStyle w:val="Aucun"/>
          <w:lang w:val="en-US"/>
        </w:rPr>
      </w:pPr>
      <w:bookmarkStart w:id="52" w:name="_Toc13"/>
      <w:bookmarkStart w:id="53" w:name="_Toc1422995"/>
      <w:bookmarkStart w:id="54" w:name="_Toc1423085"/>
      <w:r>
        <w:rPr>
          <w:rStyle w:val="Numrodepage"/>
        </w:rPr>
        <w:t>Se sustenter à Stand'été ?</w:t>
      </w:r>
      <w:bookmarkEnd w:id="52"/>
      <w:bookmarkEnd w:id="53"/>
      <w:bookmarkEnd w:id="54"/>
    </w:p>
    <w:p w14:paraId="73041D38" w14:textId="77777777" w:rsidR="00A13D5D" w:rsidRDefault="00A13D5D" w:rsidP="00A13D5D">
      <w:pPr>
        <w:pStyle w:val="Corps"/>
        <w:shd w:val="clear" w:color="auto" w:fill="FFFFFF"/>
        <w:spacing w:before="0" w:after="100"/>
        <w:rPr>
          <w:rStyle w:val="Aucun"/>
          <w:sz w:val="24"/>
          <w:szCs w:val="24"/>
        </w:rPr>
      </w:pPr>
      <w:r>
        <w:rPr>
          <w:rStyle w:val="Aucun"/>
          <w:sz w:val="24"/>
          <w:szCs w:val="24"/>
        </w:rPr>
        <w:t>Laissez-vous tenter par l’exotisme raffiné des plats du Coin des Saveurs. Une br</w:t>
      </w:r>
      <w:r>
        <w:rPr>
          <w:rStyle w:val="Aucun"/>
          <w:sz w:val="24"/>
          <w:szCs w:val="24"/>
        </w:rPr>
        <w:t>o</w:t>
      </w:r>
      <w:r>
        <w:rPr>
          <w:rStyle w:val="Aucun"/>
          <w:sz w:val="24"/>
          <w:szCs w:val="24"/>
        </w:rPr>
        <w:t>chette de cuisiniers professionnels et amateurs mettent les petits plats dans les grands pour vous faire découvrir leurs talents et passions culinaires. Il ne vous reste plus qu’à vous laisser guider par la grille d’accords gourmands suivants :</w:t>
      </w:r>
    </w:p>
    <w:p w14:paraId="7FE1D497" w14:textId="77777777" w:rsidR="00A13D5D" w:rsidRDefault="00A13D5D" w:rsidP="00A13D5D">
      <w:pPr>
        <w:pStyle w:val="Corps"/>
        <w:rPr>
          <w:rStyle w:val="Numrodepage"/>
        </w:rPr>
      </w:pPr>
      <w:r>
        <w:rPr>
          <w:rStyle w:val="Aucun"/>
          <w:rFonts w:eastAsia="Arial Unicode MS" w:cs="Arial Unicode MS"/>
        </w:rPr>
        <w:t>Sa 24 juin : bars et restauration dès 17H00</w:t>
      </w:r>
      <w:r>
        <w:rPr>
          <w:rStyle w:val="Aucun"/>
        </w:rPr>
        <w:br/>
      </w:r>
      <w:r>
        <w:rPr>
          <w:rStyle w:val="Aucun"/>
          <w:rFonts w:eastAsia="Arial Unicode MS" w:cs="Arial Unicode MS"/>
        </w:rPr>
        <w:t>Di 25 juin : bars et restauration dès 17H00</w:t>
      </w:r>
      <w:r>
        <w:rPr>
          <w:rStyle w:val="Aucun"/>
        </w:rPr>
        <w:br/>
      </w:r>
      <w:r>
        <w:rPr>
          <w:rStyle w:val="Aucun"/>
          <w:rFonts w:eastAsia="Arial Unicode MS" w:cs="Arial Unicode MS"/>
        </w:rPr>
        <w:t>Ma 27 juin : bars et restauration dès 18H00</w:t>
      </w:r>
      <w:r>
        <w:rPr>
          <w:rStyle w:val="Aucun"/>
        </w:rPr>
        <w:br/>
      </w:r>
      <w:r>
        <w:rPr>
          <w:rStyle w:val="Aucun"/>
          <w:rFonts w:eastAsia="Arial Unicode MS" w:cs="Arial Unicode MS"/>
        </w:rPr>
        <w:t>Me 28 juin : bars et restauration dès 18H00</w:t>
      </w:r>
      <w:r>
        <w:rPr>
          <w:rStyle w:val="Aucun"/>
        </w:rPr>
        <w:br/>
      </w:r>
      <w:r>
        <w:rPr>
          <w:rStyle w:val="Aucun"/>
          <w:rFonts w:eastAsia="Arial Unicode MS" w:cs="Arial Unicode MS"/>
        </w:rPr>
        <w:t>Ve 30 juin : bars et restauration dès 18H00</w:t>
      </w:r>
      <w:r>
        <w:rPr>
          <w:rStyle w:val="Aucun"/>
        </w:rPr>
        <w:br/>
      </w:r>
      <w:r>
        <w:rPr>
          <w:rStyle w:val="Aucun"/>
          <w:rFonts w:eastAsia="Arial Unicode MS" w:cs="Arial Unicode MS"/>
        </w:rPr>
        <w:t>Sa 1 juillet : bars et restauration dès 18H00</w:t>
      </w:r>
      <w:r>
        <w:rPr>
          <w:rStyle w:val="Aucun"/>
        </w:rPr>
        <w:br/>
      </w:r>
      <w:r>
        <w:rPr>
          <w:rStyle w:val="Aucun"/>
          <w:rFonts w:eastAsia="Arial Unicode MS" w:cs="Arial Unicode MS"/>
        </w:rPr>
        <w:t>Di 2 juillet : bars et restauration dès 10H30</w:t>
      </w:r>
      <w:r>
        <w:rPr>
          <w:rStyle w:val="Aucun"/>
        </w:rPr>
        <w:br/>
      </w:r>
      <w:r>
        <w:rPr>
          <w:rStyle w:val="Aucun"/>
          <w:rFonts w:eastAsia="Arial Unicode MS" w:cs="Arial Unicode MS"/>
        </w:rPr>
        <w:t>Lu 3 juillet : bars et restauration dès 18H00</w:t>
      </w:r>
      <w:r>
        <w:rPr>
          <w:rStyle w:val="Aucun"/>
        </w:rPr>
        <w:br/>
      </w:r>
      <w:r>
        <w:rPr>
          <w:rStyle w:val="Aucun"/>
          <w:rFonts w:eastAsia="Arial Unicode MS" w:cs="Arial Unicode MS"/>
        </w:rPr>
        <w:t>Me 5 juillet : bars et restauration dès 18H00</w:t>
      </w:r>
      <w:r>
        <w:rPr>
          <w:rStyle w:val="Aucun"/>
        </w:rPr>
        <w:br/>
      </w:r>
      <w:r>
        <w:rPr>
          <w:rStyle w:val="Aucun"/>
          <w:rFonts w:eastAsia="Arial Unicode MS" w:cs="Arial Unicode MS"/>
        </w:rPr>
        <w:t>Je 6 juillet : bars et restauration dès 18H00</w:t>
      </w:r>
      <w:r>
        <w:rPr>
          <w:rStyle w:val="Aucun"/>
        </w:rPr>
        <w:br/>
      </w:r>
      <w:r>
        <w:rPr>
          <w:rStyle w:val="Aucun"/>
          <w:rFonts w:eastAsia="Arial Unicode MS" w:cs="Arial Unicode MS"/>
        </w:rPr>
        <w:t>Ve 7 juillet : bars et restauration dès 18H00</w:t>
      </w:r>
      <w:r>
        <w:rPr>
          <w:rStyle w:val="Aucun"/>
        </w:rPr>
        <w:br/>
      </w:r>
      <w:r>
        <w:rPr>
          <w:rStyle w:val="Aucun"/>
          <w:rFonts w:eastAsia="Arial Unicode MS" w:cs="Arial Unicode MS"/>
        </w:rPr>
        <w:t>Sa 8 juillet : bars et restauration dès 18H00</w:t>
      </w:r>
    </w:p>
    <w:p w14:paraId="36B165AC" w14:textId="77777777" w:rsidR="00A13D5D" w:rsidRDefault="00A13D5D" w:rsidP="00A13D5D">
      <w:pPr>
        <w:pStyle w:val="Corps"/>
        <w:rPr>
          <w:rStyle w:val="Aucun"/>
          <w:rFonts w:eastAsia="Arial Unicode MS" w:cs="Arial Unicode MS"/>
        </w:rPr>
      </w:pPr>
    </w:p>
    <w:p w14:paraId="15A5B0C0" w14:textId="77777777" w:rsidR="00A13D5D" w:rsidRPr="00A13D5D" w:rsidRDefault="00A13D5D" w:rsidP="00A13D5D">
      <w:pPr>
        <w:pStyle w:val="Corps"/>
        <w:rPr>
          <w:rStyle w:val="Numrodepage"/>
          <w:b/>
        </w:rPr>
      </w:pPr>
      <w:r w:rsidRPr="00A13D5D">
        <w:rPr>
          <w:rStyle w:val="Aucun"/>
          <w:rFonts w:eastAsia="Arial Unicode MS" w:cs="Arial Unicode MS"/>
          <w:b/>
        </w:rPr>
        <w:t>Ne manquez pas de goûter à la cuvée spéciale « Stand’gata » édition 2023 de la Cave St-Germain !</w:t>
      </w:r>
    </w:p>
    <w:p w14:paraId="43DB9F77" w14:textId="77777777" w:rsidR="00A13D5D" w:rsidRDefault="00A13D5D" w:rsidP="00A13D5D">
      <w:pPr>
        <w:pStyle w:val="Style1"/>
        <w:pBdr>
          <w:top w:val="none" w:sz="0" w:space="0" w:color="auto"/>
        </w:pBdr>
        <w:rPr>
          <w:rStyle w:val="Aucun"/>
          <w:rFonts w:eastAsia="Helvetica" w:cs="Helvetica"/>
          <w:b w:val="0"/>
          <w:bCs w:val="0"/>
          <w:caps w:val="0"/>
          <w:noProof w:val="0"/>
          <w:color w:val="auto"/>
          <w:kern w:val="0"/>
          <w:sz w:val="18"/>
          <w:szCs w:val="18"/>
          <w:shd w:val="clear" w:color="auto" w:fill="FFFF00"/>
          <w:lang w:eastAsia="fr-FR"/>
        </w:rPr>
      </w:pPr>
    </w:p>
    <w:p w14:paraId="658E6478" w14:textId="77777777" w:rsidR="00A13D5D" w:rsidRDefault="00A13D5D" w:rsidP="00A13D5D">
      <w:pPr>
        <w:pStyle w:val="Style1"/>
        <w:pBdr>
          <w:top w:val="none" w:sz="0" w:space="0" w:color="auto"/>
        </w:pBdr>
        <w:rPr>
          <w:rStyle w:val="Aucun"/>
          <w:shd w:val="clear" w:color="auto" w:fill="FFFF00"/>
        </w:rPr>
        <w:sectPr w:rsidR="00A13D5D">
          <w:type w:val="continuous"/>
          <w:pgSz w:w="11900" w:h="16840"/>
          <w:pgMar w:top="851" w:right="1418" w:bottom="993" w:left="1418" w:header="708" w:footer="708" w:gutter="0"/>
          <w:cols w:space="720"/>
        </w:sectPr>
      </w:pPr>
    </w:p>
    <w:p w14:paraId="5B81766A" w14:textId="77777777" w:rsidR="00A13D5D" w:rsidRDefault="00A13D5D" w:rsidP="00A13D5D">
      <w:pPr>
        <w:pStyle w:val="Style1"/>
      </w:pPr>
      <w:bookmarkStart w:id="55" w:name="_Toc14"/>
      <w:bookmarkStart w:id="56" w:name="_Toc1422996"/>
      <w:bookmarkStart w:id="57" w:name="_Toc1423086"/>
      <w:r>
        <w:rPr>
          <w:rStyle w:val="Numrodepage"/>
        </w:rPr>
        <w:t>Billetterie</w:t>
      </w:r>
      <w:bookmarkEnd w:id="55"/>
      <w:bookmarkEnd w:id="56"/>
      <w:bookmarkEnd w:id="57"/>
    </w:p>
    <w:p w14:paraId="10A8A6B7" w14:textId="77777777" w:rsidR="00A13D5D" w:rsidRDefault="00A13D5D" w:rsidP="00A13D5D">
      <w:pPr>
        <w:pStyle w:val="Titre2"/>
        <w:shd w:val="clear" w:color="auto" w:fill="FFFFFF"/>
        <w:spacing w:line="336" w:lineRule="atLeast"/>
        <w:rPr>
          <w:rStyle w:val="Aucun"/>
          <w:sz w:val="22"/>
          <w:szCs w:val="22"/>
        </w:rPr>
      </w:pPr>
      <w:r>
        <w:rPr>
          <w:rStyle w:val="Aucun"/>
          <w:sz w:val="22"/>
          <w:szCs w:val="22"/>
        </w:rPr>
        <w:t>Billetterie en ligne</w:t>
      </w:r>
    </w:p>
    <w:p w14:paraId="5CF2B1B6" w14:textId="16AA1724" w:rsidR="00A13D5D" w:rsidRDefault="00A13D5D" w:rsidP="00A13D5D">
      <w:pPr>
        <w:pStyle w:val="Corps"/>
        <w:shd w:val="clear" w:color="auto" w:fill="FFFFFF"/>
        <w:rPr>
          <w:rStyle w:val="Aucun"/>
        </w:rPr>
      </w:pPr>
      <w:r>
        <w:rPr>
          <w:rStyle w:val="Aucun"/>
        </w:rPr>
        <w:t>Une billetterie en ligne est à disposition afin de ré</w:t>
      </w:r>
      <w:r>
        <w:rPr>
          <w:rStyle w:val="Aucun"/>
          <w:lang w:val="pt-PT"/>
        </w:rPr>
        <w:t>server vos places.</w:t>
      </w:r>
    </w:p>
    <w:p w14:paraId="659878CB" w14:textId="77777777" w:rsidR="00A13D5D" w:rsidRDefault="00A13D5D" w:rsidP="00A13D5D">
      <w:pPr>
        <w:pStyle w:val="Titre2"/>
        <w:shd w:val="clear" w:color="auto" w:fill="FFFFFF"/>
        <w:spacing w:line="336" w:lineRule="atLeast"/>
        <w:rPr>
          <w:rStyle w:val="Aucun"/>
          <w:sz w:val="22"/>
          <w:szCs w:val="22"/>
        </w:rPr>
      </w:pPr>
      <w:r>
        <w:rPr>
          <w:rStyle w:val="Aucun"/>
          <w:sz w:val="22"/>
          <w:szCs w:val="22"/>
        </w:rPr>
        <w:t>Points de vente</w:t>
      </w:r>
    </w:p>
    <w:p w14:paraId="463354F6" w14:textId="024470DA" w:rsidR="00A13D5D" w:rsidRPr="00A13D5D" w:rsidRDefault="00A13D5D" w:rsidP="00A13D5D">
      <w:pPr>
        <w:pStyle w:val="NormalWeb"/>
        <w:shd w:val="clear" w:color="auto" w:fill="FFFFFF"/>
        <w:spacing w:before="2" w:after="2"/>
        <w:rPr>
          <w:rStyle w:val="Aucun"/>
          <w:rFonts w:ascii="Helvetica" w:eastAsia="Helvetica" w:hAnsi="Helvetica" w:cs="Helvetica"/>
          <w:sz w:val="22"/>
          <w:szCs w:val="22"/>
        </w:rPr>
      </w:pPr>
      <w:r>
        <w:rPr>
          <w:rStyle w:val="Aucun"/>
          <w:rFonts w:ascii="Helvetica" w:hAnsi="Helvetica"/>
          <w:sz w:val="22"/>
          <w:szCs w:val="22"/>
        </w:rPr>
        <w:t>Librairie Point-Virgule, Moutier</w:t>
      </w:r>
      <w:r>
        <w:rPr>
          <w:rStyle w:val="Aucun"/>
          <w:rFonts w:ascii="Helvetica" w:eastAsia="Helvetica" w:hAnsi="Helvetica" w:cs="Helvetica"/>
          <w:sz w:val="22"/>
          <w:szCs w:val="22"/>
        </w:rPr>
        <w:br/>
      </w:r>
      <w:r>
        <w:rPr>
          <w:rStyle w:val="Aucun"/>
          <w:rFonts w:ascii="Helvetica" w:hAnsi="Helvetica"/>
          <w:sz w:val="22"/>
          <w:szCs w:val="22"/>
        </w:rPr>
        <w:t>Fournier Musique, Delémont</w:t>
      </w:r>
      <w:r>
        <w:rPr>
          <w:rStyle w:val="Aucun"/>
          <w:rFonts w:ascii="Helvetica" w:eastAsia="Helvetica" w:hAnsi="Helvetica" w:cs="Helvetica"/>
          <w:sz w:val="22"/>
          <w:szCs w:val="22"/>
        </w:rPr>
        <w:br/>
      </w:r>
      <w:r>
        <w:rPr>
          <w:rStyle w:val="Aucun"/>
          <w:rFonts w:ascii="Helvetica" w:hAnsi="Helvetica"/>
          <w:sz w:val="22"/>
          <w:szCs w:val="22"/>
        </w:rPr>
        <w:t>Librairie du Pierre-Pertuis, Tavannes</w:t>
      </w:r>
    </w:p>
    <w:p w14:paraId="3A4F446C" w14:textId="77777777" w:rsidR="00A13D5D" w:rsidRDefault="00A13D5D" w:rsidP="00A13D5D">
      <w:pPr>
        <w:pStyle w:val="Titre2"/>
        <w:shd w:val="clear" w:color="auto" w:fill="FFFFFF"/>
        <w:spacing w:line="336" w:lineRule="atLeast"/>
        <w:rPr>
          <w:rStyle w:val="Aucun"/>
          <w:sz w:val="22"/>
          <w:szCs w:val="22"/>
        </w:rPr>
      </w:pPr>
      <w:r>
        <w:rPr>
          <w:rStyle w:val="Aucun"/>
          <w:sz w:val="22"/>
          <w:szCs w:val="22"/>
        </w:rPr>
        <w:t>Caisse et ouverture des portes</w:t>
      </w:r>
    </w:p>
    <w:p w14:paraId="0E00C206" w14:textId="77777777" w:rsidR="00A13D5D" w:rsidRDefault="00A13D5D" w:rsidP="00A13D5D">
      <w:pPr>
        <w:pStyle w:val="NormalWeb"/>
        <w:shd w:val="clear" w:color="auto" w:fill="FFFFFF"/>
        <w:spacing w:before="2" w:after="2"/>
        <w:rPr>
          <w:rStyle w:val="Aucun"/>
          <w:rFonts w:ascii="Helvetica" w:eastAsia="Helvetica" w:hAnsi="Helvetica" w:cs="Helvetica"/>
          <w:sz w:val="22"/>
          <w:szCs w:val="22"/>
        </w:rPr>
      </w:pPr>
      <w:r>
        <w:rPr>
          <w:rStyle w:val="Aucun"/>
          <w:rFonts w:ascii="Helvetica" w:hAnsi="Helvetica"/>
          <w:sz w:val="22"/>
          <w:szCs w:val="22"/>
        </w:rPr>
        <w:t>Les caisses sont ouvertes 30’ avant le début des spectacles. Possibilité d’acheter des billets sur place si les spectacles ne sont pas déjà complets. Veuillez privilégier les commandes en ligne si vous voulez être sûr d’avoir des places !</w:t>
      </w:r>
    </w:p>
    <w:p w14:paraId="4E200B0A" w14:textId="77777777" w:rsidR="00A13D5D" w:rsidRDefault="00A13D5D" w:rsidP="00A13D5D">
      <w:pPr>
        <w:pStyle w:val="NormalWeb"/>
        <w:shd w:val="clear" w:color="auto" w:fill="FFFFFF"/>
        <w:spacing w:before="2" w:after="2"/>
        <w:rPr>
          <w:rStyle w:val="Aucun"/>
          <w:rFonts w:ascii="Helvetica" w:eastAsia="Helvetica" w:hAnsi="Helvetica" w:cs="Helvetica"/>
          <w:sz w:val="24"/>
          <w:szCs w:val="24"/>
        </w:rPr>
      </w:pPr>
      <w:r>
        <w:rPr>
          <w:rStyle w:val="Aucun"/>
          <w:rFonts w:ascii="Helvetica" w:hAnsi="Helvetica"/>
          <w:sz w:val="24"/>
          <w:szCs w:val="24"/>
        </w:rPr>
        <w:t>Les portes s’ouvrent ~15 minutes avant le début du spectacle.</w:t>
      </w:r>
    </w:p>
    <w:p w14:paraId="3E545493" w14:textId="77777777" w:rsidR="00A13D5D" w:rsidRDefault="00A13D5D" w:rsidP="00A13D5D">
      <w:pPr>
        <w:pStyle w:val="Corps"/>
        <w:widowControl w:val="0"/>
        <w:jc w:val="both"/>
        <w:rPr>
          <w:rStyle w:val="Aucun"/>
          <w:sz w:val="24"/>
          <w:szCs w:val="24"/>
        </w:rPr>
        <w:sectPr w:rsidR="00A13D5D">
          <w:type w:val="continuous"/>
          <w:pgSz w:w="11900" w:h="16840"/>
          <w:pgMar w:top="851" w:right="1418" w:bottom="993" w:left="1418" w:header="708" w:footer="708" w:gutter="0"/>
          <w:cols w:space="720"/>
        </w:sectPr>
      </w:pPr>
    </w:p>
    <w:bookmarkStart w:id="58" w:name="_Toc15"/>
    <w:p w14:paraId="443D725B" w14:textId="77777777" w:rsidR="00A13D5D" w:rsidRDefault="00A13D5D" w:rsidP="00A13D5D">
      <w:pPr>
        <w:pStyle w:val="Titre2"/>
        <w:shd w:val="clear" w:color="auto" w:fill="FFFFFF"/>
        <w:spacing w:line="336" w:lineRule="atLeast"/>
        <w:rPr>
          <w:rStyle w:val="Aucun"/>
          <w:sz w:val="22"/>
          <w:szCs w:val="22"/>
        </w:rPr>
      </w:pPr>
      <w:r w:rsidRPr="00C06DA6">
        <w:rPr>
          <w:rStyle w:val="Aucun"/>
          <w:sz w:val="22"/>
          <w:szCs w:val="22"/>
        </w:rPr>
        <w:fldChar w:fldCharType="begin"/>
      </w:r>
      <w:r w:rsidRPr="00C06DA6">
        <w:rPr>
          <w:rStyle w:val="Aucun"/>
          <w:sz w:val="22"/>
          <w:szCs w:val="22"/>
        </w:rPr>
        <w:instrText xml:space="preserve"> HYPERLINK "http://WWW.STANDETE.CH" </w:instrText>
      </w:r>
      <w:r w:rsidRPr="00C06DA6">
        <w:rPr>
          <w:rStyle w:val="Aucun"/>
          <w:sz w:val="22"/>
          <w:szCs w:val="22"/>
        </w:rPr>
        <w:fldChar w:fldCharType="separate"/>
      </w:r>
      <w:r w:rsidRPr="00C06DA6">
        <w:rPr>
          <w:rStyle w:val="Aucun"/>
          <w:sz w:val="22"/>
          <w:szCs w:val="22"/>
        </w:rPr>
        <w:t>WWW.STANDETE.CH</w:t>
      </w:r>
      <w:bookmarkEnd w:id="58"/>
      <w:r w:rsidRPr="00C06DA6">
        <w:rPr>
          <w:rStyle w:val="Aucun"/>
          <w:sz w:val="22"/>
          <w:szCs w:val="22"/>
        </w:rPr>
        <w:fldChar w:fldCharType="end"/>
      </w:r>
    </w:p>
    <w:p w14:paraId="0458D691" w14:textId="77777777" w:rsidR="00A13D5D" w:rsidRPr="007E197F" w:rsidRDefault="00A13D5D" w:rsidP="00A13D5D">
      <w:pPr>
        <w:pStyle w:val="Corps"/>
      </w:pPr>
    </w:p>
    <w:p w14:paraId="5F2C336B" w14:textId="77777777" w:rsidR="00A13D5D" w:rsidRDefault="00A13D5D" w:rsidP="00A13D5D">
      <w:pPr>
        <w:pStyle w:val="Style1"/>
        <w:rPr>
          <w:rStyle w:val="Numrodepage"/>
        </w:rPr>
      </w:pPr>
      <w:bookmarkStart w:id="59" w:name="_Toc1422997"/>
      <w:bookmarkStart w:id="60" w:name="_Toc1423087"/>
      <w:r>
        <w:rPr>
          <w:rStyle w:val="Numrodepage"/>
        </w:rPr>
        <w:t>Soutiens</w:t>
      </w:r>
      <w:bookmarkEnd w:id="59"/>
      <w:bookmarkEnd w:id="60"/>
    </w:p>
    <w:p w14:paraId="28E321E4" w14:textId="22B12E28" w:rsidR="00A13D5D" w:rsidRDefault="00A13D5D" w:rsidP="00A13D5D">
      <w:r>
        <w:rPr>
          <w:noProof/>
        </w:rPr>
        <mc:AlternateContent>
          <mc:Choice Requires="wpg">
            <w:drawing>
              <wp:anchor distT="0" distB="0" distL="114300" distR="114300" simplePos="0" relativeHeight="251682816" behindDoc="0" locked="0" layoutInCell="1" allowOverlap="1" wp14:anchorId="486E661D" wp14:editId="4E503356">
                <wp:simplePos x="0" y="0"/>
                <wp:positionH relativeFrom="column">
                  <wp:posOffset>-685800</wp:posOffset>
                </wp:positionH>
                <wp:positionV relativeFrom="paragraph">
                  <wp:posOffset>152400</wp:posOffset>
                </wp:positionV>
                <wp:extent cx="7230110" cy="1299845"/>
                <wp:effectExtent l="0" t="0" r="8890" b="0"/>
                <wp:wrapSquare wrapText="bothSides"/>
                <wp:docPr id="2" name="Grouper 2"/>
                <wp:cNvGraphicFramePr/>
                <a:graphic xmlns:a="http://schemas.openxmlformats.org/drawingml/2006/main">
                  <a:graphicData uri="http://schemas.microsoft.com/office/word/2010/wordprocessingGroup">
                    <wpg:wgp>
                      <wpg:cNvGrpSpPr/>
                      <wpg:grpSpPr>
                        <a:xfrm>
                          <a:off x="0" y="0"/>
                          <a:ext cx="7230110" cy="1299845"/>
                          <a:chOff x="328950" y="0"/>
                          <a:chExt cx="7230540" cy="1300348"/>
                        </a:xfrm>
                      </wpg:grpSpPr>
                      <wpg:grpSp>
                        <wpg:cNvPr id="3" name="Grouper 3"/>
                        <wpg:cNvGrpSpPr/>
                        <wpg:grpSpPr>
                          <a:xfrm>
                            <a:off x="328950" y="0"/>
                            <a:ext cx="7230540" cy="1300348"/>
                            <a:chOff x="328950" y="0"/>
                            <a:chExt cx="7230540" cy="1300348"/>
                          </a:xfrm>
                        </wpg:grpSpPr>
                        <pic:pic xmlns:pic="http://schemas.openxmlformats.org/drawingml/2006/picture">
                          <pic:nvPicPr>
                            <pic:cNvPr id="4" name="Image 4" descr="Macintosh HD:Users:francisgerber:Desktop:Capture d’écran 2023-02-17 à 16.58.43.png"/>
                            <pic:cNvPicPr>
                              <a:picLocks noChangeAspect="1"/>
                            </pic:cNvPicPr>
                          </pic:nvPicPr>
                          <pic:blipFill rotWithShape="1">
                            <a:blip r:embed="rId40">
                              <a:extLst>
                                <a:ext uri="{28A0092B-C50C-407E-A947-70E740481C1C}">
                                  <a14:useLocalDpi xmlns:a14="http://schemas.microsoft.com/office/drawing/2010/main" val="0"/>
                                </a:ext>
                              </a:extLst>
                            </a:blip>
                            <a:srcRect r="23451"/>
                            <a:stretch/>
                          </pic:blipFill>
                          <pic:spPr bwMode="auto">
                            <a:xfrm>
                              <a:off x="328950" y="0"/>
                              <a:ext cx="7230540" cy="1300348"/>
                            </a:xfrm>
                            <a:prstGeom prst="rect">
                              <a:avLst/>
                            </a:prstGeom>
                            <a:noFill/>
                            <a:ln>
                              <a:noFill/>
                            </a:ln>
                          </pic:spPr>
                        </pic:pic>
                        <pic:pic xmlns:pic="http://schemas.openxmlformats.org/drawingml/2006/picture">
                          <pic:nvPicPr>
                            <pic:cNvPr id="5" name="Image 5" descr="Macintosh HD:Users:francisgerber:Desktop:Capture d’écran 2023-02-17 à 16.58.43.png"/>
                            <pic:cNvPicPr>
                              <a:picLocks noChangeAspect="1"/>
                            </pic:cNvPicPr>
                          </pic:nvPicPr>
                          <pic:blipFill rotWithShape="1">
                            <a:blip r:embed="rId40">
                              <a:extLst>
                                <a:ext uri="{28A0092B-C50C-407E-A947-70E740481C1C}">
                                  <a14:useLocalDpi xmlns:a14="http://schemas.microsoft.com/office/drawing/2010/main" val="0"/>
                                </a:ext>
                              </a:extLst>
                            </a:blip>
                            <a:srcRect l="90506" b="60747"/>
                            <a:stretch/>
                          </pic:blipFill>
                          <pic:spPr bwMode="auto">
                            <a:xfrm>
                              <a:off x="3415234" y="0"/>
                              <a:ext cx="956945" cy="53911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 name="Image 6" descr="Macintosh HD:Users:francisgerber:Desktop:Capture d’écran 2023-02-17 à 16.58.43.png"/>
                          <pic:cNvPicPr>
                            <a:picLocks noChangeAspect="1"/>
                          </pic:cNvPicPr>
                        </pic:nvPicPr>
                        <pic:blipFill rotWithShape="1">
                          <a:blip r:embed="rId40">
                            <a:extLst>
                              <a:ext uri="{28A0092B-C50C-407E-A947-70E740481C1C}">
                                <a14:useLocalDpi xmlns:a14="http://schemas.microsoft.com/office/drawing/2010/main" val="0"/>
                              </a:ext>
                            </a:extLst>
                          </a:blip>
                          <a:srcRect l="77760" r="10015" b="51275"/>
                          <a:stretch/>
                        </pic:blipFill>
                        <pic:spPr bwMode="auto">
                          <a:xfrm>
                            <a:off x="6057900" y="571500"/>
                            <a:ext cx="1219200" cy="66103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er 2" o:spid="_x0000_s1026" style="position:absolute;margin-left:-53.95pt;margin-top:12pt;width:569.3pt;height:102.35pt;z-index:251682816;mso-width-relative:margin;mso-height-relative:margin" coordorigin="328950" coordsize="7230540,130034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">
                <v:group id="Grouper 3" o:spid="_x0000_s1027" style="position:absolute;left:328950;width:7230540;height:1300348" coordorigin="328950" coordsize="7230540,130034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8" type="#_x0000_t75" alt="Macintosh HD:Users:francisgerber:Desktop:Capture d’écran 2023-02-17 à 16.58.43.png" style="position:absolute;left:328950;width:7230540;height:130034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5D&#10;Ms3CAAAA2gAAAA8AAABkcnMvZG93bnJldi54bWxEj0FrwkAUhO9C/8PyCr1I3Si2lNRVStEieEpq&#10;74/d1yQ2+zZkN3H9964g9DjMzDfMahNtK0bqfeNYwXyWgSDWzjRcKTh+757fQPiAbLB1TAou5GGz&#10;fpisMDfuzAWNZahEgrDPUUEdQpdL6XVNFv3MdcTJ+3W9xZBkX0nT4znBbSsXWfYqLTacFmrs6LMm&#10;/VcOVsHh5Wd5+gqRTzpuh2x6LLQsC6WeHuPHO4hAMfyH7+29UbCE25V0A+T6C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uQzLNwgAAANoAAAAPAAAAAAAAAAAAAAAAAJwCAABk&#10;cnMvZG93bnJldi54bWxQSwUGAAAAAAQABAD3AAAAiwMAAAAA&#10;">
                    <v:imagedata r:id="rId41" o:title="Capture d’écran 2023-02-17 à 16.58.43.png" cropright="15369f"/>
                    <v:path arrowok="t"/>
                  </v:shape>
                  <v:shape id="Image 5" o:spid="_x0000_s1029" type="#_x0000_t75" alt="Macintosh HD:Users:francisgerber:Desktop:Capture d’écran 2023-02-17 à 16.58.43.png" style="position:absolute;left:3415234;width:956945;height:5391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fF&#10;Bg3EAAAA2gAAAA8AAABkcnMvZG93bnJldi54bWxEj09rwkAUxO+C32F5gjfdKCiSukoJtWgP/msE&#10;j8/sa5I2+zZkt5p++64geBxm5jfMfNmaSlypcaVlBaNhBII4s7rkXEH6uRrMQDiPrLGyTAr+yMFy&#10;0e3MMdb2xge6Hn0uAoRdjAoK7+tYSpcVZNANbU0cvC/bGPRBNrnUDd4C3FRyHEVTabDksFBgTUlB&#10;2c/x1yg4vX/s050ZvY2Tc5Juy83pgt8rpfq99vUFhKfWP8OP9lormMD9SrgBcvEP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fFBg3EAAAA2gAAAA8AAAAAAAAAAAAAAAAAnAIA&#10;AGRycy9kb3ducmV2LnhtbFBLBQYAAAAABAAEAPcAAACNAwAAAAA=&#10;">
                    <v:imagedata r:id="rId42" o:title="Capture d’écran 2023-02-17 à 16.58.43.png" cropbottom="39811f" cropleft="59314f"/>
                    <v:path arrowok="t"/>
                  </v:shape>
                </v:group>
                <v:shape id="Image 6" o:spid="_x0000_s1030" type="#_x0000_t75" alt="Macintosh HD:Users:francisgerber:Desktop:Capture d’écran 2023-02-17 à 16.58.43.png" style="position:absolute;left:6057900;top:571500;width:1219200;height:6610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0y&#10;hhbBAAAA2gAAAA8AAABkcnMvZG93bnJldi54bWxEj92KwjAUhO8F3yEcwRvRVBdEqlFEEERcYf25&#10;PzTHptic1CbW+vZmYWEvh5n5hlmsWluKhmpfOFYwHiUgiDOnC84VXM7b4QyED8gaS8ek4E0eVstu&#10;Z4Gpdi/+oeYUchEh7FNUYEKoUil9ZsiiH7mKOHo3V1sMUda51DW+ItyWcpIkU2mx4LhgsKKNoex+&#10;eloFfnx014PcbY/fl4Y2g/vDfIW9Uv1eu56DCNSG//Bfe6cVTOH3SrwBcvkB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0yhhbBAAAA2gAAAA8AAAAAAAAAAAAAAAAAnAIAAGRy&#10;cy9kb3ducmV2LnhtbFBLBQYAAAAABAAEAPcAAACKAwAAAAA=&#10;">
                  <v:imagedata r:id="rId43" o:title="Capture d’écran 2023-02-17 à 16.58.43.png" cropbottom="33604f" cropleft="50961f" cropright="6563f"/>
                  <v:path arrowok="t"/>
                </v:shape>
                <w10:wrap type="square"/>
              </v:group>
            </w:pict>
          </mc:Fallback>
        </mc:AlternateContent>
      </w:r>
    </w:p>
    <w:p w14:paraId="453B10CA" w14:textId="77777777" w:rsidR="00B54813" w:rsidRPr="00A13D5D" w:rsidRDefault="00B54813" w:rsidP="00A13D5D"/>
    <w:sectPr w:rsidR="00B54813" w:rsidRPr="00A13D5D" w:rsidSect="003902B8">
      <w:headerReference w:type="even" r:id="rId44"/>
      <w:headerReference w:type="default" r:id="rId45"/>
      <w:footerReference w:type="even" r:id="rId46"/>
      <w:footerReference w:type="default" r:id="rId47"/>
      <w:type w:val="continuous"/>
      <w:pgSz w:w="11900" w:h="16840"/>
      <w:pgMar w:top="851" w:right="1418" w:bottom="993" w:left="1418" w:header="709" w:footer="1041" w:gutter="0"/>
      <w:cols w:space="708"/>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1AC55C" w14:textId="77777777" w:rsidR="005714AF" w:rsidRDefault="005714AF" w:rsidP="00B54813">
      <w:pPr>
        <w:spacing w:before="0"/>
      </w:pPr>
      <w:r>
        <w:separator/>
      </w:r>
    </w:p>
  </w:endnote>
  <w:endnote w:type="continuationSeparator" w:id="0">
    <w:p w14:paraId="3189AF4A" w14:textId="77777777" w:rsidR="005714AF" w:rsidRDefault="005714AF" w:rsidP="00B54813">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Default Metrics Font">
    <w:charset w:val="00"/>
    <w:family w:val="roman"/>
    <w:pitch w:val="default"/>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Times Roman">
    <w:altName w:val="Times New Roman"/>
    <w:charset w:val="00"/>
    <w:family w:val="roman"/>
    <w:pitch w:val="default"/>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AFA44" w14:textId="77777777" w:rsidR="00A13D5D" w:rsidRDefault="00A13D5D" w:rsidP="00FC2AA3">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146FFABE" w14:textId="77777777" w:rsidR="00A13D5D" w:rsidRDefault="00A13D5D" w:rsidP="009501C0">
    <w:pPr>
      <w:pStyle w:val="Pieddepage"/>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0906F2" w14:textId="77777777" w:rsidR="00A13D5D" w:rsidRDefault="00A13D5D" w:rsidP="00FC2AA3">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9A645D">
      <w:rPr>
        <w:rStyle w:val="Numrodepage"/>
        <w:noProof/>
      </w:rPr>
      <w:t>9</w:t>
    </w:r>
    <w:r>
      <w:rPr>
        <w:rStyle w:val="Numrodepage"/>
      </w:rPr>
      <w:fldChar w:fldCharType="end"/>
    </w:r>
  </w:p>
  <w:p w14:paraId="0BD92E5F" w14:textId="77777777" w:rsidR="00DF6379" w:rsidRDefault="00DF6379">
    <w:pPr>
      <w:pStyle w:val="Pieddepage"/>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86120A" w14:textId="77777777" w:rsidR="005714AF" w:rsidRDefault="005714AF" w:rsidP="00B54813">
    <w:pPr>
      <w:pStyle w:val="Pieddepage"/>
      <w:ind w:right="360"/>
    </w:pPr>
    <w:r>
      <w:rPr>
        <w:rStyle w:val="Numrodepage"/>
      </w:rPr>
      <w:fldChar w:fldCharType="begin"/>
    </w:r>
    <w:r>
      <w:rPr>
        <w:rStyle w:val="Numrodepage"/>
      </w:rPr>
      <w:instrText xml:space="preserve">PAGE  </w:instrText>
    </w:r>
    <w:r>
      <w:rPr>
        <w:rStyle w:val="Numrodepage"/>
      </w:rPr>
      <w:fldChar w:fldCharType="end"/>
    </w:r>
    <w:r>
      <w:rPr>
        <w:rStyle w:val="Numrodepage"/>
      </w:rPr>
      <w:t xml:space="preserve"> </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DCE1D6" w14:textId="77777777" w:rsidR="005714AF" w:rsidRDefault="005714AF" w:rsidP="00B54813">
    <w:pPr>
      <w:pStyle w:val="Pieddepage"/>
      <w:ind w:right="360"/>
    </w:pPr>
    <w:r>
      <w:t xml:space="preserve">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AA697A" w14:textId="77777777" w:rsidR="005714AF" w:rsidRDefault="005714AF" w:rsidP="00B54813">
      <w:pPr>
        <w:spacing w:before="0"/>
      </w:pPr>
      <w:r>
        <w:separator/>
      </w:r>
    </w:p>
  </w:footnote>
  <w:footnote w:type="continuationSeparator" w:id="0">
    <w:p w14:paraId="22BFED14" w14:textId="77777777" w:rsidR="005714AF" w:rsidRDefault="005714AF" w:rsidP="00B54813">
      <w:pPr>
        <w:spacing w:before="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CE4B0C" w14:textId="77777777" w:rsidR="00A13D5D" w:rsidRDefault="00A13D5D">
    <w:pPr>
      <w:pStyle w:val="En-tte"/>
      <w:ind w:right="360"/>
    </w:pPr>
    <w:r>
      <w:rPr>
        <w:rStyle w:val="Numrodepage"/>
      </w:rPr>
      <w:t xml:space="preserve"> </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D98C9E" w14:textId="77777777" w:rsidR="005714AF" w:rsidRDefault="005714AF" w:rsidP="00B54813">
    <w:pPr>
      <w:pStyle w:val="En-tte"/>
      <w:ind w:right="360"/>
    </w:pPr>
    <w:r>
      <w:rPr>
        <w:rStyle w:val="Numrodepage"/>
      </w:rPr>
      <w:fldChar w:fldCharType="begin"/>
    </w:r>
    <w:r>
      <w:rPr>
        <w:rStyle w:val="Numrodepage"/>
      </w:rPr>
      <w:instrText xml:space="preserve">PAGE  </w:instrText>
    </w:r>
    <w:r>
      <w:rPr>
        <w:rStyle w:val="Numrodepage"/>
      </w:rPr>
      <w:fldChar w:fldCharType="end"/>
    </w:r>
    <w:r>
      <w:rPr>
        <w:rStyle w:val="Numrodepage"/>
      </w:rPr>
      <w:t xml:space="preserve"> </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435562" w14:textId="77777777" w:rsidR="005714AF" w:rsidRDefault="005714AF" w:rsidP="00B54813">
    <w:pPr>
      <w:pStyle w:val="En-tte"/>
      <w:ind w:right="360"/>
    </w:pPr>
    <w:r>
      <w:rPr>
        <w:rStyle w:val="Numrodepage"/>
      </w:rPr>
      <w:t xml:space="preserve"> </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CFA7459"/>
    <w:multiLevelType w:val="multilevel"/>
    <w:tmpl w:val="842AC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5F7F39"/>
    <w:multiLevelType w:val="hybridMultilevel"/>
    <w:tmpl w:val="FFB8FD36"/>
    <w:styleLink w:val="Style2import"/>
    <w:lvl w:ilvl="0" w:tplc="AFFA77CE">
      <w:start w:val="1"/>
      <w:numFmt w:val="decimal"/>
      <w:lvlText w:val="%1."/>
      <w:lvlJc w:val="left"/>
      <w:pPr>
        <w:tabs>
          <w:tab w:val="left" w:pos="6379"/>
        </w:tabs>
        <w:ind w:left="426"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44E4518">
      <w:start w:val="1"/>
      <w:numFmt w:val="lowerLetter"/>
      <w:lvlText w:val="%2."/>
      <w:lvlJc w:val="left"/>
      <w:pPr>
        <w:tabs>
          <w:tab w:val="left" w:pos="6379"/>
        </w:tabs>
        <w:ind w:left="1146"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590ACBA">
      <w:start w:val="1"/>
      <w:numFmt w:val="lowerRoman"/>
      <w:lvlText w:val="%3."/>
      <w:lvlJc w:val="left"/>
      <w:pPr>
        <w:tabs>
          <w:tab w:val="left" w:pos="6379"/>
        </w:tabs>
        <w:ind w:left="1866" w:hanging="313"/>
      </w:pPr>
      <w:rPr>
        <w:rFonts w:hAnsi="Arial Unicode MS"/>
        <w:caps w:val="0"/>
        <w:smallCaps w:val="0"/>
        <w:strike w:val="0"/>
        <w:dstrike w:val="0"/>
        <w:outline w:val="0"/>
        <w:emboss w:val="0"/>
        <w:imprint w:val="0"/>
        <w:spacing w:val="0"/>
        <w:w w:val="100"/>
        <w:kern w:val="0"/>
        <w:position w:val="0"/>
        <w:highlight w:val="none"/>
        <w:vertAlign w:val="baseline"/>
      </w:rPr>
    </w:lvl>
    <w:lvl w:ilvl="3" w:tplc="F68CDE96">
      <w:start w:val="1"/>
      <w:numFmt w:val="decimal"/>
      <w:lvlText w:val="%4."/>
      <w:lvlJc w:val="left"/>
      <w:pPr>
        <w:tabs>
          <w:tab w:val="left" w:pos="6379"/>
        </w:tabs>
        <w:ind w:left="2586"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A22630AC">
      <w:start w:val="1"/>
      <w:numFmt w:val="lowerLetter"/>
      <w:lvlText w:val="%5."/>
      <w:lvlJc w:val="left"/>
      <w:pPr>
        <w:tabs>
          <w:tab w:val="left" w:pos="6379"/>
        </w:tabs>
        <w:ind w:left="3306"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AE2017C">
      <w:start w:val="1"/>
      <w:numFmt w:val="lowerRoman"/>
      <w:lvlText w:val="%6."/>
      <w:lvlJc w:val="left"/>
      <w:pPr>
        <w:tabs>
          <w:tab w:val="left" w:pos="6379"/>
        </w:tabs>
        <w:ind w:left="4026" w:hanging="313"/>
      </w:pPr>
      <w:rPr>
        <w:rFonts w:hAnsi="Arial Unicode MS"/>
        <w:caps w:val="0"/>
        <w:smallCaps w:val="0"/>
        <w:strike w:val="0"/>
        <w:dstrike w:val="0"/>
        <w:outline w:val="0"/>
        <w:emboss w:val="0"/>
        <w:imprint w:val="0"/>
        <w:spacing w:val="0"/>
        <w:w w:val="100"/>
        <w:kern w:val="0"/>
        <w:position w:val="0"/>
        <w:highlight w:val="none"/>
        <w:vertAlign w:val="baseline"/>
      </w:rPr>
    </w:lvl>
    <w:lvl w:ilvl="6" w:tplc="626667A6">
      <w:start w:val="1"/>
      <w:numFmt w:val="decimal"/>
      <w:lvlText w:val="%7."/>
      <w:lvlJc w:val="left"/>
      <w:pPr>
        <w:tabs>
          <w:tab w:val="left" w:pos="6379"/>
        </w:tabs>
        <w:ind w:left="4746"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72EFF26">
      <w:start w:val="1"/>
      <w:numFmt w:val="lowerLetter"/>
      <w:lvlText w:val="%8."/>
      <w:lvlJc w:val="left"/>
      <w:pPr>
        <w:tabs>
          <w:tab w:val="left" w:pos="6379"/>
        </w:tabs>
        <w:ind w:left="5466"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3806892">
      <w:start w:val="1"/>
      <w:numFmt w:val="lowerRoman"/>
      <w:lvlText w:val="%9."/>
      <w:lvlJc w:val="left"/>
      <w:pPr>
        <w:tabs>
          <w:tab w:val="left" w:pos="6379"/>
        </w:tabs>
        <w:ind w:left="6186" w:hanging="31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nsid w:val="22514143"/>
    <w:multiLevelType w:val="multilevel"/>
    <w:tmpl w:val="D8DC0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0783AA4"/>
    <w:multiLevelType w:val="hybridMultilevel"/>
    <w:tmpl w:val="AF2E29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1900F3F"/>
    <w:multiLevelType w:val="hybridMultilevel"/>
    <w:tmpl w:val="FFB8FD36"/>
    <w:numStyleLink w:val="Style2import"/>
  </w:abstractNum>
  <w:abstractNum w:abstractNumId="9">
    <w:nsid w:val="3FBD789D"/>
    <w:multiLevelType w:val="hybridMultilevel"/>
    <w:tmpl w:val="CCD8330E"/>
    <w:styleLink w:val="Style1import"/>
    <w:lvl w:ilvl="0" w:tplc="19C60BA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0B2CB1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7E637A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C47A3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5E27F8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4DC735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BE66AD4">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024009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FE01C4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nsid w:val="40CE70E2"/>
    <w:multiLevelType w:val="hybridMultilevel"/>
    <w:tmpl w:val="A154B6B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474D2BBE"/>
    <w:multiLevelType w:val="hybridMultilevel"/>
    <w:tmpl w:val="CCD8330E"/>
    <w:numStyleLink w:val="Style1import"/>
  </w:abstractNum>
  <w:abstractNum w:abstractNumId="12">
    <w:nsid w:val="55CF2D99"/>
    <w:multiLevelType w:val="hybridMultilevel"/>
    <w:tmpl w:val="508A4014"/>
    <w:lvl w:ilvl="0" w:tplc="29201712">
      <w:numFmt w:val="bullet"/>
      <w:lvlText w:val="-"/>
      <w:lvlJc w:val="left"/>
      <w:pPr>
        <w:ind w:left="720" w:hanging="360"/>
      </w:pPr>
      <w:rPr>
        <w:rFonts w:ascii="Helvetica" w:eastAsia="ＭＳ 明朝" w:hAnsi="Helvetica"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754A7AC5"/>
    <w:multiLevelType w:val="hybridMultilevel"/>
    <w:tmpl w:val="3D72B3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7"/>
  </w:num>
  <w:num w:numId="6">
    <w:abstractNumId w:val="6"/>
  </w:num>
  <w:num w:numId="7">
    <w:abstractNumId w:val="4"/>
  </w:num>
  <w:num w:numId="8">
    <w:abstractNumId w:val="13"/>
  </w:num>
  <w:num w:numId="9">
    <w:abstractNumId w:val="12"/>
  </w:num>
  <w:num w:numId="10">
    <w:abstractNumId w:val="10"/>
  </w:num>
  <w:num w:numId="11">
    <w:abstractNumId w:val="9"/>
  </w:num>
  <w:num w:numId="12">
    <w:abstractNumId w:val="11"/>
  </w:num>
  <w:num w:numId="13">
    <w:abstractNumId w:val="5"/>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embedSystemFonts/>
  <w:attachedTemplate r:id="rId1"/>
  <w:defaultTabStop w:val="709"/>
  <w:autoHyphenation/>
  <w:hyphenationZone w:val="397"/>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659A"/>
    <w:rsid w:val="0000067B"/>
    <w:rsid w:val="00000B09"/>
    <w:rsid w:val="00010B94"/>
    <w:rsid w:val="00011FEC"/>
    <w:rsid w:val="00012425"/>
    <w:rsid w:val="0002171C"/>
    <w:rsid w:val="00024E60"/>
    <w:rsid w:val="00024ECB"/>
    <w:rsid w:val="00027945"/>
    <w:rsid w:val="00027A5B"/>
    <w:rsid w:val="00050669"/>
    <w:rsid w:val="00052256"/>
    <w:rsid w:val="00053A4A"/>
    <w:rsid w:val="0006170E"/>
    <w:rsid w:val="00061B36"/>
    <w:rsid w:val="00070238"/>
    <w:rsid w:val="00071759"/>
    <w:rsid w:val="00071E86"/>
    <w:rsid w:val="00081970"/>
    <w:rsid w:val="00081FE7"/>
    <w:rsid w:val="00085E53"/>
    <w:rsid w:val="00090518"/>
    <w:rsid w:val="000935C2"/>
    <w:rsid w:val="000A018B"/>
    <w:rsid w:val="000A5A50"/>
    <w:rsid w:val="000B21FD"/>
    <w:rsid w:val="000B26E9"/>
    <w:rsid w:val="000B4E04"/>
    <w:rsid w:val="000C28B8"/>
    <w:rsid w:val="000C2900"/>
    <w:rsid w:val="000C30E2"/>
    <w:rsid w:val="000C5268"/>
    <w:rsid w:val="000D2D8A"/>
    <w:rsid w:val="000E7A9B"/>
    <w:rsid w:val="000F4B86"/>
    <w:rsid w:val="000F5C77"/>
    <w:rsid w:val="000F6D0B"/>
    <w:rsid w:val="000F6D84"/>
    <w:rsid w:val="001027FD"/>
    <w:rsid w:val="001035BC"/>
    <w:rsid w:val="001107D7"/>
    <w:rsid w:val="00112B5C"/>
    <w:rsid w:val="00116CFF"/>
    <w:rsid w:val="001241FB"/>
    <w:rsid w:val="00125F6B"/>
    <w:rsid w:val="001260DD"/>
    <w:rsid w:val="00126ED7"/>
    <w:rsid w:val="0013087F"/>
    <w:rsid w:val="00133018"/>
    <w:rsid w:val="0014645B"/>
    <w:rsid w:val="001507DA"/>
    <w:rsid w:val="00163268"/>
    <w:rsid w:val="00170FE5"/>
    <w:rsid w:val="00171F19"/>
    <w:rsid w:val="00174047"/>
    <w:rsid w:val="00180B06"/>
    <w:rsid w:val="00181032"/>
    <w:rsid w:val="001843D8"/>
    <w:rsid w:val="00195F9A"/>
    <w:rsid w:val="001A36B5"/>
    <w:rsid w:val="001B6A5C"/>
    <w:rsid w:val="001B7DCA"/>
    <w:rsid w:val="001C4228"/>
    <w:rsid w:val="001E51C8"/>
    <w:rsid w:val="001E5F5A"/>
    <w:rsid w:val="001E7C7D"/>
    <w:rsid w:val="001F0561"/>
    <w:rsid w:val="001F7812"/>
    <w:rsid w:val="0021493E"/>
    <w:rsid w:val="00215DDF"/>
    <w:rsid w:val="00216A6C"/>
    <w:rsid w:val="002205D0"/>
    <w:rsid w:val="00223B71"/>
    <w:rsid w:val="0022782E"/>
    <w:rsid w:val="00231D3B"/>
    <w:rsid w:val="002335C4"/>
    <w:rsid w:val="00242B13"/>
    <w:rsid w:val="00250674"/>
    <w:rsid w:val="00251777"/>
    <w:rsid w:val="002550D7"/>
    <w:rsid w:val="00260781"/>
    <w:rsid w:val="00276DEF"/>
    <w:rsid w:val="00287C17"/>
    <w:rsid w:val="00293E72"/>
    <w:rsid w:val="00295FA0"/>
    <w:rsid w:val="00296BC7"/>
    <w:rsid w:val="002A3996"/>
    <w:rsid w:val="002A588B"/>
    <w:rsid w:val="002A6FEB"/>
    <w:rsid w:val="002B3C10"/>
    <w:rsid w:val="002C47A2"/>
    <w:rsid w:val="002C7D37"/>
    <w:rsid w:val="002D0A8A"/>
    <w:rsid w:val="002D5451"/>
    <w:rsid w:val="002E0ADA"/>
    <w:rsid w:val="002E2240"/>
    <w:rsid w:val="002E4038"/>
    <w:rsid w:val="002E7DEA"/>
    <w:rsid w:val="00312379"/>
    <w:rsid w:val="00313910"/>
    <w:rsid w:val="003169B6"/>
    <w:rsid w:val="003339E4"/>
    <w:rsid w:val="0035019D"/>
    <w:rsid w:val="00364B19"/>
    <w:rsid w:val="0038140B"/>
    <w:rsid w:val="003864A3"/>
    <w:rsid w:val="003902B8"/>
    <w:rsid w:val="00391369"/>
    <w:rsid w:val="003957E5"/>
    <w:rsid w:val="003A3171"/>
    <w:rsid w:val="003A36F4"/>
    <w:rsid w:val="003A652E"/>
    <w:rsid w:val="003C1405"/>
    <w:rsid w:val="003C1776"/>
    <w:rsid w:val="003C4188"/>
    <w:rsid w:val="003D0843"/>
    <w:rsid w:val="003D17F5"/>
    <w:rsid w:val="003E37E1"/>
    <w:rsid w:val="00407423"/>
    <w:rsid w:val="0041506F"/>
    <w:rsid w:val="00417471"/>
    <w:rsid w:val="00417E65"/>
    <w:rsid w:val="00430ECB"/>
    <w:rsid w:val="00432800"/>
    <w:rsid w:val="00442FE6"/>
    <w:rsid w:val="00445541"/>
    <w:rsid w:val="004537DC"/>
    <w:rsid w:val="00453E88"/>
    <w:rsid w:val="004609BE"/>
    <w:rsid w:val="00462076"/>
    <w:rsid w:val="00462DB7"/>
    <w:rsid w:val="00467015"/>
    <w:rsid w:val="00471AA3"/>
    <w:rsid w:val="00482A4C"/>
    <w:rsid w:val="00490146"/>
    <w:rsid w:val="004A015E"/>
    <w:rsid w:val="004A08BC"/>
    <w:rsid w:val="004A361A"/>
    <w:rsid w:val="004A4659"/>
    <w:rsid w:val="004A4F58"/>
    <w:rsid w:val="004B055D"/>
    <w:rsid w:val="004B79FC"/>
    <w:rsid w:val="004D7C28"/>
    <w:rsid w:val="004E52FF"/>
    <w:rsid w:val="004F3055"/>
    <w:rsid w:val="005216D5"/>
    <w:rsid w:val="00523814"/>
    <w:rsid w:val="00527531"/>
    <w:rsid w:val="00532464"/>
    <w:rsid w:val="00533F85"/>
    <w:rsid w:val="00536E86"/>
    <w:rsid w:val="005416D4"/>
    <w:rsid w:val="0056713C"/>
    <w:rsid w:val="005714AF"/>
    <w:rsid w:val="00573DA3"/>
    <w:rsid w:val="0058289C"/>
    <w:rsid w:val="0058349C"/>
    <w:rsid w:val="005868EE"/>
    <w:rsid w:val="00593618"/>
    <w:rsid w:val="005A1631"/>
    <w:rsid w:val="005A1C31"/>
    <w:rsid w:val="005A416F"/>
    <w:rsid w:val="005B5DB1"/>
    <w:rsid w:val="005C0144"/>
    <w:rsid w:val="005C3437"/>
    <w:rsid w:val="005D221C"/>
    <w:rsid w:val="005E1DC7"/>
    <w:rsid w:val="005E285A"/>
    <w:rsid w:val="005F3FA9"/>
    <w:rsid w:val="006010B1"/>
    <w:rsid w:val="006056BD"/>
    <w:rsid w:val="00613285"/>
    <w:rsid w:val="00616FC8"/>
    <w:rsid w:val="00622CC2"/>
    <w:rsid w:val="00625EA3"/>
    <w:rsid w:val="00635FD1"/>
    <w:rsid w:val="00642485"/>
    <w:rsid w:val="00642E8A"/>
    <w:rsid w:val="00645EE5"/>
    <w:rsid w:val="00646689"/>
    <w:rsid w:val="00655EE2"/>
    <w:rsid w:val="0065615F"/>
    <w:rsid w:val="00661275"/>
    <w:rsid w:val="00663E70"/>
    <w:rsid w:val="00665949"/>
    <w:rsid w:val="00671FA0"/>
    <w:rsid w:val="0068298B"/>
    <w:rsid w:val="00686ECB"/>
    <w:rsid w:val="006B3AE5"/>
    <w:rsid w:val="006B408C"/>
    <w:rsid w:val="006C035D"/>
    <w:rsid w:val="006C2C5F"/>
    <w:rsid w:val="006D07D7"/>
    <w:rsid w:val="006D35FA"/>
    <w:rsid w:val="006D5897"/>
    <w:rsid w:val="006D5B09"/>
    <w:rsid w:val="006E225C"/>
    <w:rsid w:val="006E5C5F"/>
    <w:rsid w:val="006F26CD"/>
    <w:rsid w:val="006F7BA8"/>
    <w:rsid w:val="007012C3"/>
    <w:rsid w:val="0070656F"/>
    <w:rsid w:val="00713A27"/>
    <w:rsid w:val="00713E92"/>
    <w:rsid w:val="007243ED"/>
    <w:rsid w:val="00724C8E"/>
    <w:rsid w:val="00740D5E"/>
    <w:rsid w:val="0074156E"/>
    <w:rsid w:val="0074294F"/>
    <w:rsid w:val="00746FA0"/>
    <w:rsid w:val="00747D24"/>
    <w:rsid w:val="00754360"/>
    <w:rsid w:val="0076405D"/>
    <w:rsid w:val="007657BB"/>
    <w:rsid w:val="00767137"/>
    <w:rsid w:val="00770F31"/>
    <w:rsid w:val="00777A98"/>
    <w:rsid w:val="00784277"/>
    <w:rsid w:val="007878D1"/>
    <w:rsid w:val="00796497"/>
    <w:rsid w:val="007B006D"/>
    <w:rsid w:val="007B4BDC"/>
    <w:rsid w:val="007C78F9"/>
    <w:rsid w:val="007D0899"/>
    <w:rsid w:val="007D099C"/>
    <w:rsid w:val="007D149C"/>
    <w:rsid w:val="007D4C4E"/>
    <w:rsid w:val="007E0FFC"/>
    <w:rsid w:val="007E1982"/>
    <w:rsid w:val="007E2189"/>
    <w:rsid w:val="007E437C"/>
    <w:rsid w:val="007F29B2"/>
    <w:rsid w:val="007F416A"/>
    <w:rsid w:val="007F6C01"/>
    <w:rsid w:val="00801CF5"/>
    <w:rsid w:val="00806816"/>
    <w:rsid w:val="00807B1C"/>
    <w:rsid w:val="00812505"/>
    <w:rsid w:val="00813CE7"/>
    <w:rsid w:val="00813E6B"/>
    <w:rsid w:val="00822131"/>
    <w:rsid w:val="00824C12"/>
    <w:rsid w:val="00824D1B"/>
    <w:rsid w:val="00836479"/>
    <w:rsid w:val="00857668"/>
    <w:rsid w:val="0087103B"/>
    <w:rsid w:val="008776CB"/>
    <w:rsid w:val="008818F7"/>
    <w:rsid w:val="00881A89"/>
    <w:rsid w:val="0088395D"/>
    <w:rsid w:val="0089069A"/>
    <w:rsid w:val="008B3953"/>
    <w:rsid w:val="008B51D4"/>
    <w:rsid w:val="008C5B35"/>
    <w:rsid w:val="008D13AE"/>
    <w:rsid w:val="008D342B"/>
    <w:rsid w:val="008E5893"/>
    <w:rsid w:val="008F270A"/>
    <w:rsid w:val="008F75DC"/>
    <w:rsid w:val="00904440"/>
    <w:rsid w:val="009155D3"/>
    <w:rsid w:val="00917B53"/>
    <w:rsid w:val="00931876"/>
    <w:rsid w:val="0094069A"/>
    <w:rsid w:val="00943952"/>
    <w:rsid w:val="00955EF9"/>
    <w:rsid w:val="009617AA"/>
    <w:rsid w:val="009701DF"/>
    <w:rsid w:val="0097690F"/>
    <w:rsid w:val="0098108E"/>
    <w:rsid w:val="009A1639"/>
    <w:rsid w:val="009A1C15"/>
    <w:rsid w:val="009A3B58"/>
    <w:rsid w:val="009A645D"/>
    <w:rsid w:val="009B7B7E"/>
    <w:rsid w:val="009C7778"/>
    <w:rsid w:val="009D3F6B"/>
    <w:rsid w:val="009E147E"/>
    <w:rsid w:val="009F35C4"/>
    <w:rsid w:val="00A04017"/>
    <w:rsid w:val="00A13D13"/>
    <w:rsid w:val="00A13D5D"/>
    <w:rsid w:val="00A14075"/>
    <w:rsid w:val="00A16EF8"/>
    <w:rsid w:val="00A1779E"/>
    <w:rsid w:val="00A237F9"/>
    <w:rsid w:val="00A26BC4"/>
    <w:rsid w:val="00A27FE9"/>
    <w:rsid w:val="00A303DB"/>
    <w:rsid w:val="00A32B10"/>
    <w:rsid w:val="00A3765C"/>
    <w:rsid w:val="00A4659A"/>
    <w:rsid w:val="00A479A1"/>
    <w:rsid w:val="00A67F1D"/>
    <w:rsid w:val="00A72FE8"/>
    <w:rsid w:val="00A75132"/>
    <w:rsid w:val="00A80956"/>
    <w:rsid w:val="00A83EA0"/>
    <w:rsid w:val="00A83F8C"/>
    <w:rsid w:val="00A8511B"/>
    <w:rsid w:val="00A85C92"/>
    <w:rsid w:val="00A868DB"/>
    <w:rsid w:val="00A95815"/>
    <w:rsid w:val="00A95F35"/>
    <w:rsid w:val="00AA4E6E"/>
    <w:rsid w:val="00AA6836"/>
    <w:rsid w:val="00AB231A"/>
    <w:rsid w:val="00AB70B4"/>
    <w:rsid w:val="00AC350F"/>
    <w:rsid w:val="00AC79F6"/>
    <w:rsid w:val="00AF75F2"/>
    <w:rsid w:val="00B00EDA"/>
    <w:rsid w:val="00B03543"/>
    <w:rsid w:val="00B04C43"/>
    <w:rsid w:val="00B04E4A"/>
    <w:rsid w:val="00B17E9C"/>
    <w:rsid w:val="00B216F4"/>
    <w:rsid w:val="00B319EF"/>
    <w:rsid w:val="00B54813"/>
    <w:rsid w:val="00B84A90"/>
    <w:rsid w:val="00B8783D"/>
    <w:rsid w:val="00B878DD"/>
    <w:rsid w:val="00BA1645"/>
    <w:rsid w:val="00BA465B"/>
    <w:rsid w:val="00BB1D62"/>
    <w:rsid w:val="00BD6C1B"/>
    <w:rsid w:val="00BF2CFA"/>
    <w:rsid w:val="00C02402"/>
    <w:rsid w:val="00C02ED3"/>
    <w:rsid w:val="00C02EF9"/>
    <w:rsid w:val="00C05C84"/>
    <w:rsid w:val="00C066AB"/>
    <w:rsid w:val="00C12BE8"/>
    <w:rsid w:val="00C13C74"/>
    <w:rsid w:val="00C260AE"/>
    <w:rsid w:val="00C54D32"/>
    <w:rsid w:val="00C61DA0"/>
    <w:rsid w:val="00C647EA"/>
    <w:rsid w:val="00C67367"/>
    <w:rsid w:val="00C976A1"/>
    <w:rsid w:val="00CB0CAD"/>
    <w:rsid w:val="00CB6ECE"/>
    <w:rsid w:val="00CC7D50"/>
    <w:rsid w:val="00CD2C92"/>
    <w:rsid w:val="00CD604D"/>
    <w:rsid w:val="00CF0F68"/>
    <w:rsid w:val="00D10114"/>
    <w:rsid w:val="00D13FBD"/>
    <w:rsid w:val="00D312CA"/>
    <w:rsid w:val="00D363E9"/>
    <w:rsid w:val="00D37501"/>
    <w:rsid w:val="00D732F7"/>
    <w:rsid w:val="00D917E6"/>
    <w:rsid w:val="00DA385D"/>
    <w:rsid w:val="00DA6AC8"/>
    <w:rsid w:val="00DB5ADD"/>
    <w:rsid w:val="00DB7F65"/>
    <w:rsid w:val="00DC072D"/>
    <w:rsid w:val="00DC6345"/>
    <w:rsid w:val="00DD1E17"/>
    <w:rsid w:val="00DE13E4"/>
    <w:rsid w:val="00DE4137"/>
    <w:rsid w:val="00DE4D2C"/>
    <w:rsid w:val="00DE6B57"/>
    <w:rsid w:val="00DF0E80"/>
    <w:rsid w:val="00DF1073"/>
    <w:rsid w:val="00DF2C4F"/>
    <w:rsid w:val="00DF6379"/>
    <w:rsid w:val="00E01CC1"/>
    <w:rsid w:val="00E03E28"/>
    <w:rsid w:val="00E14CB0"/>
    <w:rsid w:val="00E15C69"/>
    <w:rsid w:val="00E215FD"/>
    <w:rsid w:val="00E26803"/>
    <w:rsid w:val="00E462FE"/>
    <w:rsid w:val="00E71B0F"/>
    <w:rsid w:val="00E816CF"/>
    <w:rsid w:val="00E8337F"/>
    <w:rsid w:val="00E92992"/>
    <w:rsid w:val="00E937E9"/>
    <w:rsid w:val="00E94941"/>
    <w:rsid w:val="00E97DBD"/>
    <w:rsid w:val="00EA0361"/>
    <w:rsid w:val="00EA7C23"/>
    <w:rsid w:val="00EB2F7B"/>
    <w:rsid w:val="00EC5BBF"/>
    <w:rsid w:val="00EE0784"/>
    <w:rsid w:val="00EE7812"/>
    <w:rsid w:val="00EF0E5B"/>
    <w:rsid w:val="00EF3CAB"/>
    <w:rsid w:val="00F053B1"/>
    <w:rsid w:val="00F170D9"/>
    <w:rsid w:val="00F1767B"/>
    <w:rsid w:val="00F20127"/>
    <w:rsid w:val="00F24E11"/>
    <w:rsid w:val="00F3210E"/>
    <w:rsid w:val="00F3519D"/>
    <w:rsid w:val="00F3735E"/>
    <w:rsid w:val="00F4472F"/>
    <w:rsid w:val="00F44B08"/>
    <w:rsid w:val="00F45380"/>
    <w:rsid w:val="00F47BA1"/>
    <w:rsid w:val="00F51744"/>
    <w:rsid w:val="00F524A3"/>
    <w:rsid w:val="00F61036"/>
    <w:rsid w:val="00F77FBD"/>
    <w:rsid w:val="00F8121D"/>
    <w:rsid w:val="00F8444D"/>
    <w:rsid w:val="00F86E16"/>
    <w:rsid w:val="00F9069E"/>
    <w:rsid w:val="00F90B49"/>
    <w:rsid w:val="00F942F5"/>
    <w:rsid w:val="00FA5262"/>
    <w:rsid w:val="00FB639D"/>
    <w:rsid w:val="00FB688D"/>
    <w:rsid w:val="00FC3133"/>
    <w:rsid w:val="00FC6056"/>
    <w:rsid w:val="00FD1B82"/>
    <w:rsid w:val="00FD208F"/>
    <w:rsid w:val="00FE1252"/>
    <w:rsid w:val="00FE41B2"/>
    <w:rsid w:val="00FE5542"/>
    <w:rsid w:val="00FF1453"/>
    <w:rsid w:val="00FF7825"/>
  </w:rsids>
  <m:mathPr>
    <m:mathFont m:val="Cambria Math"/>
    <m:brkBin m:val="before"/>
    <m:brkBinSub m:val="--"/>
    <m:smallFrac m:val="0"/>
    <m:dispDef m:val="0"/>
    <m:lMargin m:val="0"/>
    <m:rMargin m:val="0"/>
    <m:defJc m:val="centerGroup"/>
    <m:wrapRight/>
    <m:intLim m:val="subSup"/>
    <m:naryLim m:val="subSup"/>
  </m:mathPr>
  <w:themeFontLang w:val="fr-B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regrouptable v:ext="edit">
        <o:entry new="1" old="0"/>
      </o:regrouptable>
    </o:shapelayout>
  </w:shapeDefaults>
  <w:decimalSymbol w:val=","/>
  <w:listSeparator w:val=";"/>
  <w14:docId w14:val="49EDB1A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ＭＳ 明朝" w:hAnsi="Cambria" w:cs="Times New Roman"/>
        <w:lang w:val="fr-BE"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1036"/>
    <w:pPr>
      <w:spacing w:before="60"/>
    </w:pPr>
    <w:rPr>
      <w:rFonts w:ascii="Helvetica" w:hAnsi="Helvetica"/>
      <w:sz w:val="22"/>
      <w:szCs w:val="24"/>
      <w:lang w:val="fr-FR"/>
    </w:rPr>
  </w:style>
  <w:style w:type="paragraph" w:styleId="Titre1">
    <w:name w:val="heading 1"/>
    <w:basedOn w:val="Normal"/>
    <w:next w:val="Normal"/>
    <w:link w:val="Titre1Car"/>
    <w:qFormat/>
    <w:rsid w:val="00B05E2D"/>
    <w:pPr>
      <w:keepNext/>
      <w:spacing w:before="240" w:after="60"/>
      <w:outlineLvl w:val="0"/>
    </w:pPr>
    <w:rPr>
      <w:rFonts w:ascii="Calibri" w:eastAsia="ＭＳ ゴシック" w:hAnsi="Calibri"/>
      <w:b/>
      <w:bCs/>
      <w:kern w:val="32"/>
      <w:sz w:val="32"/>
      <w:szCs w:val="32"/>
      <w:lang w:eastAsia="x-none"/>
    </w:rPr>
  </w:style>
  <w:style w:type="paragraph" w:styleId="Titre2">
    <w:name w:val="heading 2"/>
    <w:basedOn w:val="Normal"/>
    <w:next w:val="Normal"/>
    <w:link w:val="Titre2Car"/>
    <w:unhideWhenUsed/>
    <w:qFormat/>
    <w:rsid w:val="000935C2"/>
    <w:pPr>
      <w:jc w:val="both"/>
      <w:outlineLvl w:val="1"/>
    </w:pPr>
    <w:rPr>
      <w:rFonts w:cs="Helvetica"/>
      <w:caps/>
      <w:color w:val="000000" w:themeColor="text1"/>
      <w:sz w:val="24"/>
    </w:rPr>
  </w:style>
  <w:style w:type="paragraph" w:styleId="Titre3">
    <w:name w:val="heading 3"/>
    <w:basedOn w:val="Style1"/>
    <w:next w:val="Normal"/>
    <w:link w:val="Titre3Car"/>
    <w:uiPriority w:val="9"/>
    <w:unhideWhenUsed/>
    <w:qFormat/>
    <w:rsid w:val="000935C2"/>
    <w:pPr>
      <w:outlineLvl w:val="2"/>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yle1">
    <w:name w:val="Style1"/>
    <w:basedOn w:val="Titre1"/>
    <w:autoRedefine/>
    <w:qFormat/>
    <w:rsid w:val="00A13D5D"/>
    <w:pPr>
      <w:pBdr>
        <w:top w:val="single" w:sz="4" w:space="1" w:color="auto"/>
      </w:pBdr>
      <w:spacing w:before="0" w:after="0"/>
    </w:pPr>
    <w:rPr>
      <w:rFonts w:ascii="Helvetica" w:eastAsia="Arial Unicode MS" w:hAnsi="Helvetica" w:cs="Arial Unicode MS"/>
      <w:caps/>
      <w:noProof/>
      <w:color w:val="000000" w:themeColor="text1"/>
      <w:sz w:val="40"/>
      <w:szCs w:val="40"/>
      <w:lang w:val="en-US"/>
    </w:rPr>
  </w:style>
  <w:style w:type="paragraph" w:customStyle="1" w:styleId="Style2">
    <w:name w:val="Style2"/>
    <w:basedOn w:val="Titre1"/>
    <w:qFormat/>
    <w:rsid w:val="00F61036"/>
    <w:pPr>
      <w:spacing w:before="0" w:after="0" w:line="0" w:lineRule="atLeast"/>
    </w:pPr>
    <w:rPr>
      <w:rFonts w:ascii="Helvetica" w:eastAsia="Times New Roman" w:hAnsi="Helvetica"/>
      <w:color w:val="4F4F4F"/>
      <w:sz w:val="28"/>
      <w:szCs w:val="45"/>
    </w:rPr>
  </w:style>
  <w:style w:type="paragraph" w:customStyle="1" w:styleId="Style3">
    <w:name w:val="Style3"/>
    <w:basedOn w:val="Titre3"/>
    <w:qFormat/>
    <w:rsid w:val="00F61036"/>
    <w:pPr>
      <w:pBdr>
        <w:bottom w:val="single" w:sz="4" w:space="1" w:color="auto"/>
      </w:pBdr>
    </w:pPr>
    <w:rPr>
      <w:b w:val="0"/>
      <w:bCs w:val="0"/>
      <w:color w:val="4F4F4F"/>
      <w:sz w:val="22"/>
      <w:szCs w:val="41"/>
    </w:rPr>
  </w:style>
  <w:style w:type="character" w:customStyle="1" w:styleId="Titre1Car">
    <w:name w:val="Titre 1 Car"/>
    <w:link w:val="Titre1"/>
    <w:uiPriority w:val="9"/>
    <w:rsid w:val="00B05E2D"/>
    <w:rPr>
      <w:rFonts w:ascii="Calibri" w:eastAsia="ＭＳ ゴシック" w:hAnsi="Calibri" w:cs="Times New Roman"/>
      <w:b/>
      <w:bCs/>
      <w:kern w:val="32"/>
      <w:sz w:val="32"/>
      <w:szCs w:val="32"/>
      <w:lang w:val="fr-FR"/>
    </w:rPr>
  </w:style>
  <w:style w:type="character" w:customStyle="1" w:styleId="Titre2Car">
    <w:name w:val="Titre 2 Car"/>
    <w:link w:val="Titre2"/>
    <w:uiPriority w:val="9"/>
    <w:rsid w:val="000935C2"/>
    <w:rPr>
      <w:rFonts w:ascii="Helvetica" w:hAnsi="Helvetica" w:cs="Helvetica"/>
      <w:caps/>
      <w:color w:val="000000" w:themeColor="text1"/>
      <w:sz w:val="24"/>
      <w:szCs w:val="24"/>
      <w:lang w:val="fr-FR"/>
    </w:rPr>
  </w:style>
  <w:style w:type="paragraph" w:styleId="Titre">
    <w:name w:val="Title"/>
    <w:basedOn w:val="Normal"/>
    <w:next w:val="Normal"/>
    <w:link w:val="TitreCar"/>
    <w:qFormat/>
    <w:rsid w:val="000935C2"/>
    <w:pPr>
      <w:pBdr>
        <w:bottom w:val="single" w:sz="4" w:space="10" w:color="auto"/>
      </w:pBdr>
      <w:jc w:val="both"/>
      <w:outlineLvl w:val="0"/>
    </w:pPr>
    <w:rPr>
      <w:color w:val="000000" w:themeColor="text1"/>
      <w:sz w:val="80"/>
      <w:szCs w:val="80"/>
    </w:rPr>
  </w:style>
  <w:style w:type="character" w:customStyle="1" w:styleId="TitreCar">
    <w:name w:val="Titre Car"/>
    <w:link w:val="Titre"/>
    <w:uiPriority w:val="10"/>
    <w:rsid w:val="000935C2"/>
    <w:rPr>
      <w:rFonts w:ascii="Helvetica" w:hAnsi="Helvetica"/>
      <w:color w:val="000000" w:themeColor="text1"/>
      <w:sz w:val="80"/>
      <w:szCs w:val="80"/>
      <w:lang w:val="fr-FR"/>
    </w:rPr>
  </w:style>
  <w:style w:type="character" w:customStyle="1" w:styleId="Bodytext3">
    <w:name w:val="Body text (3)_"/>
    <w:link w:val="Bodytext30"/>
    <w:uiPriority w:val="99"/>
    <w:rsid w:val="00C34714"/>
    <w:rPr>
      <w:rFonts w:ascii="Default Metrics Font" w:hAnsi="Default Metrics Font" w:cs="Default Metrics Font"/>
      <w:sz w:val="26"/>
      <w:szCs w:val="26"/>
      <w:shd w:val="clear" w:color="auto" w:fill="FFFFFF"/>
    </w:rPr>
  </w:style>
  <w:style w:type="character" w:customStyle="1" w:styleId="Bodytext315pt">
    <w:name w:val="Body text (3) + 15 pt"/>
    <w:aliases w:val="Spacing 1 pt"/>
    <w:uiPriority w:val="99"/>
    <w:rsid w:val="00C34714"/>
    <w:rPr>
      <w:rFonts w:ascii="Default Metrics Font" w:hAnsi="Default Metrics Font" w:cs="Default Metrics Font"/>
      <w:spacing w:val="20"/>
      <w:sz w:val="30"/>
      <w:szCs w:val="30"/>
      <w:shd w:val="clear" w:color="auto" w:fill="FFFFFF"/>
    </w:rPr>
  </w:style>
  <w:style w:type="character" w:customStyle="1" w:styleId="Bodytext2">
    <w:name w:val="Body text (2)_"/>
    <w:link w:val="Bodytext20"/>
    <w:uiPriority w:val="99"/>
    <w:rsid w:val="00C34714"/>
    <w:rPr>
      <w:rFonts w:ascii="Default Metrics Font" w:hAnsi="Default Metrics Font" w:cs="Default Metrics Font"/>
      <w:sz w:val="17"/>
      <w:szCs w:val="17"/>
      <w:shd w:val="clear" w:color="auto" w:fill="FFFFFF"/>
    </w:rPr>
  </w:style>
  <w:style w:type="character" w:customStyle="1" w:styleId="Heading1">
    <w:name w:val="Heading #1_"/>
    <w:link w:val="Heading10"/>
    <w:uiPriority w:val="99"/>
    <w:rsid w:val="00C34714"/>
    <w:rPr>
      <w:rFonts w:ascii="Default Metrics Font" w:hAnsi="Default Metrics Font" w:cs="Default Metrics Font"/>
      <w:w w:val="70"/>
      <w:sz w:val="48"/>
      <w:szCs w:val="48"/>
      <w:shd w:val="clear" w:color="auto" w:fill="FFFFFF"/>
    </w:rPr>
  </w:style>
  <w:style w:type="character" w:customStyle="1" w:styleId="Heading185pt">
    <w:name w:val="Heading #1 + 8.5 pt"/>
    <w:aliases w:val="Italic2,Scaling 100%2"/>
    <w:uiPriority w:val="99"/>
    <w:rsid w:val="00C34714"/>
    <w:rPr>
      <w:rFonts w:ascii="Default Metrics Font" w:hAnsi="Default Metrics Font" w:cs="Default Metrics Font"/>
      <w:i/>
      <w:iCs/>
      <w:w w:val="100"/>
      <w:sz w:val="17"/>
      <w:szCs w:val="17"/>
      <w:shd w:val="clear" w:color="auto" w:fill="FFFFFF"/>
    </w:rPr>
  </w:style>
  <w:style w:type="character" w:customStyle="1" w:styleId="Heading185pt1">
    <w:name w:val="Heading #1 + 8.5 pt1"/>
    <w:aliases w:val="Scaling 100%1"/>
    <w:uiPriority w:val="99"/>
    <w:rsid w:val="00C34714"/>
    <w:rPr>
      <w:rFonts w:ascii="Default Metrics Font" w:hAnsi="Default Metrics Font" w:cs="Default Metrics Font"/>
      <w:w w:val="100"/>
      <w:sz w:val="17"/>
      <w:szCs w:val="17"/>
      <w:shd w:val="clear" w:color="auto" w:fill="FFFFFF"/>
    </w:rPr>
  </w:style>
  <w:style w:type="character" w:customStyle="1" w:styleId="Bodytext6">
    <w:name w:val="Body text (6)_"/>
    <w:link w:val="Bodytext61"/>
    <w:uiPriority w:val="99"/>
    <w:rsid w:val="00C34714"/>
    <w:rPr>
      <w:rFonts w:ascii="Default Metrics Font" w:hAnsi="Default Metrics Font" w:cs="Default Metrics Font"/>
      <w:spacing w:val="20"/>
      <w:sz w:val="30"/>
      <w:szCs w:val="30"/>
      <w:shd w:val="clear" w:color="auto" w:fill="FFFFFF"/>
    </w:rPr>
  </w:style>
  <w:style w:type="character" w:customStyle="1" w:styleId="Bodytext60">
    <w:name w:val="Body text (6)"/>
    <w:uiPriority w:val="99"/>
    <w:rsid w:val="00C34714"/>
    <w:rPr>
      <w:rFonts w:ascii="Default Metrics Font" w:hAnsi="Default Metrics Font" w:cs="Default Metrics Font"/>
      <w:color w:val="AF4E12"/>
      <w:spacing w:val="20"/>
      <w:sz w:val="30"/>
      <w:szCs w:val="30"/>
      <w:shd w:val="clear" w:color="auto" w:fill="FFFFFF"/>
    </w:rPr>
  </w:style>
  <w:style w:type="character" w:customStyle="1" w:styleId="Bodytext2Bold1">
    <w:name w:val="Body text (2) + Bold1"/>
    <w:aliases w:val="Italic1,Body text (2) + 8.5 pt"/>
    <w:uiPriority w:val="99"/>
    <w:rsid w:val="00C34714"/>
    <w:rPr>
      <w:rFonts w:ascii="Default Metrics Font" w:hAnsi="Default Metrics Font" w:cs="Default Metrics Font"/>
      <w:b/>
      <w:bCs/>
      <w:i/>
      <w:iCs/>
      <w:sz w:val="17"/>
      <w:szCs w:val="17"/>
      <w:shd w:val="clear" w:color="auto" w:fill="FFFFFF"/>
    </w:rPr>
  </w:style>
  <w:style w:type="character" w:customStyle="1" w:styleId="Bodytext29pt1">
    <w:name w:val="Body text (2) + 9 pt1"/>
    <w:aliases w:val="Bold1,Body text (4) + 9 pt"/>
    <w:uiPriority w:val="99"/>
    <w:rsid w:val="00C34714"/>
    <w:rPr>
      <w:rFonts w:ascii="Default Metrics Font" w:hAnsi="Default Metrics Font" w:cs="Default Metrics Font"/>
      <w:b/>
      <w:bCs/>
      <w:sz w:val="18"/>
      <w:szCs w:val="18"/>
      <w:shd w:val="clear" w:color="auto" w:fill="FFFFFF"/>
    </w:rPr>
  </w:style>
  <w:style w:type="character" w:customStyle="1" w:styleId="Bodytext2Italic1">
    <w:name w:val="Body text (2) + Italic1"/>
    <w:uiPriority w:val="99"/>
    <w:rsid w:val="00C34714"/>
    <w:rPr>
      <w:rFonts w:ascii="Default Metrics Font" w:hAnsi="Default Metrics Font" w:cs="Default Metrics Font"/>
      <w:i/>
      <w:iCs/>
      <w:sz w:val="17"/>
      <w:szCs w:val="17"/>
      <w:shd w:val="clear" w:color="auto" w:fill="FFFFFF"/>
    </w:rPr>
  </w:style>
  <w:style w:type="character" w:customStyle="1" w:styleId="Bodytext7">
    <w:name w:val="Body text (7)_"/>
    <w:link w:val="Bodytext70"/>
    <w:uiPriority w:val="99"/>
    <w:rsid w:val="00C34714"/>
    <w:rPr>
      <w:rFonts w:ascii="Default Metrics Font" w:hAnsi="Default Metrics Font" w:cs="Default Metrics Font"/>
      <w:i/>
      <w:iCs/>
      <w:sz w:val="17"/>
      <w:szCs w:val="17"/>
      <w:shd w:val="clear" w:color="auto" w:fill="FFFFFF"/>
    </w:rPr>
  </w:style>
  <w:style w:type="character" w:customStyle="1" w:styleId="Bodytext7NotItalic">
    <w:name w:val="Body text (7) + Not Italic"/>
    <w:uiPriority w:val="99"/>
    <w:rsid w:val="00C34714"/>
    <w:rPr>
      <w:rFonts w:ascii="Default Metrics Font" w:hAnsi="Default Metrics Font" w:cs="Default Metrics Font"/>
      <w:i w:val="0"/>
      <w:iCs w:val="0"/>
      <w:sz w:val="17"/>
      <w:szCs w:val="17"/>
      <w:shd w:val="clear" w:color="auto" w:fill="FFFFFF"/>
    </w:rPr>
  </w:style>
  <w:style w:type="paragraph" w:customStyle="1" w:styleId="Bodytext30">
    <w:name w:val="Body text (3)"/>
    <w:basedOn w:val="Normal"/>
    <w:link w:val="Bodytext3"/>
    <w:uiPriority w:val="99"/>
    <w:rsid w:val="00C34714"/>
    <w:pPr>
      <w:widowControl w:val="0"/>
      <w:shd w:val="clear" w:color="auto" w:fill="FFFFFF"/>
      <w:spacing w:after="420" w:line="226" w:lineRule="exact"/>
      <w:jc w:val="center"/>
    </w:pPr>
    <w:rPr>
      <w:rFonts w:ascii="Default Metrics Font" w:hAnsi="Default Metrics Font"/>
      <w:sz w:val="26"/>
      <w:szCs w:val="26"/>
      <w:lang w:val="x-none" w:eastAsia="x-none"/>
    </w:rPr>
  </w:style>
  <w:style w:type="paragraph" w:customStyle="1" w:styleId="Bodytext20">
    <w:name w:val="Body text (2)"/>
    <w:basedOn w:val="Normal"/>
    <w:link w:val="Bodytext2"/>
    <w:rsid w:val="00C34714"/>
    <w:pPr>
      <w:widowControl w:val="0"/>
      <w:shd w:val="clear" w:color="auto" w:fill="FFFFFF"/>
      <w:spacing w:before="280" w:after="280" w:line="278" w:lineRule="exact"/>
      <w:jc w:val="both"/>
    </w:pPr>
    <w:rPr>
      <w:rFonts w:ascii="Default Metrics Font" w:hAnsi="Default Metrics Font"/>
      <w:sz w:val="17"/>
      <w:szCs w:val="17"/>
      <w:lang w:val="x-none" w:eastAsia="x-none"/>
    </w:rPr>
  </w:style>
  <w:style w:type="paragraph" w:customStyle="1" w:styleId="Heading10">
    <w:name w:val="Heading #1"/>
    <w:basedOn w:val="Normal"/>
    <w:link w:val="Heading1"/>
    <w:uiPriority w:val="99"/>
    <w:rsid w:val="00C34714"/>
    <w:pPr>
      <w:widowControl w:val="0"/>
      <w:shd w:val="clear" w:color="auto" w:fill="FFFFFF"/>
      <w:spacing w:before="420" w:after="760" w:line="336" w:lineRule="exact"/>
      <w:jc w:val="right"/>
      <w:outlineLvl w:val="0"/>
    </w:pPr>
    <w:rPr>
      <w:rFonts w:ascii="Default Metrics Font" w:hAnsi="Default Metrics Font"/>
      <w:w w:val="70"/>
      <w:sz w:val="48"/>
      <w:szCs w:val="48"/>
      <w:lang w:val="x-none" w:eastAsia="x-none"/>
    </w:rPr>
  </w:style>
  <w:style w:type="paragraph" w:customStyle="1" w:styleId="Bodytext61">
    <w:name w:val="Body text (6)1"/>
    <w:basedOn w:val="Normal"/>
    <w:link w:val="Bodytext6"/>
    <w:uiPriority w:val="99"/>
    <w:rsid w:val="00C34714"/>
    <w:pPr>
      <w:widowControl w:val="0"/>
      <w:shd w:val="clear" w:color="auto" w:fill="FFFFFF"/>
      <w:spacing w:before="760" w:after="280" w:line="288" w:lineRule="exact"/>
      <w:jc w:val="center"/>
    </w:pPr>
    <w:rPr>
      <w:rFonts w:ascii="Default Metrics Font" w:hAnsi="Default Metrics Font"/>
      <w:spacing w:val="20"/>
      <w:sz w:val="30"/>
      <w:szCs w:val="30"/>
      <w:lang w:val="x-none" w:eastAsia="x-none"/>
    </w:rPr>
  </w:style>
  <w:style w:type="paragraph" w:customStyle="1" w:styleId="Bodytext70">
    <w:name w:val="Body text (7)"/>
    <w:basedOn w:val="Normal"/>
    <w:link w:val="Bodytext7"/>
    <w:uiPriority w:val="99"/>
    <w:rsid w:val="00C34714"/>
    <w:pPr>
      <w:widowControl w:val="0"/>
      <w:shd w:val="clear" w:color="auto" w:fill="FFFFFF"/>
      <w:spacing w:before="280" w:after="280" w:line="278" w:lineRule="exact"/>
      <w:jc w:val="both"/>
    </w:pPr>
    <w:rPr>
      <w:rFonts w:ascii="Default Metrics Font" w:hAnsi="Default Metrics Font"/>
      <w:i/>
      <w:iCs/>
      <w:sz w:val="17"/>
      <w:szCs w:val="17"/>
      <w:lang w:val="x-none" w:eastAsia="x-none"/>
    </w:rPr>
  </w:style>
  <w:style w:type="paragraph" w:styleId="Textedebulles">
    <w:name w:val="Balloon Text"/>
    <w:basedOn w:val="Normal"/>
    <w:link w:val="TextedebullesCar"/>
    <w:uiPriority w:val="99"/>
    <w:semiHidden/>
    <w:unhideWhenUsed/>
    <w:rsid w:val="007E11C7"/>
    <w:rPr>
      <w:rFonts w:ascii="Lucida Grande" w:hAnsi="Lucida Grande"/>
      <w:sz w:val="18"/>
      <w:szCs w:val="18"/>
      <w:lang w:eastAsia="x-none"/>
    </w:rPr>
  </w:style>
  <w:style w:type="character" w:customStyle="1" w:styleId="TextedebullesCar">
    <w:name w:val="Texte de bulles Car"/>
    <w:link w:val="Textedebulles"/>
    <w:uiPriority w:val="99"/>
    <w:semiHidden/>
    <w:rsid w:val="007E11C7"/>
    <w:rPr>
      <w:rFonts w:ascii="Lucida Grande" w:hAnsi="Lucida Grande" w:cs="Lucida Grande"/>
      <w:sz w:val="18"/>
      <w:szCs w:val="18"/>
      <w:lang w:val="fr-FR"/>
    </w:rPr>
  </w:style>
  <w:style w:type="paragraph" w:styleId="NormalWeb">
    <w:name w:val="Normal (Web)"/>
    <w:basedOn w:val="Normal"/>
    <w:rsid w:val="007E11C7"/>
    <w:pPr>
      <w:spacing w:beforeLines="1" w:afterLines="1" w:after="200"/>
    </w:pPr>
    <w:rPr>
      <w:rFonts w:ascii="Times" w:eastAsia="Cambria" w:hAnsi="Times"/>
      <w:sz w:val="20"/>
      <w:szCs w:val="20"/>
    </w:rPr>
  </w:style>
  <w:style w:type="character" w:customStyle="1" w:styleId="Bodytext4Exact1">
    <w:name w:val="Body text (4) Exact1"/>
    <w:uiPriority w:val="99"/>
    <w:rsid w:val="007E11C7"/>
    <w:rPr>
      <w:rFonts w:ascii="Default Metrics Font" w:hAnsi="Default Metrics Font" w:cs="Default Metrics Font"/>
      <w:i/>
      <w:iCs/>
      <w:color w:val="4D0505"/>
      <w:spacing w:val="0"/>
      <w:w w:val="100"/>
      <w:position w:val="0"/>
      <w:sz w:val="17"/>
      <w:szCs w:val="17"/>
      <w:shd w:val="clear" w:color="auto" w:fill="FFFFFF"/>
    </w:rPr>
  </w:style>
  <w:style w:type="character" w:customStyle="1" w:styleId="Bodytext6Exact">
    <w:name w:val="Body text (6) Exact"/>
    <w:uiPriority w:val="99"/>
    <w:rsid w:val="007E11C7"/>
    <w:rPr>
      <w:rFonts w:ascii="Default Metrics Font" w:hAnsi="Default Metrics Font" w:cs="Default Metrics Font"/>
      <w:w w:val="66"/>
      <w:sz w:val="46"/>
      <w:szCs w:val="46"/>
      <w:u w:val="none"/>
    </w:rPr>
  </w:style>
  <w:style w:type="character" w:customStyle="1" w:styleId="Bodytext6Exact1">
    <w:name w:val="Body text (6) Exact1"/>
    <w:uiPriority w:val="99"/>
    <w:rsid w:val="007E11C7"/>
    <w:rPr>
      <w:rFonts w:ascii="Default Metrics Font" w:hAnsi="Default Metrics Font" w:cs="Default Metrics Font"/>
      <w:color w:val="4D0505"/>
      <w:w w:val="66"/>
      <w:sz w:val="46"/>
      <w:szCs w:val="46"/>
      <w:u w:val="none"/>
    </w:rPr>
  </w:style>
  <w:style w:type="character" w:customStyle="1" w:styleId="Bodytext7Exact">
    <w:name w:val="Body text (7) Exact"/>
    <w:uiPriority w:val="99"/>
    <w:rsid w:val="007E11C7"/>
    <w:rPr>
      <w:rFonts w:ascii="Default Metrics Font" w:hAnsi="Default Metrics Font" w:cs="Default Metrics Font"/>
      <w:b/>
      <w:bCs/>
      <w:sz w:val="19"/>
      <w:szCs w:val="19"/>
      <w:u w:val="none"/>
    </w:rPr>
  </w:style>
  <w:style w:type="character" w:customStyle="1" w:styleId="Bodytext7Exact1">
    <w:name w:val="Body text (7) Exact1"/>
    <w:uiPriority w:val="99"/>
    <w:rsid w:val="007E11C7"/>
    <w:rPr>
      <w:rFonts w:ascii="Default Metrics Font" w:hAnsi="Default Metrics Font" w:cs="Default Metrics Font"/>
      <w:b/>
      <w:bCs/>
      <w:color w:val="4D0505"/>
      <w:sz w:val="19"/>
      <w:szCs w:val="19"/>
      <w:u w:val="none"/>
    </w:rPr>
  </w:style>
  <w:style w:type="character" w:customStyle="1" w:styleId="Bodytext8Exact">
    <w:name w:val="Body text (8) Exact"/>
    <w:link w:val="Bodytext8"/>
    <w:uiPriority w:val="99"/>
    <w:rsid w:val="007E11C7"/>
    <w:rPr>
      <w:rFonts w:ascii="Default Metrics Font" w:hAnsi="Default Metrics Font" w:cs="Default Metrics Font"/>
      <w:sz w:val="16"/>
      <w:szCs w:val="16"/>
      <w:shd w:val="clear" w:color="auto" w:fill="FFFFFF"/>
    </w:rPr>
  </w:style>
  <w:style w:type="character" w:customStyle="1" w:styleId="Heading2">
    <w:name w:val="Heading #2_"/>
    <w:link w:val="Heading20"/>
    <w:uiPriority w:val="99"/>
    <w:rsid w:val="007E11C7"/>
    <w:rPr>
      <w:rFonts w:ascii="Default Metrics Font" w:hAnsi="Default Metrics Font" w:cs="Default Metrics Font"/>
      <w:w w:val="60"/>
      <w:sz w:val="46"/>
      <w:szCs w:val="46"/>
      <w:shd w:val="clear" w:color="auto" w:fill="FFFFFF"/>
    </w:rPr>
  </w:style>
  <w:style w:type="character" w:customStyle="1" w:styleId="Bodytext295pt">
    <w:name w:val="Body text (2) + 9.5 pt"/>
    <w:aliases w:val="Bold,Body text (2) + 10.5 pt"/>
    <w:uiPriority w:val="99"/>
    <w:rsid w:val="007E11C7"/>
    <w:rPr>
      <w:rFonts w:ascii="Default Metrics Font" w:hAnsi="Default Metrics Font" w:cs="Default Metrics Font"/>
      <w:b/>
      <w:bCs/>
      <w:color w:val="4D0505"/>
      <w:sz w:val="19"/>
      <w:szCs w:val="19"/>
      <w:u w:val="none"/>
      <w:shd w:val="clear" w:color="auto" w:fill="FFFFFF"/>
    </w:rPr>
  </w:style>
  <w:style w:type="character" w:customStyle="1" w:styleId="Bodytext39pt">
    <w:name w:val="Body text (3) + 9 pt"/>
    <w:aliases w:val="Not Bold"/>
    <w:uiPriority w:val="99"/>
    <w:rsid w:val="007E11C7"/>
    <w:rPr>
      <w:rFonts w:ascii="Default Metrics Font" w:hAnsi="Default Metrics Font" w:cs="Default Metrics Font"/>
      <w:color w:val="4D0505"/>
      <w:sz w:val="18"/>
      <w:szCs w:val="18"/>
      <w:u w:val="none"/>
      <w:shd w:val="clear" w:color="auto" w:fill="FFFFFF"/>
    </w:rPr>
  </w:style>
  <w:style w:type="character" w:customStyle="1" w:styleId="Bodytext2Bold">
    <w:name w:val="Body text (2) + Bold"/>
    <w:aliases w:val="Italic"/>
    <w:uiPriority w:val="99"/>
    <w:rsid w:val="007E11C7"/>
    <w:rPr>
      <w:rFonts w:ascii="Default Metrics Font" w:hAnsi="Default Metrics Font" w:cs="Default Metrics Font"/>
      <w:b/>
      <w:bCs/>
      <w:i/>
      <w:iCs/>
      <w:color w:val="4D0505"/>
      <w:sz w:val="18"/>
      <w:szCs w:val="18"/>
      <w:u w:val="none"/>
      <w:shd w:val="clear" w:color="auto" w:fill="FFFFFF"/>
    </w:rPr>
  </w:style>
  <w:style w:type="character" w:customStyle="1" w:styleId="Bodytext4">
    <w:name w:val="Body text (4)_"/>
    <w:link w:val="Bodytext41"/>
    <w:uiPriority w:val="99"/>
    <w:rsid w:val="007E11C7"/>
    <w:rPr>
      <w:rFonts w:ascii="Default Metrics Font" w:hAnsi="Default Metrics Font" w:cs="Default Metrics Font"/>
      <w:i/>
      <w:iCs/>
      <w:sz w:val="17"/>
      <w:szCs w:val="17"/>
      <w:shd w:val="clear" w:color="auto" w:fill="FFFFFF"/>
    </w:rPr>
  </w:style>
  <w:style w:type="character" w:customStyle="1" w:styleId="Bodytext495pt">
    <w:name w:val="Body text (4) + 9.5 pt"/>
    <w:aliases w:val="Bold2,Not Italic"/>
    <w:uiPriority w:val="99"/>
    <w:rsid w:val="007E11C7"/>
    <w:rPr>
      <w:rFonts w:ascii="Default Metrics Font" w:hAnsi="Default Metrics Font" w:cs="Default Metrics Font"/>
      <w:b/>
      <w:bCs/>
      <w:i w:val="0"/>
      <w:iCs w:val="0"/>
      <w:color w:val="4D0505"/>
      <w:sz w:val="19"/>
      <w:szCs w:val="19"/>
      <w:shd w:val="clear" w:color="auto" w:fill="FFFFFF"/>
    </w:rPr>
  </w:style>
  <w:style w:type="character" w:customStyle="1" w:styleId="Bodytext40">
    <w:name w:val="Body text (4)"/>
    <w:uiPriority w:val="99"/>
    <w:rsid w:val="007E11C7"/>
    <w:rPr>
      <w:rFonts w:ascii="Default Metrics Font" w:hAnsi="Default Metrics Font" w:cs="Default Metrics Font"/>
      <w:i/>
      <w:iCs/>
      <w:color w:val="4D0505"/>
      <w:sz w:val="17"/>
      <w:szCs w:val="17"/>
      <w:shd w:val="clear" w:color="auto" w:fill="FFFFFF"/>
    </w:rPr>
  </w:style>
  <w:style w:type="character" w:customStyle="1" w:styleId="Bodytext5">
    <w:name w:val="Body text (5)_"/>
    <w:link w:val="Bodytext50"/>
    <w:uiPriority w:val="99"/>
    <w:rsid w:val="007E11C7"/>
    <w:rPr>
      <w:rFonts w:ascii="Default Metrics Font" w:hAnsi="Default Metrics Font" w:cs="Default Metrics Font"/>
      <w:w w:val="70"/>
      <w:sz w:val="19"/>
      <w:szCs w:val="19"/>
      <w:shd w:val="clear" w:color="auto" w:fill="FFFFFF"/>
    </w:rPr>
  </w:style>
  <w:style w:type="paragraph" w:customStyle="1" w:styleId="Bodytext41">
    <w:name w:val="Body text (4)1"/>
    <w:basedOn w:val="Normal"/>
    <w:link w:val="Bodytext4"/>
    <w:uiPriority w:val="99"/>
    <w:rsid w:val="007E11C7"/>
    <w:pPr>
      <w:widowControl w:val="0"/>
      <w:shd w:val="clear" w:color="auto" w:fill="FFFFFF"/>
      <w:spacing w:before="180" w:after="180" w:line="226" w:lineRule="exact"/>
    </w:pPr>
    <w:rPr>
      <w:rFonts w:ascii="Default Metrics Font" w:hAnsi="Default Metrics Font"/>
      <w:i/>
      <w:iCs/>
      <w:sz w:val="17"/>
      <w:szCs w:val="17"/>
      <w:lang w:val="x-none" w:eastAsia="x-none"/>
    </w:rPr>
  </w:style>
  <w:style w:type="paragraph" w:customStyle="1" w:styleId="Bodytext8">
    <w:name w:val="Body text (8)"/>
    <w:basedOn w:val="Normal"/>
    <w:link w:val="Bodytext8Exact"/>
    <w:uiPriority w:val="99"/>
    <w:rsid w:val="007E11C7"/>
    <w:pPr>
      <w:widowControl w:val="0"/>
      <w:shd w:val="clear" w:color="auto" w:fill="FFFFFF"/>
      <w:spacing w:before="100" w:line="360" w:lineRule="exact"/>
    </w:pPr>
    <w:rPr>
      <w:rFonts w:ascii="Default Metrics Font" w:hAnsi="Default Metrics Font"/>
      <w:sz w:val="16"/>
      <w:szCs w:val="16"/>
      <w:lang w:val="x-none" w:eastAsia="x-none"/>
    </w:rPr>
  </w:style>
  <w:style w:type="paragraph" w:customStyle="1" w:styleId="Heading20">
    <w:name w:val="Heading #2"/>
    <w:basedOn w:val="Normal"/>
    <w:link w:val="Heading2"/>
    <w:uiPriority w:val="99"/>
    <w:rsid w:val="007E11C7"/>
    <w:pPr>
      <w:widowControl w:val="0"/>
      <w:shd w:val="clear" w:color="auto" w:fill="FFFFFF"/>
      <w:spacing w:before="80" w:after="80" w:line="360" w:lineRule="exact"/>
      <w:jc w:val="right"/>
      <w:outlineLvl w:val="1"/>
    </w:pPr>
    <w:rPr>
      <w:rFonts w:ascii="Default Metrics Font" w:hAnsi="Default Metrics Font"/>
      <w:w w:val="60"/>
      <w:sz w:val="46"/>
      <w:szCs w:val="46"/>
      <w:lang w:val="x-none" w:eastAsia="x-none"/>
    </w:rPr>
  </w:style>
  <w:style w:type="paragraph" w:customStyle="1" w:styleId="Bodytext31">
    <w:name w:val="Body text (3)1"/>
    <w:basedOn w:val="Normal"/>
    <w:uiPriority w:val="99"/>
    <w:rsid w:val="007E11C7"/>
    <w:pPr>
      <w:widowControl w:val="0"/>
      <w:shd w:val="clear" w:color="auto" w:fill="FFFFFF"/>
      <w:spacing w:before="80" w:line="254" w:lineRule="exact"/>
    </w:pPr>
    <w:rPr>
      <w:rFonts w:ascii="Default Metrics Font" w:eastAsia="Times New Roman" w:hAnsi="Default Metrics Font" w:cs="Default Metrics Font"/>
      <w:b/>
      <w:bCs/>
      <w:sz w:val="19"/>
      <w:szCs w:val="19"/>
      <w:lang w:val="en-US"/>
    </w:rPr>
  </w:style>
  <w:style w:type="paragraph" w:customStyle="1" w:styleId="Bodytext21">
    <w:name w:val="Body text (2)1"/>
    <w:basedOn w:val="Normal"/>
    <w:uiPriority w:val="99"/>
    <w:rsid w:val="007E11C7"/>
    <w:pPr>
      <w:widowControl w:val="0"/>
      <w:shd w:val="clear" w:color="auto" w:fill="FFFFFF"/>
      <w:spacing w:after="180" w:line="250" w:lineRule="exact"/>
      <w:jc w:val="right"/>
    </w:pPr>
    <w:rPr>
      <w:rFonts w:ascii="Default Metrics Font" w:eastAsia="Times New Roman" w:hAnsi="Default Metrics Font" w:cs="Default Metrics Font"/>
      <w:sz w:val="18"/>
      <w:szCs w:val="18"/>
      <w:lang w:val="en-US"/>
    </w:rPr>
  </w:style>
  <w:style w:type="paragraph" w:customStyle="1" w:styleId="Bodytext50">
    <w:name w:val="Body text (5)"/>
    <w:basedOn w:val="Normal"/>
    <w:link w:val="Bodytext5"/>
    <w:uiPriority w:val="99"/>
    <w:rsid w:val="007E11C7"/>
    <w:pPr>
      <w:widowControl w:val="0"/>
      <w:shd w:val="clear" w:color="auto" w:fill="FFFFFF"/>
      <w:spacing w:before="80" w:line="144" w:lineRule="exact"/>
    </w:pPr>
    <w:rPr>
      <w:rFonts w:ascii="Default Metrics Font" w:hAnsi="Default Metrics Font"/>
      <w:w w:val="70"/>
      <w:sz w:val="19"/>
      <w:szCs w:val="19"/>
      <w:lang w:val="x-none" w:eastAsia="x-none"/>
    </w:rPr>
  </w:style>
  <w:style w:type="paragraph" w:styleId="HTMLprformat">
    <w:name w:val="HTML Preformatted"/>
    <w:basedOn w:val="Normal"/>
    <w:link w:val="HTMLprformatCar"/>
    <w:uiPriority w:val="99"/>
    <w:rsid w:val="007E11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eastAsia="Cambria" w:hAnsi="Courier"/>
      <w:sz w:val="20"/>
      <w:szCs w:val="20"/>
      <w:lang w:eastAsia="x-none"/>
    </w:rPr>
  </w:style>
  <w:style w:type="character" w:customStyle="1" w:styleId="HTMLprformatCar">
    <w:name w:val="HTML préformaté Car"/>
    <w:link w:val="HTMLprformat"/>
    <w:uiPriority w:val="99"/>
    <w:rsid w:val="007E11C7"/>
    <w:rPr>
      <w:rFonts w:ascii="Courier" w:eastAsia="Cambria" w:hAnsi="Courier" w:cs="Courier"/>
      <w:lang w:val="fr-FR"/>
    </w:rPr>
  </w:style>
  <w:style w:type="character" w:customStyle="1" w:styleId="date-liennowrapdatasortkey">
    <w:name w:val="date-lien nowrap datasortkey"/>
    <w:rsid w:val="007E11C7"/>
  </w:style>
  <w:style w:type="character" w:customStyle="1" w:styleId="bioname">
    <w:name w:val="bio_name"/>
    <w:rsid w:val="007E11C7"/>
  </w:style>
  <w:style w:type="character" w:customStyle="1" w:styleId="bioinstrument">
    <w:name w:val="bio_instrument"/>
    <w:rsid w:val="007E11C7"/>
  </w:style>
  <w:style w:type="character" w:customStyle="1" w:styleId="biocontent">
    <w:name w:val="bio_content"/>
    <w:rsid w:val="007E11C7"/>
  </w:style>
  <w:style w:type="character" w:customStyle="1" w:styleId="Heading4">
    <w:name w:val="Heading #4_"/>
    <w:link w:val="Heading41"/>
    <w:uiPriority w:val="99"/>
    <w:rsid w:val="00A61F4B"/>
    <w:rPr>
      <w:rFonts w:ascii="Default Metrics Font" w:hAnsi="Default Metrics Font" w:cs="Default Metrics Font"/>
      <w:i/>
      <w:iCs/>
      <w:w w:val="150"/>
      <w:sz w:val="21"/>
      <w:szCs w:val="21"/>
      <w:shd w:val="clear" w:color="auto" w:fill="FFFFFF"/>
    </w:rPr>
  </w:style>
  <w:style w:type="character" w:customStyle="1" w:styleId="Heading40">
    <w:name w:val="Heading #4"/>
    <w:uiPriority w:val="99"/>
    <w:rsid w:val="00A61F4B"/>
    <w:rPr>
      <w:rFonts w:ascii="Default Metrics Font" w:hAnsi="Default Metrics Font" w:cs="Default Metrics Font"/>
      <w:i/>
      <w:iCs/>
      <w:color w:val="1576A1"/>
      <w:w w:val="150"/>
      <w:sz w:val="21"/>
      <w:szCs w:val="21"/>
      <w:shd w:val="clear" w:color="auto" w:fill="FFFFFF"/>
    </w:rPr>
  </w:style>
  <w:style w:type="character" w:customStyle="1" w:styleId="Heading3">
    <w:name w:val="Heading #3_"/>
    <w:link w:val="Heading31"/>
    <w:uiPriority w:val="99"/>
    <w:rsid w:val="00A61F4B"/>
    <w:rPr>
      <w:rFonts w:ascii="Default Metrics Font" w:hAnsi="Default Metrics Font" w:cs="Default Metrics Font"/>
      <w:i/>
      <w:iCs/>
      <w:w w:val="150"/>
      <w:sz w:val="21"/>
      <w:szCs w:val="21"/>
      <w:shd w:val="clear" w:color="auto" w:fill="FFFFFF"/>
    </w:rPr>
  </w:style>
  <w:style w:type="character" w:customStyle="1" w:styleId="Heading30">
    <w:name w:val="Heading #3"/>
    <w:uiPriority w:val="99"/>
    <w:rsid w:val="00A61F4B"/>
    <w:rPr>
      <w:rFonts w:ascii="Default Metrics Font" w:hAnsi="Default Metrics Font" w:cs="Default Metrics Font"/>
      <w:i/>
      <w:iCs/>
      <w:color w:val="1576A1"/>
      <w:w w:val="150"/>
      <w:sz w:val="21"/>
      <w:szCs w:val="21"/>
      <w:shd w:val="clear" w:color="auto" w:fill="FFFFFF"/>
    </w:rPr>
  </w:style>
  <w:style w:type="paragraph" w:customStyle="1" w:styleId="Heading11">
    <w:name w:val="Heading #11"/>
    <w:basedOn w:val="Normal"/>
    <w:uiPriority w:val="99"/>
    <w:rsid w:val="00A61F4B"/>
    <w:pPr>
      <w:widowControl w:val="0"/>
      <w:shd w:val="clear" w:color="auto" w:fill="FFFFFF"/>
      <w:spacing w:before="880" w:after="180" w:line="288" w:lineRule="exact"/>
      <w:outlineLvl w:val="0"/>
    </w:pPr>
    <w:rPr>
      <w:rFonts w:ascii="Default Metrics Font" w:eastAsia="Times New Roman" w:hAnsi="Default Metrics Font" w:cs="Default Metrics Font"/>
      <w:sz w:val="44"/>
      <w:szCs w:val="44"/>
      <w:lang w:val="en-US"/>
    </w:rPr>
  </w:style>
  <w:style w:type="paragraph" w:customStyle="1" w:styleId="Heading21">
    <w:name w:val="Heading #21"/>
    <w:basedOn w:val="Normal"/>
    <w:uiPriority w:val="99"/>
    <w:rsid w:val="00A61F4B"/>
    <w:pPr>
      <w:widowControl w:val="0"/>
      <w:shd w:val="clear" w:color="auto" w:fill="FFFFFF"/>
      <w:spacing w:before="180" w:after="180" w:line="236" w:lineRule="exact"/>
      <w:outlineLvl w:val="1"/>
    </w:pPr>
    <w:rPr>
      <w:rFonts w:ascii="Default Metrics Font" w:eastAsia="Times New Roman" w:hAnsi="Default Metrics Font" w:cs="Default Metrics Font"/>
      <w:w w:val="150"/>
      <w:lang w:val="en-US"/>
    </w:rPr>
  </w:style>
  <w:style w:type="paragraph" w:customStyle="1" w:styleId="Heading41">
    <w:name w:val="Heading #41"/>
    <w:basedOn w:val="Normal"/>
    <w:link w:val="Heading4"/>
    <w:uiPriority w:val="99"/>
    <w:rsid w:val="00A61F4B"/>
    <w:pPr>
      <w:widowControl w:val="0"/>
      <w:shd w:val="clear" w:color="auto" w:fill="FFFFFF"/>
      <w:spacing w:before="700" w:after="700" w:line="216" w:lineRule="exact"/>
      <w:outlineLvl w:val="3"/>
    </w:pPr>
    <w:rPr>
      <w:rFonts w:ascii="Default Metrics Font" w:hAnsi="Default Metrics Font"/>
      <w:i/>
      <w:iCs/>
      <w:w w:val="150"/>
      <w:sz w:val="21"/>
      <w:szCs w:val="21"/>
      <w:lang w:val="x-none" w:eastAsia="x-none"/>
    </w:rPr>
  </w:style>
  <w:style w:type="paragraph" w:customStyle="1" w:styleId="Heading31">
    <w:name w:val="Heading #31"/>
    <w:basedOn w:val="Normal"/>
    <w:link w:val="Heading3"/>
    <w:uiPriority w:val="99"/>
    <w:rsid w:val="00A61F4B"/>
    <w:pPr>
      <w:widowControl w:val="0"/>
      <w:shd w:val="clear" w:color="auto" w:fill="FFFFFF"/>
      <w:spacing w:before="700" w:after="700" w:line="220" w:lineRule="exact"/>
      <w:outlineLvl w:val="2"/>
    </w:pPr>
    <w:rPr>
      <w:rFonts w:ascii="Default Metrics Font" w:hAnsi="Default Metrics Font"/>
      <w:i/>
      <w:iCs/>
      <w:w w:val="150"/>
      <w:sz w:val="21"/>
      <w:szCs w:val="21"/>
      <w:lang w:val="x-none" w:eastAsia="x-none"/>
    </w:rPr>
  </w:style>
  <w:style w:type="character" w:customStyle="1" w:styleId="Titre3Car">
    <w:name w:val="Titre 3 Car"/>
    <w:link w:val="Titre3"/>
    <w:uiPriority w:val="9"/>
    <w:rsid w:val="000935C2"/>
    <w:rPr>
      <w:rFonts w:ascii="Helvetica" w:eastAsia="Times New Roman" w:hAnsi="Helvetica"/>
      <w:b/>
      <w:bCs/>
      <w:noProof/>
      <w:color w:val="000000" w:themeColor="text1"/>
      <w:kern w:val="32"/>
      <w:sz w:val="40"/>
      <w:szCs w:val="40"/>
      <w:lang w:val="fr-FR" w:eastAsia="x-none"/>
    </w:rPr>
  </w:style>
  <w:style w:type="paragraph" w:styleId="TM1">
    <w:name w:val="toc 1"/>
    <w:basedOn w:val="Normal"/>
    <w:next w:val="Normal"/>
    <w:autoRedefine/>
    <w:uiPriority w:val="39"/>
    <w:unhideWhenUsed/>
    <w:rsid w:val="00242B13"/>
    <w:pPr>
      <w:tabs>
        <w:tab w:val="right" w:leader="dot" w:pos="9072"/>
      </w:tabs>
      <w:spacing w:before="240" w:after="120"/>
    </w:pPr>
    <w:rPr>
      <w:caps/>
      <w:szCs w:val="22"/>
    </w:rPr>
  </w:style>
  <w:style w:type="paragraph" w:styleId="TM2">
    <w:name w:val="toc 2"/>
    <w:basedOn w:val="Normal"/>
    <w:next w:val="Normal"/>
    <w:autoRedefine/>
    <w:uiPriority w:val="39"/>
    <w:unhideWhenUsed/>
    <w:rsid w:val="004F4B57"/>
    <w:pPr>
      <w:spacing w:before="0"/>
    </w:pPr>
    <w:rPr>
      <w:rFonts w:asciiTheme="minorHAnsi" w:hAnsiTheme="minorHAnsi"/>
      <w:b/>
      <w:smallCaps/>
      <w:szCs w:val="22"/>
    </w:rPr>
  </w:style>
  <w:style w:type="paragraph" w:styleId="TM3">
    <w:name w:val="toc 3"/>
    <w:basedOn w:val="Normal"/>
    <w:next w:val="Normal"/>
    <w:autoRedefine/>
    <w:uiPriority w:val="39"/>
    <w:unhideWhenUsed/>
    <w:rsid w:val="004F4B57"/>
    <w:pPr>
      <w:spacing w:before="0"/>
    </w:pPr>
    <w:rPr>
      <w:rFonts w:asciiTheme="minorHAnsi" w:hAnsiTheme="minorHAnsi"/>
      <w:smallCaps/>
      <w:szCs w:val="22"/>
    </w:rPr>
  </w:style>
  <w:style w:type="paragraph" w:styleId="TM4">
    <w:name w:val="toc 4"/>
    <w:basedOn w:val="Normal"/>
    <w:next w:val="Normal"/>
    <w:autoRedefine/>
    <w:uiPriority w:val="39"/>
    <w:unhideWhenUsed/>
    <w:rsid w:val="004F4B57"/>
    <w:pPr>
      <w:spacing w:before="0"/>
    </w:pPr>
    <w:rPr>
      <w:rFonts w:asciiTheme="minorHAnsi" w:hAnsiTheme="minorHAnsi"/>
      <w:szCs w:val="22"/>
    </w:rPr>
  </w:style>
  <w:style w:type="paragraph" w:styleId="TM5">
    <w:name w:val="toc 5"/>
    <w:basedOn w:val="Normal"/>
    <w:next w:val="Normal"/>
    <w:autoRedefine/>
    <w:uiPriority w:val="39"/>
    <w:unhideWhenUsed/>
    <w:rsid w:val="004F4B57"/>
    <w:pPr>
      <w:spacing w:before="0"/>
    </w:pPr>
    <w:rPr>
      <w:rFonts w:asciiTheme="minorHAnsi" w:hAnsiTheme="minorHAnsi"/>
      <w:szCs w:val="22"/>
    </w:rPr>
  </w:style>
  <w:style w:type="paragraph" w:styleId="TM6">
    <w:name w:val="toc 6"/>
    <w:basedOn w:val="Normal"/>
    <w:next w:val="Normal"/>
    <w:autoRedefine/>
    <w:uiPriority w:val="39"/>
    <w:unhideWhenUsed/>
    <w:rsid w:val="004F4B57"/>
    <w:pPr>
      <w:spacing w:before="0"/>
    </w:pPr>
    <w:rPr>
      <w:rFonts w:asciiTheme="minorHAnsi" w:hAnsiTheme="minorHAnsi"/>
      <w:szCs w:val="22"/>
    </w:rPr>
  </w:style>
  <w:style w:type="paragraph" w:styleId="TM7">
    <w:name w:val="toc 7"/>
    <w:basedOn w:val="Normal"/>
    <w:next w:val="Normal"/>
    <w:autoRedefine/>
    <w:uiPriority w:val="39"/>
    <w:unhideWhenUsed/>
    <w:rsid w:val="004F4B57"/>
    <w:pPr>
      <w:spacing w:before="0"/>
    </w:pPr>
    <w:rPr>
      <w:rFonts w:asciiTheme="minorHAnsi" w:hAnsiTheme="minorHAnsi"/>
      <w:szCs w:val="22"/>
    </w:rPr>
  </w:style>
  <w:style w:type="paragraph" w:styleId="TM8">
    <w:name w:val="toc 8"/>
    <w:basedOn w:val="Normal"/>
    <w:next w:val="Normal"/>
    <w:autoRedefine/>
    <w:uiPriority w:val="39"/>
    <w:unhideWhenUsed/>
    <w:rsid w:val="004F4B57"/>
    <w:pPr>
      <w:spacing w:before="0"/>
    </w:pPr>
    <w:rPr>
      <w:rFonts w:asciiTheme="minorHAnsi" w:hAnsiTheme="minorHAnsi"/>
      <w:szCs w:val="22"/>
    </w:rPr>
  </w:style>
  <w:style w:type="paragraph" w:styleId="TM9">
    <w:name w:val="toc 9"/>
    <w:basedOn w:val="Normal"/>
    <w:next w:val="Normal"/>
    <w:autoRedefine/>
    <w:uiPriority w:val="39"/>
    <w:unhideWhenUsed/>
    <w:rsid w:val="004F4B57"/>
    <w:pPr>
      <w:spacing w:before="0"/>
    </w:pPr>
    <w:rPr>
      <w:rFonts w:asciiTheme="minorHAnsi" w:hAnsiTheme="minorHAnsi"/>
      <w:szCs w:val="22"/>
    </w:rPr>
  </w:style>
  <w:style w:type="paragraph" w:styleId="Explorateurdedocument">
    <w:name w:val="Document Map"/>
    <w:basedOn w:val="Normal"/>
    <w:link w:val="ExplorateurdedocumentCar"/>
    <w:uiPriority w:val="99"/>
    <w:semiHidden/>
    <w:unhideWhenUsed/>
    <w:rsid w:val="00B84B85"/>
    <w:rPr>
      <w:rFonts w:ascii="Lucida Grande" w:hAnsi="Lucida Grande"/>
      <w:lang w:eastAsia="x-none"/>
    </w:rPr>
  </w:style>
  <w:style w:type="character" w:customStyle="1" w:styleId="ExplorateurdedocumentCar">
    <w:name w:val="Explorateur de document Car"/>
    <w:link w:val="Explorateurdedocument"/>
    <w:uiPriority w:val="99"/>
    <w:semiHidden/>
    <w:rsid w:val="00B84B85"/>
    <w:rPr>
      <w:rFonts w:ascii="Lucida Grande" w:hAnsi="Lucida Grande" w:cs="Lucida Grande"/>
      <w:sz w:val="24"/>
      <w:szCs w:val="24"/>
      <w:lang w:val="fr-FR"/>
    </w:rPr>
  </w:style>
  <w:style w:type="paragraph" w:styleId="En-tte">
    <w:name w:val="header"/>
    <w:basedOn w:val="Normal"/>
    <w:link w:val="En-tteCar"/>
    <w:unhideWhenUsed/>
    <w:rsid w:val="009E7AED"/>
    <w:pPr>
      <w:tabs>
        <w:tab w:val="center" w:pos="4536"/>
        <w:tab w:val="right" w:pos="9072"/>
      </w:tabs>
    </w:pPr>
    <w:rPr>
      <w:lang w:eastAsia="x-none"/>
    </w:rPr>
  </w:style>
  <w:style w:type="character" w:customStyle="1" w:styleId="En-tteCar">
    <w:name w:val="En-tête Car"/>
    <w:link w:val="En-tte"/>
    <w:uiPriority w:val="99"/>
    <w:rsid w:val="009E7AED"/>
    <w:rPr>
      <w:sz w:val="24"/>
      <w:szCs w:val="24"/>
      <w:lang w:val="fr-FR"/>
    </w:rPr>
  </w:style>
  <w:style w:type="paragraph" w:styleId="Pieddepage">
    <w:name w:val="footer"/>
    <w:basedOn w:val="Normal"/>
    <w:link w:val="PieddepageCar"/>
    <w:unhideWhenUsed/>
    <w:rsid w:val="009E7AED"/>
    <w:pPr>
      <w:tabs>
        <w:tab w:val="center" w:pos="4536"/>
        <w:tab w:val="right" w:pos="9072"/>
      </w:tabs>
    </w:pPr>
    <w:rPr>
      <w:lang w:eastAsia="x-none"/>
    </w:rPr>
  </w:style>
  <w:style w:type="character" w:customStyle="1" w:styleId="PieddepageCar">
    <w:name w:val="Pied de page Car"/>
    <w:link w:val="Pieddepage"/>
    <w:uiPriority w:val="99"/>
    <w:rsid w:val="009E7AED"/>
    <w:rPr>
      <w:sz w:val="24"/>
      <w:szCs w:val="24"/>
      <w:lang w:val="fr-FR"/>
    </w:rPr>
  </w:style>
  <w:style w:type="character" w:styleId="Numrodepage">
    <w:name w:val="page number"/>
    <w:unhideWhenUsed/>
    <w:rsid w:val="003851EE"/>
  </w:style>
  <w:style w:type="paragraph" w:styleId="Lgende">
    <w:name w:val="caption"/>
    <w:basedOn w:val="Normal"/>
    <w:next w:val="Normal"/>
    <w:uiPriority w:val="35"/>
    <w:unhideWhenUsed/>
    <w:qFormat/>
    <w:rsid w:val="00090518"/>
    <w:rPr>
      <w:b/>
      <w:bCs/>
      <w:sz w:val="20"/>
      <w:szCs w:val="20"/>
    </w:rPr>
  </w:style>
  <w:style w:type="character" w:customStyle="1" w:styleId="apple-converted-space">
    <w:name w:val="apple-converted-space"/>
    <w:rsid w:val="005868EE"/>
  </w:style>
  <w:style w:type="character" w:styleId="Lienhypertexte">
    <w:name w:val="Hyperlink"/>
    <w:unhideWhenUsed/>
    <w:rsid w:val="005868EE"/>
    <w:rPr>
      <w:color w:val="0000FF"/>
      <w:u w:val="single"/>
    </w:rPr>
  </w:style>
  <w:style w:type="paragraph" w:customStyle="1" w:styleId="ts05trait">
    <w:name w:val="ts05_trait"/>
    <w:basedOn w:val="Normal"/>
    <w:rsid w:val="00085E53"/>
    <w:pPr>
      <w:spacing w:before="100" w:beforeAutospacing="1" w:after="100" w:afterAutospacing="1"/>
    </w:pPr>
    <w:rPr>
      <w:rFonts w:ascii="Times" w:hAnsi="Times"/>
      <w:sz w:val="20"/>
      <w:szCs w:val="20"/>
      <w:lang w:val="fr-BE"/>
    </w:rPr>
  </w:style>
  <w:style w:type="paragraph" w:customStyle="1" w:styleId="texte14">
    <w:name w:val="texte14"/>
    <w:basedOn w:val="Normal"/>
    <w:rsid w:val="00085E53"/>
    <w:pPr>
      <w:spacing w:before="100" w:beforeAutospacing="1" w:after="100" w:afterAutospacing="1"/>
    </w:pPr>
    <w:rPr>
      <w:rFonts w:ascii="Times" w:hAnsi="Times"/>
      <w:sz w:val="20"/>
      <w:szCs w:val="20"/>
      <w:lang w:val="fr-BE"/>
    </w:rPr>
  </w:style>
  <w:style w:type="paragraph" w:customStyle="1" w:styleId="prix">
    <w:name w:val="prix"/>
    <w:basedOn w:val="Normal"/>
    <w:rsid w:val="00085E53"/>
    <w:pPr>
      <w:spacing w:before="100" w:beforeAutospacing="1" w:after="100" w:afterAutospacing="1"/>
    </w:pPr>
    <w:rPr>
      <w:rFonts w:ascii="Times" w:hAnsi="Times"/>
      <w:sz w:val="20"/>
      <w:szCs w:val="20"/>
      <w:lang w:val="fr-BE"/>
    </w:rPr>
  </w:style>
  <w:style w:type="character" w:styleId="lev">
    <w:name w:val="Strong"/>
    <w:qFormat/>
    <w:rsid w:val="006010B1"/>
    <w:rPr>
      <w:b/>
      <w:bCs/>
    </w:rPr>
  </w:style>
  <w:style w:type="paragraph" w:customStyle="1" w:styleId="style50">
    <w:name w:val="style50"/>
    <w:basedOn w:val="Normal"/>
    <w:rsid w:val="006010B1"/>
    <w:pPr>
      <w:spacing w:before="100" w:beforeAutospacing="1" w:after="100" w:afterAutospacing="1"/>
    </w:pPr>
    <w:rPr>
      <w:rFonts w:ascii="Times" w:hAnsi="Times"/>
      <w:sz w:val="20"/>
      <w:szCs w:val="20"/>
      <w:lang w:val="fr-BE"/>
    </w:rPr>
  </w:style>
  <w:style w:type="paragraph" w:customStyle="1" w:styleId="style91">
    <w:name w:val="style91"/>
    <w:basedOn w:val="Normal"/>
    <w:rsid w:val="006010B1"/>
    <w:pPr>
      <w:spacing w:before="100" w:beforeAutospacing="1" w:after="100" w:afterAutospacing="1"/>
    </w:pPr>
    <w:rPr>
      <w:rFonts w:ascii="Times" w:hAnsi="Times"/>
      <w:sz w:val="20"/>
      <w:szCs w:val="20"/>
      <w:lang w:val="fr-BE"/>
    </w:rPr>
  </w:style>
  <w:style w:type="character" w:customStyle="1" w:styleId="style501">
    <w:name w:val="style501"/>
    <w:rsid w:val="006010B1"/>
  </w:style>
  <w:style w:type="character" w:customStyle="1" w:styleId="style8">
    <w:name w:val="style8"/>
    <w:rsid w:val="006010B1"/>
  </w:style>
  <w:style w:type="paragraph" w:customStyle="1" w:styleId="sty">
    <w:name w:val="sty"/>
    <w:basedOn w:val="Titre3"/>
    <w:rsid w:val="00430ECB"/>
    <w:rPr>
      <w:color w:val="4F4F4F"/>
    </w:rPr>
  </w:style>
  <w:style w:type="paragraph" w:customStyle="1" w:styleId="texte">
    <w:name w:val="texte"/>
    <w:basedOn w:val="Normal"/>
    <w:rsid w:val="002A3996"/>
    <w:pPr>
      <w:spacing w:before="100" w:beforeAutospacing="1" w:after="100" w:afterAutospacing="1"/>
    </w:pPr>
    <w:rPr>
      <w:rFonts w:ascii="Times" w:hAnsi="Times"/>
      <w:sz w:val="20"/>
      <w:szCs w:val="20"/>
      <w:lang w:val="fr-BE"/>
    </w:rPr>
  </w:style>
  <w:style w:type="paragraph" w:styleId="Paragraphedeliste">
    <w:name w:val="List Paragraph"/>
    <w:basedOn w:val="Normal"/>
    <w:qFormat/>
    <w:rsid w:val="006B408C"/>
    <w:pPr>
      <w:spacing w:before="0"/>
      <w:ind w:left="720"/>
      <w:contextualSpacing/>
    </w:pPr>
    <w:rPr>
      <w:rFonts w:asciiTheme="minorHAnsi" w:eastAsiaTheme="minorHAnsi" w:hAnsiTheme="minorHAnsi" w:cstheme="minorBidi"/>
      <w:sz w:val="24"/>
      <w:lang w:val="fr-CH" w:eastAsia="en-US"/>
    </w:rPr>
  </w:style>
  <w:style w:type="paragraph" w:customStyle="1" w:styleId="musiciens">
    <w:name w:val="musiciens"/>
    <w:basedOn w:val="Normal"/>
    <w:qFormat/>
    <w:rsid w:val="000935C2"/>
    <w:pPr>
      <w:widowControl w:val="0"/>
      <w:autoSpaceDE w:val="0"/>
      <w:autoSpaceDN w:val="0"/>
      <w:adjustRightInd w:val="0"/>
      <w:jc w:val="both"/>
    </w:pPr>
    <w:rPr>
      <w:rFonts w:cs="Helvetica"/>
      <w:i/>
      <w:color w:val="000000" w:themeColor="text1"/>
      <w:sz w:val="18"/>
      <w:szCs w:val="18"/>
    </w:rPr>
  </w:style>
  <w:style w:type="paragraph" w:styleId="Citation">
    <w:name w:val="Quote"/>
    <w:basedOn w:val="Normal"/>
    <w:next w:val="Normal"/>
    <w:link w:val="CitationCar"/>
    <w:qFormat/>
    <w:rsid w:val="00364B19"/>
    <w:rPr>
      <w:i/>
      <w:iCs/>
      <w:color w:val="000000" w:themeColor="text1"/>
    </w:rPr>
  </w:style>
  <w:style w:type="character" w:customStyle="1" w:styleId="CitationCar">
    <w:name w:val="Citation Car"/>
    <w:basedOn w:val="Policepardfaut"/>
    <w:link w:val="Citation"/>
    <w:uiPriority w:val="29"/>
    <w:rsid w:val="00364B19"/>
    <w:rPr>
      <w:rFonts w:ascii="Helvetica" w:hAnsi="Helvetica"/>
      <w:i/>
      <w:iCs/>
      <w:color w:val="000000" w:themeColor="text1"/>
      <w:sz w:val="22"/>
      <w:szCs w:val="24"/>
      <w:lang w:val="fr-FR"/>
    </w:rPr>
  </w:style>
  <w:style w:type="character" w:customStyle="1" w:styleId="elementor-button-text">
    <w:name w:val="elementor-button-text"/>
    <w:basedOn w:val="Policepardfaut"/>
    <w:rsid w:val="000E7A9B"/>
  </w:style>
  <w:style w:type="table" w:customStyle="1" w:styleId="TableNormal">
    <w:name w:val="Table Normal"/>
    <w:rsid w:val="00A13D5D"/>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character" w:customStyle="1" w:styleId="Aucun">
    <w:name w:val="Aucun"/>
    <w:rsid w:val="00A13D5D"/>
    <w:rPr>
      <w:lang w:val="fr-FR"/>
    </w:rPr>
  </w:style>
  <w:style w:type="paragraph" w:customStyle="1" w:styleId="Corps">
    <w:name w:val="Corps"/>
    <w:rsid w:val="00A13D5D"/>
    <w:pPr>
      <w:pBdr>
        <w:top w:val="nil"/>
        <w:left w:val="nil"/>
        <w:bottom w:val="nil"/>
        <w:right w:val="nil"/>
        <w:between w:val="nil"/>
        <w:bar w:val="nil"/>
      </w:pBdr>
      <w:spacing w:before="60"/>
    </w:pPr>
    <w:rPr>
      <w:rFonts w:ascii="Helvetica" w:eastAsia="Helvetica" w:hAnsi="Helvetica" w:cs="Helvetica"/>
      <w:color w:val="000000"/>
      <w:sz w:val="22"/>
      <w:szCs w:val="22"/>
      <w:u w:color="000000"/>
      <w:bdr w:val="nil"/>
      <w14:textOutline w14:w="0" w14:cap="flat" w14:cmpd="sng" w14:algn="ctr">
        <w14:noFill/>
        <w14:prstDash w14:val="solid"/>
        <w14:bevel/>
      </w14:textOutline>
    </w:rPr>
  </w:style>
  <w:style w:type="paragraph" w:customStyle="1" w:styleId="TOC1">
    <w:name w:val="TOC 1"/>
    <w:rsid w:val="00A13D5D"/>
    <w:pPr>
      <w:pBdr>
        <w:top w:val="nil"/>
        <w:left w:val="nil"/>
        <w:bottom w:val="nil"/>
        <w:right w:val="nil"/>
        <w:between w:val="nil"/>
        <w:bar w:val="nil"/>
      </w:pBdr>
      <w:tabs>
        <w:tab w:val="right" w:leader="dot" w:pos="9072"/>
      </w:tabs>
      <w:spacing w:before="240" w:after="120"/>
    </w:pPr>
    <w:rPr>
      <w:rFonts w:ascii="Helvetica" w:eastAsia="Helvetica" w:hAnsi="Helvetica" w:cs="Helvetica"/>
      <w:caps/>
      <w:color w:val="000000"/>
      <w:sz w:val="22"/>
      <w:szCs w:val="22"/>
      <w:u w:color="000000"/>
      <w:bdr w:val="nil"/>
      <w:lang w:val="fr-FR"/>
    </w:rPr>
  </w:style>
  <w:style w:type="paragraph" w:customStyle="1" w:styleId="TOC2">
    <w:name w:val="TOC 2"/>
    <w:rsid w:val="00A13D5D"/>
    <w:pPr>
      <w:pBdr>
        <w:top w:val="nil"/>
        <w:left w:val="nil"/>
        <w:bottom w:val="nil"/>
        <w:right w:val="nil"/>
        <w:between w:val="nil"/>
        <w:bar w:val="nil"/>
      </w:pBdr>
      <w:tabs>
        <w:tab w:val="right" w:leader="dot" w:pos="9072"/>
      </w:tabs>
    </w:pPr>
    <w:rPr>
      <w:rFonts w:eastAsia="Cambria" w:cs="Cambria"/>
      <w:b/>
      <w:bCs/>
      <w:smallCaps/>
      <w:color w:val="000000"/>
      <w:sz w:val="22"/>
      <w:szCs w:val="22"/>
      <w:u w:color="000000"/>
      <w:bdr w:val="nil"/>
      <w:lang w:val="fr-FR"/>
    </w:rPr>
  </w:style>
  <w:style w:type="paragraph" w:customStyle="1" w:styleId="TOC3">
    <w:name w:val="TOC 3"/>
    <w:rsid w:val="00A13D5D"/>
    <w:pPr>
      <w:pBdr>
        <w:top w:val="nil"/>
        <w:left w:val="nil"/>
        <w:bottom w:val="nil"/>
        <w:right w:val="nil"/>
        <w:between w:val="nil"/>
        <w:bar w:val="nil"/>
      </w:pBdr>
      <w:tabs>
        <w:tab w:val="right" w:leader="dot" w:pos="9072"/>
      </w:tabs>
      <w:spacing w:before="240" w:after="120"/>
    </w:pPr>
    <w:rPr>
      <w:rFonts w:ascii="Helvetica" w:eastAsia="Helvetica" w:hAnsi="Helvetica" w:cs="Helvetica"/>
      <w:caps/>
      <w:color w:val="000000"/>
      <w:sz w:val="22"/>
      <w:szCs w:val="22"/>
      <w:u w:color="000000"/>
      <w:bdr w:val="nil"/>
      <w:lang w:val="fr-FR"/>
    </w:rPr>
  </w:style>
  <w:style w:type="paragraph" w:customStyle="1" w:styleId="TOC4">
    <w:name w:val="TOC 4"/>
    <w:rsid w:val="00A13D5D"/>
    <w:pPr>
      <w:pBdr>
        <w:top w:val="nil"/>
        <w:left w:val="nil"/>
        <w:bottom w:val="nil"/>
        <w:right w:val="nil"/>
        <w:between w:val="nil"/>
        <w:bar w:val="nil"/>
      </w:pBdr>
      <w:tabs>
        <w:tab w:val="right" w:leader="dot" w:pos="9072"/>
      </w:tabs>
    </w:pPr>
    <w:rPr>
      <w:rFonts w:eastAsia="Cambria" w:cs="Cambria"/>
      <w:smallCaps/>
      <w:color w:val="000000"/>
      <w:sz w:val="22"/>
      <w:szCs w:val="22"/>
      <w:u w:color="000000"/>
      <w:bdr w:val="nil"/>
      <w:lang w:val="fr-FR"/>
    </w:rPr>
  </w:style>
  <w:style w:type="character" w:customStyle="1" w:styleId="Hyperlink0">
    <w:name w:val="Hyperlink.0"/>
    <w:basedOn w:val="Aucun"/>
    <w:rsid w:val="00A13D5D"/>
    <w:rPr>
      <w:caps/>
      <w:outline w:val="0"/>
      <w:color w:val="000000"/>
      <w:sz w:val="20"/>
      <w:szCs w:val="20"/>
      <w:u w:color="000000"/>
      <w:lang w:val="fr-FR"/>
    </w:rPr>
  </w:style>
  <w:style w:type="character" w:customStyle="1" w:styleId="Lien">
    <w:name w:val="Lien"/>
    <w:rsid w:val="00A13D5D"/>
    <w:rPr>
      <w:outline w:val="0"/>
      <w:color w:val="0000FF"/>
      <w:u w:val="single" w:color="0000FF"/>
    </w:rPr>
  </w:style>
  <w:style w:type="character" w:customStyle="1" w:styleId="Hyperlink1">
    <w:name w:val="Hyperlink.1"/>
    <w:basedOn w:val="Lien"/>
    <w:rsid w:val="00A13D5D"/>
    <w:rPr>
      <w:outline w:val="0"/>
      <w:color w:val="333333"/>
      <w:sz w:val="18"/>
      <w:szCs w:val="18"/>
      <w:u w:val="single" w:color="333333"/>
    </w:rPr>
  </w:style>
  <w:style w:type="character" w:customStyle="1" w:styleId="Hyperlink2">
    <w:name w:val="Hyperlink.2"/>
    <w:basedOn w:val="Aucun"/>
    <w:rsid w:val="00A13D5D"/>
    <w:rPr>
      <w:outline w:val="0"/>
      <w:color w:val="000000"/>
      <w:u w:color="000000"/>
      <w:lang w:val="fr-FR"/>
    </w:rPr>
  </w:style>
  <w:style w:type="numbering" w:customStyle="1" w:styleId="Style1import">
    <w:name w:val="Style 1 importé"/>
    <w:rsid w:val="00A13D5D"/>
    <w:pPr>
      <w:numPr>
        <w:numId w:val="11"/>
      </w:numPr>
    </w:pPr>
  </w:style>
  <w:style w:type="numbering" w:customStyle="1" w:styleId="Style2import">
    <w:name w:val="Style 2 importé"/>
    <w:rsid w:val="00A13D5D"/>
    <w:pPr>
      <w:numPr>
        <w:numId w:val="13"/>
      </w:numPr>
    </w:pPr>
  </w:style>
  <w:style w:type="character" w:customStyle="1" w:styleId="Hyperlink3">
    <w:name w:val="Hyperlink.3"/>
    <w:basedOn w:val="Aucun"/>
    <w:rsid w:val="00A13D5D"/>
    <w:rPr>
      <w:rFonts w:ascii="Cambria" w:eastAsia="Cambria" w:hAnsi="Cambria" w:cs="Cambria"/>
      <w:i/>
      <w:iCs/>
      <w:outline w:val="0"/>
      <w:color w:val="000000"/>
      <w:u w:color="000000"/>
      <w:lang w:val="fr-FR"/>
    </w:rPr>
  </w:style>
  <w:style w:type="character" w:customStyle="1" w:styleId="Hyperlink4">
    <w:name w:val="Hyperlink.4"/>
    <w:basedOn w:val="Lien"/>
    <w:rsid w:val="00A13D5D"/>
    <w:rPr>
      <w:rFonts w:ascii="Cambria" w:eastAsia="Cambria" w:hAnsi="Cambria" w:cs="Cambria"/>
      <w:outline w:val="0"/>
      <w:color w:val="0000FF"/>
      <w:sz w:val="20"/>
      <w:szCs w:val="20"/>
      <w:u w:val="single" w:color="0000FF"/>
      <w:lang w:val="fr-FR"/>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ＭＳ 明朝" w:hAnsi="Cambria" w:cs="Times New Roman"/>
        <w:lang w:val="fr-BE"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1036"/>
    <w:pPr>
      <w:spacing w:before="60"/>
    </w:pPr>
    <w:rPr>
      <w:rFonts w:ascii="Helvetica" w:hAnsi="Helvetica"/>
      <w:sz w:val="22"/>
      <w:szCs w:val="24"/>
      <w:lang w:val="fr-FR"/>
    </w:rPr>
  </w:style>
  <w:style w:type="paragraph" w:styleId="Titre1">
    <w:name w:val="heading 1"/>
    <w:basedOn w:val="Normal"/>
    <w:next w:val="Normal"/>
    <w:link w:val="Titre1Car"/>
    <w:qFormat/>
    <w:rsid w:val="00B05E2D"/>
    <w:pPr>
      <w:keepNext/>
      <w:spacing w:before="240" w:after="60"/>
      <w:outlineLvl w:val="0"/>
    </w:pPr>
    <w:rPr>
      <w:rFonts w:ascii="Calibri" w:eastAsia="ＭＳ ゴシック" w:hAnsi="Calibri"/>
      <w:b/>
      <w:bCs/>
      <w:kern w:val="32"/>
      <w:sz w:val="32"/>
      <w:szCs w:val="32"/>
      <w:lang w:eastAsia="x-none"/>
    </w:rPr>
  </w:style>
  <w:style w:type="paragraph" w:styleId="Titre2">
    <w:name w:val="heading 2"/>
    <w:basedOn w:val="Normal"/>
    <w:next w:val="Normal"/>
    <w:link w:val="Titre2Car"/>
    <w:unhideWhenUsed/>
    <w:qFormat/>
    <w:rsid w:val="000935C2"/>
    <w:pPr>
      <w:jc w:val="both"/>
      <w:outlineLvl w:val="1"/>
    </w:pPr>
    <w:rPr>
      <w:rFonts w:cs="Helvetica"/>
      <w:caps/>
      <w:color w:val="000000" w:themeColor="text1"/>
      <w:sz w:val="24"/>
    </w:rPr>
  </w:style>
  <w:style w:type="paragraph" w:styleId="Titre3">
    <w:name w:val="heading 3"/>
    <w:basedOn w:val="Style1"/>
    <w:next w:val="Normal"/>
    <w:link w:val="Titre3Car"/>
    <w:uiPriority w:val="9"/>
    <w:unhideWhenUsed/>
    <w:qFormat/>
    <w:rsid w:val="000935C2"/>
    <w:pPr>
      <w:outlineLvl w:val="2"/>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yle1">
    <w:name w:val="Style1"/>
    <w:basedOn w:val="Titre1"/>
    <w:autoRedefine/>
    <w:qFormat/>
    <w:rsid w:val="00A13D5D"/>
    <w:pPr>
      <w:pBdr>
        <w:top w:val="single" w:sz="4" w:space="1" w:color="auto"/>
      </w:pBdr>
      <w:spacing w:before="0" w:after="0"/>
    </w:pPr>
    <w:rPr>
      <w:rFonts w:ascii="Helvetica" w:eastAsia="Arial Unicode MS" w:hAnsi="Helvetica" w:cs="Arial Unicode MS"/>
      <w:caps/>
      <w:noProof/>
      <w:color w:val="000000" w:themeColor="text1"/>
      <w:sz w:val="40"/>
      <w:szCs w:val="40"/>
      <w:lang w:val="en-US"/>
    </w:rPr>
  </w:style>
  <w:style w:type="paragraph" w:customStyle="1" w:styleId="Style2">
    <w:name w:val="Style2"/>
    <w:basedOn w:val="Titre1"/>
    <w:qFormat/>
    <w:rsid w:val="00F61036"/>
    <w:pPr>
      <w:spacing w:before="0" w:after="0" w:line="0" w:lineRule="atLeast"/>
    </w:pPr>
    <w:rPr>
      <w:rFonts w:ascii="Helvetica" w:eastAsia="Times New Roman" w:hAnsi="Helvetica"/>
      <w:color w:val="4F4F4F"/>
      <w:sz w:val="28"/>
      <w:szCs w:val="45"/>
    </w:rPr>
  </w:style>
  <w:style w:type="paragraph" w:customStyle="1" w:styleId="Style3">
    <w:name w:val="Style3"/>
    <w:basedOn w:val="Titre3"/>
    <w:qFormat/>
    <w:rsid w:val="00F61036"/>
    <w:pPr>
      <w:pBdr>
        <w:bottom w:val="single" w:sz="4" w:space="1" w:color="auto"/>
      </w:pBdr>
    </w:pPr>
    <w:rPr>
      <w:b w:val="0"/>
      <w:bCs w:val="0"/>
      <w:color w:val="4F4F4F"/>
      <w:sz w:val="22"/>
      <w:szCs w:val="41"/>
    </w:rPr>
  </w:style>
  <w:style w:type="character" w:customStyle="1" w:styleId="Titre1Car">
    <w:name w:val="Titre 1 Car"/>
    <w:link w:val="Titre1"/>
    <w:uiPriority w:val="9"/>
    <w:rsid w:val="00B05E2D"/>
    <w:rPr>
      <w:rFonts w:ascii="Calibri" w:eastAsia="ＭＳ ゴシック" w:hAnsi="Calibri" w:cs="Times New Roman"/>
      <w:b/>
      <w:bCs/>
      <w:kern w:val="32"/>
      <w:sz w:val="32"/>
      <w:szCs w:val="32"/>
      <w:lang w:val="fr-FR"/>
    </w:rPr>
  </w:style>
  <w:style w:type="character" w:customStyle="1" w:styleId="Titre2Car">
    <w:name w:val="Titre 2 Car"/>
    <w:link w:val="Titre2"/>
    <w:uiPriority w:val="9"/>
    <w:rsid w:val="000935C2"/>
    <w:rPr>
      <w:rFonts w:ascii="Helvetica" w:hAnsi="Helvetica" w:cs="Helvetica"/>
      <w:caps/>
      <w:color w:val="000000" w:themeColor="text1"/>
      <w:sz w:val="24"/>
      <w:szCs w:val="24"/>
      <w:lang w:val="fr-FR"/>
    </w:rPr>
  </w:style>
  <w:style w:type="paragraph" w:styleId="Titre">
    <w:name w:val="Title"/>
    <w:basedOn w:val="Normal"/>
    <w:next w:val="Normal"/>
    <w:link w:val="TitreCar"/>
    <w:qFormat/>
    <w:rsid w:val="000935C2"/>
    <w:pPr>
      <w:pBdr>
        <w:bottom w:val="single" w:sz="4" w:space="10" w:color="auto"/>
      </w:pBdr>
      <w:jc w:val="both"/>
      <w:outlineLvl w:val="0"/>
    </w:pPr>
    <w:rPr>
      <w:color w:val="000000" w:themeColor="text1"/>
      <w:sz w:val="80"/>
      <w:szCs w:val="80"/>
    </w:rPr>
  </w:style>
  <w:style w:type="character" w:customStyle="1" w:styleId="TitreCar">
    <w:name w:val="Titre Car"/>
    <w:link w:val="Titre"/>
    <w:uiPriority w:val="10"/>
    <w:rsid w:val="000935C2"/>
    <w:rPr>
      <w:rFonts w:ascii="Helvetica" w:hAnsi="Helvetica"/>
      <w:color w:val="000000" w:themeColor="text1"/>
      <w:sz w:val="80"/>
      <w:szCs w:val="80"/>
      <w:lang w:val="fr-FR"/>
    </w:rPr>
  </w:style>
  <w:style w:type="character" w:customStyle="1" w:styleId="Bodytext3">
    <w:name w:val="Body text (3)_"/>
    <w:link w:val="Bodytext30"/>
    <w:uiPriority w:val="99"/>
    <w:rsid w:val="00C34714"/>
    <w:rPr>
      <w:rFonts w:ascii="Default Metrics Font" w:hAnsi="Default Metrics Font" w:cs="Default Metrics Font"/>
      <w:sz w:val="26"/>
      <w:szCs w:val="26"/>
      <w:shd w:val="clear" w:color="auto" w:fill="FFFFFF"/>
    </w:rPr>
  </w:style>
  <w:style w:type="character" w:customStyle="1" w:styleId="Bodytext315pt">
    <w:name w:val="Body text (3) + 15 pt"/>
    <w:aliases w:val="Spacing 1 pt"/>
    <w:uiPriority w:val="99"/>
    <w:rsid w:val="00C34714"/>
    <w:rPr>
      <w:rFonts w:ascii="Default Metrics Font" w:hAnsi="Default Metrics Font" w:cs="Default Metrics Font"/>
      <w:spacing w:val="20"/>
      <w:sz w:val="30"/>
      <w:szCs w:val="30"/>
      <w:shd w:val="clear" w:color="auto" w:fill="FFFFFF"/>
    </w:rPr>
  </w:style>
  <w:style w:type="character" w:customStyle="1" w:styleId="Bodytext2">
    <w:name w:val="Body text (2)_"/>
    <w:link w:val="Bodytext20"/>
    <w:uiPriority w:val="99"/>
    <w:rsid w:val="00C34714"/>
    <w:rPr>
      <w:rFonts w:ascii="Default Metrics Font" w:hAnsi="Default Metrics Font" w:cs="Default Metrics Font"/>
      <w:sz w:val="17"/>
      <w:szCs w:val="17"/>
      <w:shd w:val="clear" w:color="auto" w:fill="FFFFFF"/>
    </w:rPr>
  </w:style>
  <w:style w:type="character" w:customStyle="1" w:styleId="Heading1">
    <w:name w:val="Heading #1_"/>
    <w:link w:val="Heading10"/>
    <w:uiPriority w:val="99"/>
    <w:rsid w:val="00C34714"/>
    <w:rPr>
      <w:rFonts w:ascii="Default Metrics Font" w:hAnsi="Default Metrics Font" w:cs="Default Metrics Font"/>
      <w:w w:val="70"/>
      <w:sz w:val="48"/>
      <w:szCs w:val="48"/>
      <w:shd w:val="clear" w:color="auto" w:fill="FFFFFF"/>
    </w:rPr>
  </w:style>
  <w:style w:type="character" w:customStyle="1" w:styleId="Heading185pt">
    <w:name w:val="Heading #1 + 8.5 pt"/>
    <w:aliases w:val="Italic2,Scaling 100%2"/>
    <w:uiPriority w:val="99"/>
    <w:rsid w:val="00C34714"/>
    <w:rPr>
      <w:rFonts w:ascii="Default Metrics Font" w:hAnsi="Default Metrics Font" w:cs="Default Metrics Font"/>
      <w:i/>
      <w:iCs/>
      <w:w w:val="100"/>
      <w:sz w:val="17"/>
      <w:szCs w:val="17"/>
      <w:shd w:val="clear" w:color="auto" w:fill="FFFFFF"/>
    </w:rPr>
  </w:style>
  <w:style w:type="character" w:customStyle="1" w:styleId="Heading185pt1">
    <w:name w:val="Heading #1 + 8.5 pt1"/>
    <w:aliases w:val="Scaling 100%1"/>
    <w:uiPriority w:val="99"/>
    <w:rsid w:val="00C34714"/>
    <w:rPr>
      <w:rFonts w:ascii="Default Metrics Font" w:hAnsi="Default Metrics Font" w:cs="Default Metrics Font"/>
      <w:w w:val="100"/>
      <w:sz w:val="17"/>
      <w:szCs w:val="17"/>
      <w:shd w:val="clear" w:color="auto" w:fill="FFFFFF"/>
    </w:rPr>
  </w:style>
  <w:style w:type="character" w:customStyle="1" w:styleId="Bodytext6">
    <w:name w:val="Body text (6)_"/>
    <w:link w:val="Bodytext61"/>
    <w:uiPriority w:val="99"/>
    <w:rsid w:val="00C34714"/>
    <w:rPr>
      <w:rFonts w:ascii="Default Metrics Font" w:hAnsi="Default Metrics Font" w:cs="Default Metrics Font"/>
      <w:spacing w:val="20"/>
      <w:sz w:val="30"/>
      <w:szCs w:val="30"/>
      <w:shd w:val="clear" w:color="auto" w:fill="FFFFFF"/>
    </w:rPr>
  </w:style>
  <w:style w:type="character" w:customStyle="1" w:styleId="Bodytext60">
    <w:name w:val="Body text (6)"/>
    <w:uiPriority w:val="99"/>
    <w:rsid w:val="00C34714"/>
    <w:rPr>
      <w:rFonts w:ascii="Default Metrics Font" w:hAnsi="Default Metrics Font" w:cs="Default Metrics Font"/>
      <w:color w:val="AF4E12"/>
      <w:spacing w:val="20"/>
      <w:sz w:val="30"/>
      <w:szCs w:val="30"/>
      <w:shd w:val="clear" w:color="auto" w:fill="FFFFFF"/>
    </w:rPr>
  </w:style>
  <w:style w:type="character" w:customStyle="1" w:styleId="Bodytext2Bold1">
    <w:name w:val="Body text (2) + Bold1"/>
    <w:aliases w:val="Italic1,Body text (2) + 8.5 pt"/>
    <w:uiPriority w:val="99"/>
    <w:rsid w:val="00C34714"/>
    <w:rPr>
      <w:rFonts w:ascii="Default Metrics Font" w:hAnsi="Default Metrics Font" w:cs="Default Metrics Font"/>
      <w:b/>
      <w:bCs/>
      <w:i/>
      <w:iCs/>
      <w:sz w:val="17"/>
      <w:szCs w:val="17"/>
      <w:shd w:val="clear" w:color="auto" w:fill="FFFFFF"/>
    </w:rPr>
  </w:style>
  <w:style w:type="character" w:customStyle="1" w:styleId="Bodytext29pt1">
    <w:name w:val="Body text (2) + 9 pt1"/>
    <w:aliases w:val="Bold1,Body text (4) + 9 pt"/>
    <w:uiPriority w:val="99"/>
    <w:rsid w:val="00C34714"/>
    <w:rPr>
      <w:rFonts w:ascii="Default Metrics Font" w:hAnsi="Default Metrics Font" w:cs="Default Metrics Font"/>
      <w:b/>
      <w:bCs/>
      <w:sz w:val="18"/>
      <w:szCs w:val="18"/>
      <w:shd w:val="clear" w:color="auto" w:fill="FFFFFF"/>
    </w:rPr>
  </w:style>
  <w:style w:type="character" w:customStyle="1" w:styleId="Bodytext2Italic1">
    <w:name w:val="Body text (2) + Italic1"/>
    <w:uiPriority w:val="99"/>
    <w:rsid w:val="00C34714"/>
    <w:rPr>
      <w:rFonts w:ascii="Default Metrics Font" w:hAnsi="Default Metrics Font" w:cs="Default Metrics Font"/>
      <w:i/>
      <w:iCs/>
      <w:sz w:val="17"/>
      <w:szCs w:val="17"/>
      <w:shd w:val="clear" w:color="auto" w:fill="FFFFFF"/>
    </w:rPr>
  </w:style>
  <w:style w:type="character" w:customStyle="1" w:styleId="Bodytext7">
    <w:name w:val="Body text (7)_"/>
    <w:link w:val="Bodytext70"/>
    <w:uiPriority w:val="99"/>
    <w:rsid w:val="00C34714"/>
    <w:rPr>
      <w:rFonts w:ascii="Default Metrics Font" w:hAnsi="Default Metrics Font" w:cs="Default Metrics Font"/>
      <w:i/>
      <w:iCs/>
      <w:sz w:val="17"/>
      <w:szCs w:val="17"/>
      <w:shd w:val="clear" w:color="auto" w:fill="FFFFFF"/>
    </w:rPr>
  </w:style>
  <w:style w:type="character" w:customStyle="1" w:styleId="Bodytext7NotItalic">
    <w:name w:val="Body text (7) + Not Italic"/>
    <w:uiPriority w:val="99"/>
    <w:rsid w:val="00C34714"/>
    <w:rPr>
      <w:rFonts w:ascii="Default Metrics Font" w:hAnsi="Default Metrics Font" w:cs="Default Metrics Font"/>
      <w:i w:val="0"/>
      <w:iCs w:val="0"/>
      <w:sz w:val="17"/>
      <w:szCs w:val="17"/>
      <w:shd w:val="clear" w:color="auto" w:fill="FFFFFF"/>
    </w:rPr>
  </w:style>
  <w:style w:type="paragraph" w:customStyle="1" w:styleId="Bodytext30">
    <w:name w:val="Body text (3)"/>
    <w:basedOn w:val="Normal"/>
    <w:link w:val="Bodytext3"/>
    <w:uiPriority w:val="99"/>
    <w:rsid w:val="00C34714"/>
    <w:pPr>
      <w:widowControl w:val="0"/>
      <w:shd w:val="clear" w:color="auto" w:fill="FFFFFF"/>
      <w:spacing w:after="420" w:line="226" w:lineRule="exact"/>
      <w:jc w:val="center"/>
    </w:pPr>
    <w:rPr>
      <w:rFonts w:ascii="Default Metrics Font" w:hAnsi="Default Metrics Font"/>
      <w:sz w:val="26"/>
      <w:szCs w:val="26"/>
      <w:lang w:val="x-none" w:eastAsia="x-none"/>
    </w:rPr>
  </w:style>
  <w:style w:type="paragraph" w:customStyle="1" w:styleId="Bodytext20">
    <w:name w:val="Body text (2)"/>
    <w:basedOn w:val="Normal"/>
    <w:link w:val="Bodytext2"/>
    <w:rsid w:val="00C34714"/>
    <w:pPr>
      <w:widowControl w:val="0"/>
      <w:shd w:val="clear" w:color="auto" w:fill="FFFFFF"/>
      <w:spacing w:before="280" w:after="280" w:line="278" w:lineRule="exact"/>
      <w:jc w:val="both"/>
    </w:pPr>
    <w:rPr>
      <w:rFonts w:ascii="Default Metrics Font" w:hAnsi="Default Metrics Font"/>
      <w:sz w:val="17"/>
      <w:szCs w:val="17"/>
      <w:lang w:val="x-none" w:eastAsia="x-none"/>
    </w:rPr>
  </w:style>
  <w:style w:type="paragraph" w:customStyle="1" w:styleId="Heading10">
    <w:name w:val="Heading #1"/>
    <w:basedOn w:val="Normal"/>
    <w:link w:val="Heading1"/>
    <w:uiPriority w:val="99"/>
    <w:rsid w:val="00C34714"/>
    <w:pPr>
      <w:widowControl w:val="0"/>
      <w:shd w:val="clear" w:color="auto" w:fill="FFFFFF"/>
      <w:spacing w:before="420" w:after="760" w:line="336" w:lineRule="exact"/>
      <w:jc w:val="right"/>
      <w:outlineLvl w:val="0"/>
    </w:pPr>
    <w:rPr>
      <w:rFonts w:ascii="Default Metrics Font" w:hAnsi="Default Metrics Font"/>
      <w:w w:val="70"/>
      <w:sz w:val="48"/>
      <w:szCs w:val="48"/>
      <w:lang w:val="x-none" w:eastAsia="x-none"/>
    </w:rPr>
  </w:style>
  <w:style w:type="paragraph" w:customStyle="1" w:styleId="Bodytext61">
    <w:name w:val="Body text (6)1"/>
    <w:basedOn w:val="Normal"/>
    <w:link w:val="Bodytext6"/>
    <w:uiPriority w:val="99"/>
    <w:rsid w:val="00C34714"/>
    <w:pPr>
      <w:widowControl w:val="0"/>
      <w:shd w:val="clear" w:color="auto" w:fill="FFFFFF"/>
      <w:spacing w:before="760" w:after="280" w:line="288" w:lineRule="exact"/>
      <w:jc w:val="center"/>
    </w:pPr>
    <w:rPr>
      <w:rFonts w:ascii="Default Metrics Font" w:hAnsi="Default Metrics Font"/>
      <w:spacing w:val="20"/>
      <w:sz w:val="30"/>
      <w:szCs w:val="30"/>
      <w:lang w:val="x-none" w:eastAsia="x-none"/>
    </w:rPr>
  </w:style>
  <w:style w:type="paragraph" w:customStyle="1" w:styleId="Bodytext70">
    <w:name w:val="Body text (7)"/>
    <w:basedOn w:val="Normal"/>
    <w:link w:val="Bodytext7"/>
    <w:uiPriority w:val="99"/>
    <w:rsid w:val="00C34714"/>
    <w:pPr>
      <w:widowControl w:val="0"/>
      <w:shd w:val="clear" w:color="auto" w:fill="FFFFFF"/>
      <w:spacing w:before="280" w:after="280" w:line="278" w:lineRule="exact"/>
      <w:jc w:val="both"/>
    </w:pPr>
    <w:rPr>
      <w:rFonts w:ascii="Default Metrics Font" w:hAnsi="Default Metrics Font"/>
      <w:i/>
      <w:iCs/>
      <w:sz w:val="17"/>
      <w:szCs w:val="17"/>
      <w:lang w:val="x-none" w:eastAsia="x-none"/>
    </w:rPr>
  </w:style>
  <w:style w:type="paragraph" w:styleId="Textedebulles">
    <w:name w:val="Balloon Text"/>
    <w:basedOn w:val="Normal"/>
    <w:link w:val="TextedebullesCar"/>
    <w:uiPriority w:val="99"/>
    <w:semiHidden/>
    <w:unhideWhenUsed/>
    <w:rsid w:val="007E11C7"/>
    <w:rPr>
      <w:rFonts w:ascii="Lucida Grande" w:hAnsi="Lucida Grande"/>
      <w:sz w:val="18"/>
      <w:szCs w:val="18"/>
      <w:lang w:eastAsia="x-none"/>
    </w:rPr>
  </w:style>
  <w:style w:type="character" w:customStyle="1" w:styleId="TextedebullesCar">
    <w:name w:val="Texte de bulles Car"/>
    <w:link w:val="Textedebulles"/>
    <w:uiPriority w:val="99"/>
    <w:semiHidden/>
    <w:rsid w:val="007E11C7"/>
    <w:rPr>
      <w:rFonts w:ascii="Lucida Grande" w:hAnsi="Lucida Grande" w:cs="Lucida Grande"/>
      <w:sz w:val="18"/>
      <w:szCs w:val="18"/>
      <w:lang w:val="fr-FR"/>
    </w:rPr>
  </w:style>
  <w:style w:type="paragraph" w:styleId="NormalWeb">
    <w:name w:val="Normal (Web)"/>
    <w:basedOn w:val="Normal"/>
    <w:rsid w:val="007E11C7"/>
    <w:pPr>
      <w:spacing w:beforeLines="1" w:afterLines="1" w:after="200"/>
    </w:pPr>
    <w:rPr>
      <w:rFonts w:ascii="Times" w:eastAsia="Cambria" w:hAnsi="Times"/>
      <w:sz w:val="20"/>
      <w:szCs w:val="20"/>
    </w:rPr>
  </w:style>
  <w:style w:type="character" w:customStyle="1" w:styleId="Bodytext4Exact1">
    <w:name w:val="Body text (4) Exact1"/>
    <w:uiPriority w:val="99"/>
    <w:rsid w:val="007E11C7"/>
    <w:rPr>
      <w:rFonts w:ascii="Default Metrics Font" w:hAnsi="Default Metrics Font" w:cs="Default Metrics Font"/>
      <w:i/>
      <w:iCs/>
      <w:color w:val="4D0505"/>
      <w:spacing w:val="0"/>
      <w:w w:val="100"/>
      <w:position w:val="0"/>
      <w:sz w:val="17"/>
      <w:szCs w:val="17"/>
      <w:shd w:val="clear" w:color="auto" w:fill="FFFFFF"/>
    </w:rPr>
  </w:style>
  <w:style w:type="character" w:customStyle="1" w:styleId="Bodytext6Exact">
    <w:name w:val="Body text (6) Exact"/>
    <w:uiPriority w:val="99"/>
    <w:rsid w:val="007E11C7"/>
    <w:rPr>
      <w:rFonts w:ascii="Default Metrics Font" w:hAnsi="Default Metrics Font" w:cs="Default Metrics Font"/>
      <w:w w:val="66"/>
      <w:sz w:val="46"/>
      <w:szCs w:val="46"/>
      <w:u w:val="none"/>
    </w:rPr>
  </w:style>
  <w:style w:type="character" w:customStyle="1" w:styleId="Bodytext6Exact1">
    <w:name w:val="Body text (6) Exact1"/>
    <w:uiPriority w:val="99"/>
    <w:rsid w:val="007E11C7"/>
    <w:rPr>
      <w:rFonts w:ascii="Default Metrics Font" w:hAnsi="Default Metrics Font" w:cs="Default Metrics Font"/>
      <w:color w:val="4D0505"/>
      <w:w w:val="66"/>
      <w:sz w:val="46"/>
      <w:szCs w:val="46"/>
      <w:u w:val="none"/>
    </w:rPr>
  </w:style>
  <w:style w:type="character" w:customStyle="1" w:styleId="Bodytext7Exact">
    <w:name w:val="Body text (7) Exact"/>
    <w:uiPriority w:val="99"/>
    <w:rsid w:val="007E11C7"/>
    <w:rPr>
      <w:rFonts w:ascii="Default Metrics Font" w:hAnsi="Default Metrics Font" w:cs="Default Metrics Font"/>
      <w:b/>
      <w:bCs/>
      <w:sz w:val="19"/>
      <w:szCs w:val="19"/>
      <w:u w:val="none"/>
    </w:rPr>
  </w:style>
  <w:style w:type="character" w:customStyle="1" w:styleId="Bodytext7Exact1">
    <w:name w:val="Body text (7) Exact1"/>
    <w:uiPriority w:val="99"/>
    <w:rsid w:val="007E11C7"/>
    <w:rPr>
      <w:rFonts w:ascii="Default Metrics Font" w:hAnsi="Default Metrics Font" w:cs="Default Metrics Font"/>
      <w:b/>
      <w:bCs/>
      <w:color w:val="4D0505"/>
      <w:sz w:val="19"/>
      <w:szCs w:val="19"/>
      <w:u w:val="none"/>
    </w:rPr>
  </w:style>
  <w:style w:type="character" w:customStyle="1" w:styleId="Bodytext8Exact">
    <w:name w:val="Body text (8) Exact"/>
    <w:link w:val="Bodytext8"/>
    <w:uiPriority w:val="99"/>
    <w:rsid w:val="007E11C7"/>
    <w:rPr>
      <w:rFonts w:ascii="Default Metrics Font" w:hAnsi="Default Metrics Font" w:cs="Default Metrics Font"/>
      <w:sz w:val="16"/>
      <w:szCs w:val="16"/>
      <w:shd w:val="clear" w:color="auto" w:fill="FFFFFF"/>
    </w:rPr>
  </w:style>
  <w:style w:type="character" w:customStyle="1" w:styleId="Heading2">
    <w:name w:val="Heading #2_"/>
    <w:link w:val="Heading20"/>
    <w:uiPriority w:val="99"/>
    <w:rsid w:val="007E11C7"/>
    <w:rPr>
      <w:rFonts w:ascii="Default Metrics Font" w:hAnsi="Default Metrics Font" w:cs="Default Metrics Font"/>
      <w:w w:val="60"/>
      <w:sz w:val="46"/>
      <w:szCs w:val="46"/>
      <w:shd w:val="clear" w:color="auto" w:fill="FFFFFF"/>
    </w:rPr>
  </w:style>
  <w:style w:type="character" w:customStyle="1" w:styleId="Bodytext295pt">
    <w:name w:val="Body text (2) + 9.5 pt"/>
    <w:aliases w:val="Bold,Body text (2) + 10.5 pt"/>
    <w:uiPriority w:val="99"/>
    <w:rsid w:val="007E11C7"/>
    <w:rPr>
      <w:rFonts w:ascii="Default Metrics Font" w:hAnsi="Default Metrics Font" w:cs="Default Metrics Font"/>
      <w:b/>
      <w:bCs/>
      <w:color w:val="4D0505"/>
      <w:sz w:val="19"/>
      <w:szCs w:val="19"/>
      <w:u w:val="none"/>
      <w:shd w:val="clear" w:color="auto" w:fill="FFFFFF"/>
    </w:rPr>
  </w:style>
  <w:style w:type="character" w:customStyle="1" w:styleId="Bodytext39pt">
    <w:name w:val="Body text (3) + 9 pt"/>
    <w:aliases w:val="Not Bold"/>
    <w:uiPriority w:val="99"/>
    <w:rsid w:val="007E11C7"/>
    <w:rPr>
      <w:rFonts w:ascii="Default Metrics Font" w:hAnsi="Default Metrics Font" w:cs="Default Metrics Font"/>
      <w:color w:val="4D0505"/>
      <w:sz w:val="18"/>
      <w:szCs w:val="18"/>
      <w:u w:val="none"/>
      <w:shd w:val="clear" w:color="auto" w:fill="FFFFFF"/>
    </w:rPr>
  </w:style>
  <w:style w:type="character" w:customStyle="1" w:styleId="Bodytext2Bold">
    <w:name w:val="Body text (2) + Bold"/>
    <w:aliases w:val="Italic"/>
    <w:uiPriority w:val="99"/>
    <w:rsid w:val="007E11C7"/>
    <w:rPr>
      <w:rFonts w:ascii="Default Metrics Font" w:hAnsi="Default Metrics Font" w:cs="Default Metrics Font"/>
      <w:b/>
      <w:bCs/>
      <w:i/>
      <w:iCs/>
      <w:color w:val="4D0505"/>
      <w:sz w:val="18"/>
      <w:szCs w:val="18"/>
      <w:u w:val="none"/>
      <w:shd w:val="clear" w:color="auto" w:fill="FFFFFF"/>
    </w:rPr>
  </w:style>
  <w:style w:type="character" w:customStyle="1" w:styleId="Bodytext4">
    <w:name w:val="Body text (4)_"/>
    <w:link w:val="Bodytext41"/>
    <w:uiPriority w:val="99"/>
    <w:rsid w:val="007E11C7"/>
    <w:rPr>
      <w:rFonts w:ascii="Default Metrics Font" w:hAnsi="Default Metrics Font" w:cs="Default Metrics Font"/>
      <w:i/>
      <w:iCs/>
      <w:sz w:val="17"/>
      <w:szCs w:val="17"/>
      <w:shd w:val="clear" w:color="auto" w:fill="FFFFFF"/>
    </w:rPr>
  </w:style>
  <w:style w:type="character" w:customStyle="1" w:styleId="Bodytext495pt">
    <w:name w:val="Body text (4) + 9.5 pt"/>
    <w:aliases w:val="Bold2,Not Italic"/>
    <w:uiPriority w:val="99"/>
    <w:rsid w:val="007E11C7"/>
    <w:rPr>
      <w:rFonts w:ascii="Default Metrics Font" w:hAnsi="Default Metrics Font" w:cs="Default Metrics Font"/>
      <w:b/>
      <w:bCs/>
      <w:i w:val="0"/>
      <w:iCs w:val="0"/>
      <w:color w:val="4D0505"/>
      <w:sz w:val="19"/>
      <w:szCs w:val="19"/>
      <w:shd w:val="clear" w:color="auto" w:fill="FFFFFF"/>
    </w:rPr>
  </w:style>
  <w:style w:type="character" w:customStyle="1" w:styleId="Bodytext40">
    <w:name w:val="Body text (4)"/>
    <w:uiPriority w:val="99"/>
    <w:rsid w:val="007E11C7"/>
    <w:rPr>
      <w:rFonts w:ascii="Default Metrics Font" w:hAnsi="Default Metrics Font" w:cs="Default Metrics Font"/>
      <w:i/>
      <w:iCs/>
      <w:color w:val="4D0505"/>
      <w:sz w:val="17"/>
      <w:szCs w:val="17"/>
      <w:shd w:val="clear" w:color="auto" w:fill="FFFFFF"/>
    </w:rPr>
  </w:style>
  <w:style w:type="character" w:customStyle="1" w:styleId="Bodytext5">
    <w:name w:val="Body text (5)_"/>
    <w:link w:val="Bodytext50"/>
    <w:uiPriority w:val="99"/>
    <w:rsid w:val="007E11C7"/>
    <w:rPr>
      <w:rFonts w:ascii="Default Metrics Font" w:hAnsi="Default Metrics Font" w:cs="Default Metrics Font"/>
      <w:w w:val="70"/>
      <w:sz w:val="19"/>
      <w:szCs w:val="19"/>
      <w:shd w:val="clear" w:color="auto" w:fill="FFFFFF"/>
    </w:rPr>
  </w:style>
  <w:style w:type="paragraph" w:customStyle="1" w:styleId="Bodytext41">
    <w:name w:val="Body text (4)1"/>
    <w:basedOn w:val="Normal"/>
    <w:link w:val="Bodytext4"/>
    <w:uiPriority w:val="99"/>
    <w:rsid w:val="007E11C7"/>
    <w:pPr>
      <w:widowControl w:val="0"/>
      <w:shd w:val="clear" w:color="auto" w:fill="FFFFFF"/>
      <w:spacing w:before="180" w:after="180" w:line="226" w:lineRule="exact"/>
    </w:pPr>
    <w:rPr>
      <w:rFonts w:ascii="Default Metrics Font" w:hAnsi="Default Metrics Font"/>
      <w:i/>
      <w:iCs/>
      <w:sz w:val="17"/>
      <w:szCs w:val="17"/>
      <w:lang w:val="x-none" w:eastAsia="x-none"/>
    </w:rPr>
  </w:style>
  <w:style w:type="paragraph" w:customStyle="1" w:styleId="Bodytext8">
    <w:name w:val="Body text (8)"/>
    <w:basedOn w:val="Normal"/>
    <w:link w:val="Bodytext8Exact"/>
    <w:uiPriority w:val="99"/>
    <w:rsid w:val="007E11C7"/>
    <w:pPr>
      <w:widowControl w:val="0"/>
      <w:shd w:val="clear" w:color="auto" w:fill="FFFFFF"/>
      <w:spacing w:before="100" w:line="360" w:lineRule="exact"/>
    </w:pPr>
    <w:rPr>
      <w:rFonts w:ascii="Default Metrics Font" w:hAnsi="Default Metrics Font"/>
      <w:sz w:val="16"/>
      <w:szCs w:val="16"/>
      <w:lang w:val="x-none" w:eastAsia="x-none"/>
    </w:rPr>
  </w:style>
  <w:style w:type="paragraph" w:customStyle="1" w:styleId="Heading20">
    <w:name w:val="Heading #2"/>
    <w:basedOn w:val="Normal"/>
    <w:link w:val="Heading2"/>
    <w:uiPriority w:val="99"/>
    <w:rsid w:val="007E11C7"/>
    <w:pPr>
      <w:widowControl w:val="0"/>
      <w:shd w:val="clear" w:color="auto" w:fill="FFFFFF"/>
      <w:spacing w:before="80" w:after="80" w:line="360" w:lineRule="exact"/>
      <w:jc w:val="right"/>
      <w:outlineLvl w:val="1"/>
    </w:pPr>
    <w:rPr>
      <w:rFonts w:ascii="Default Metrics Font" w:hAnsi="Default Metrics Font"/>
      <w:w w:val="60"/>
      <w:sz w:val="46"/>
      <w:szCs w:val="46"/>
      <w:lang w:val="x-none" w:eastAsia="x-none"/>
    </w:rPr>
  </w:style>
  <w:style w:type="paragraph" w:customStyle="1" w:styleId="Bodytext31">
    <w:name w:val="Body text (3)1"/>
    <w:basedOn w:val="Normal"/>
    <w:uiPriority w:val="99"/>
    <w:rsid w:val="007E11C7"/>
    <w:pPr>
      <w:widowControl w:val="0"/>
      <w:shd w:val="clear" w:color="auto" w:fill="FFFFFF"/>
      <w:spacing w:before="80" w:line="254" w:lineRule="exact"/>
    </w:pPr>
    <w:rPr>
      <w:rFonts w:ascii="Default Metrics Font" w:eastAsia="Times New Roman" w:hAnsi="Default Metrics Font" w:cs="Default Metrics Font"/>
      <w:b/>
      <w:bCs/>
      <w:sz w:val="19"/>
      <w:szCs w:val="19"/>
      <w:lang w:val="en-US"/>
    </w:rPr>
  </w:style>
  <w:style w:type="paragraph" w:customStyle="1" w:styleId="Bodytext21">
    <w:name w:val="Body text (2)1"/>
    <w:basedOn w:val="Normal"/>
    <w:uiPriority w:val="99"/>
    <w:rsid w:val="007E11C7"/>
    <w:pPr>
      <w:widowControl w:val="0"/>
      <w:shd w:val="clear" w:color="auto" w:fill="FFFFFF"/>
      <w:spacing w:after="180" w:line="250" w:lineRule="exact"/>
      <w:jc w:val="right"/>
    </w:pPr>
    <w:rPr>
      <w:rFonts w:ascii="Default Metrics Font" w:eastAsia="Times New Roman" w:hAnsi="Default Metrics Font" w:cs="Default Metrics Font"/>
      <w:sz w:val="18"/>
      <w:szCs w:val="18"/>
      <w:lang w:val="en-US"/>
    </w:rPr>
  </w:style>
  <w:style w:type="paragraph" w:customStyle="1" w:styleId="Bodytext50">
    <w:name w:val="Body text (5)"/>
    <w:basedOn w:val="Normal"/>
    <w:link w:val="Bodytext5"/>
    <w:uiPriority w:val="99"/>
    <w:rsid w:val="007E11C7"/>
    <w:pPr>
      <w:widowControl w:val="0"/>
      <w:shd w:val="clear" w:color="auto" w:fill="FFFFFF"/>
      <w:spacing w:before="80" w:line="144" w:lineRule="exact"/>
    </w:pPr>
    <w:rPr>
      <w:rFonts w:ascii="Default Metrics Font" w:hAnsi="Default Metrics Font"/>
      <w:w w:val="70"/>
      <w:sz w:val="19"/>
      <w:szCs w:val="19"/>
      <w:lang w:val="x-none" w:eastAsia="x-none"/>
    </w:rPr>
  </w:style>
  <w:style w:type="paragraph" w:styleId="HTMLprformat">
    <w:name w:val="HTML Preformatted"/>
    <w:basedOn w:val="Normal"/>
    <w:link w:val="HTMLprformatCar"/>
    <w:uiPriority w:val="99"/>
    <w:rsid w:val="007E11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eastAsia="Cambria" w:hAnsi="Courier"/>
      <w:sz w:val="20"/>
      <w:szCs w:val="20"/>
      <w:lang w:eastAsia="x-none"/>
    </w:rPr>
  </w:style>
  <w:style w:type="character" w:customStyle="1" w:styleId="HTMLprformatCar">
    <w:name w:val="HTML préformaté Car"/>
    <w:link w:val="HTMLprformat"/>
    <w:uiPriority w:val="99"/>
    <w:rsid w:val="007E11C7"/>
    <w:rPr>
      <w:rFonts w:ascii="Courier" w:eastAsia="Cambria" w:hAnsi="Courier" w:cs="Courier"/>
      <w:lang w:val="fr-FR"/>
    </w:rPr>
  </w:style>
  <w:style w:type="character" w:customStyle="1" w:styleId="date-liennowrapdatasortkey">
    <w:name w:val="date-lien nowrap datasortkey"/>
    <w:rsid w:val="007E11C7"/>
  </w:style>
  <w:style w:type="character" w:customStyle="1" w:styleId="bioname">
    <w:name w:val="bio_name"/>
    <w:rsid w:val="007E11C7"/>
  </w:style>
  <w:style w:type="character" w:customStyle="1" w:styleId="bioinstrument">
    <w:name w:val="bio_instrument"/>
    <w:rsid w:val="007E11C7"/>
  </w:style>
  <w:style w:type="character" w:customStyle="1" w:styleId="biocontent">
    <w:name w:val="bio_content"/>
    <w:rsid w:val="007E11C7"/>
  </w:style>
  <w:style w:type="character" w:customStyle="1" w:styleId="Heading4">
    <w:name w:val="Heading #4_"/>
    <w:link w:val="Heading41"/>
    <w:uiPriority w:val="99"/>
    <w:rsid w:val="00A61F4B"/>
    <w:rPr>
      <w:rFonts w:ascii="Default Metrics Font" w:hAnsi="Default Metrics Font" w:cs="Default Metrics Font"/>
      <w:i/>
      <w:iCs/>
      <w:w w:val="150"/>
      <w:sz w:val="21"/>
      <w:szCs w:val="21"/>
      <w:shd w:val="clear" w:color="auto" w:fill="FFFFFF"/>
    </w:rPr>
  </w:style>
  <w:style w:type="character" w:customStyle="1" w:styleId="Heading40">
    <w:name w:val="Heading #4"/>
    <w:uiPriority w:val="99"/>
    <w:rsid w:val="00A61F4B"/>
    <w:rPr>
      <w:rFonts w:ascii="Default Metrics Font" w:hAnsi="Default Metrics Font" w:cs="Default Metrics Font"/>
      <w:i/>
      <w:iCs/>
      <w:color w:val="1576A1"/>
      <w:w w:val="150"/>
      <w:sz w:val="21"/>
      <w:szCs w:val="21"/>
      <w:shd w:val="clear" w:color="auto" w:fill="FFFFFF"/>
    </w:rPr>
  </w:style>
  <w:style w:type="character" w:customStyle="1" w:styleId="Heading3">
    <w:name w:val="Heading #3_"/>
    <w:link w:val="Heading31"/>
    <w:uiPriority w:val="99"/>
    <w:rsid w:val="00A61F4B"/>
    <w:rPr>
      <w:rFonts w:ascii="Default Metrics Font" w:hAnsi="Default Metrics Font" w:cs="Default Metrics Font"/>
      <w:i/>
      <w:iCs/>
      <w:w w:val="150"/>
      <w:sz w:val="21"/>
      <w:szCs w:val="21"/>
      <w:shd w:val="clear" w:color="auto" w:fill="FFFFFF"/>
    </w:rPr>
  </w:style>
  <w:style w:type="character" w:customStyle="1" w:styleId="Heading30">
    <w:name w:val="Heading #3"/>
    <w:uiPriority w:val="99"/>
    <w:rsid w:val="00A61F4B"/>
    <w:rPr>
      <w:rFonts w:ascii="Default Metrics Font" w:hAnsi="Default Metrics Font" w:cs="Default Metrics Font"/>
      <w:i/>
      <w:iCs/>
      <w:color w:val="1576A1"/>
      <w:w w:val="150"/>
      <w:sz w:val="21"/>
      <w:szCs w:val="21"/>
      <w:shd w:val="clear" w:color="auto" w:fill="FFFFFF"/>
    </w:rPr>
  </w:style>
  <w:style w:type="paragraph" w:customStyle="1" w:styleId="Heading11">
    <w:name w:val="Heading #11"/>
    <w:basedOn w:val="Normal"/>
    <w:uiPriority w:val="99"/>
    <w:rsid w:val="00A61F4B"/>
    <w:pPr>
      <w:widowControl w:val="0"/>
      <w:shd w:val="clear" w:color="auto" w:fill="FFFFFF"/>
      <w:spacing w:before="880" w:after="180" w:line="288" w:lineRule="exact"/>
      <w:outlineLvl w:val="0"/>
    </w:pPr>
    <w:rPr>
      <w:rFonts w:ascii="Default Metrics Font" w:eastAsia="Times New Roman" w:hAnsi="Default Metrics Font" w:cs="Default Metrics Font"/>
      <w:sz w:val="44"/>
      <w:szCs w:val="44"/>
      <w:lang w:val="en-US"/>
    </w:rPr>
  </w:style>
  <w:style w:type="paragraph" w:customStyle="1" w:styleId="Heading21">
    <w:name w:val="Heading #21"/>
    <w:basedOn w:val="Normal"/>
    <w:uiPriority w:val="99"/>
    <w:rsid w:val="00A61F4B"/>
    <w:pPr>
      <w:widowControl w:val="0"/>
      <w:shd w:val="clear" w:color="auto" w:fill="FFFFFF"/>
      <w:spacing w:before="180" w:after="180" w:line="236" w:lineRule="exact"/>
      <w:outlineLvl w:val="1"/>
    </w:pPr>
    <w:rPr>
      <w:rFonts w:ascii="Default Metrics Font" w:eastAsia="Times New Roman" w:hAnsi="Default Metrics Font" w:cs="Default Metrics Font"/>
      <w:w w:val="150"/>
      <w:lang w:val="en-US"/>
    </w:rPr>
  </w:style>
  <w:style w:type="paragraph" w:customStyle="1" w:styleId="Heading41">
    <w:name w:val="Heading #41"/>
    <w:basedOn w:val="Normal"/>
    <w:link w:val="Heading4"/>
    <w:uiPriority w:val="99"/>
    <w:rsid w:val="00A61F4B"/>
    <w:pPr>
      <w:widowControl w:val="0"/>
      <w:shd w:val="clear" w:color="auto" w:fill="FFFFFF"/>
      <w:spacing w:before="700" w:after="700" w:line="216" w:lineRule="exact"/>
      <w:outlineLvl w:val="3"/>
    </w:pPr>
    <w:rPr>
      <w:rFonts w:ascii="Default Metrics Font" w:hAnsi="Default Metrics Font"/>
      <w:i/>
      <w:iCs/>
      <w:w w:val="150"/>
      <w:sz w:val="21"/>
      <w:szCs w:val="21"/>
      <w:lang w:val="x-none" w:eastAsia="x-none"/>
    </w:rPr>
  </w:style>
  <w:style w:type="paragraph" w:customStyle="1" w:styleId="Heading31">
    <w:name w:val="Heading #31"/>
    <w:basedOn w:val="Normal"/>
    <w:link w:val="Heading3"/>
    <w:uiPriority w:val="99"/>
    <w:rsid w:val="00A61F4B"/>
    <w:pPr>
      <w:widowControl w:val="0"/>
      <w:shd w:val="clear" w:color="auto" w:fill="FFFFFF"/>
      <w:spacing w:before="700" w:after="700" w:line="220" w:lineRule="exact"/>
      <w:outlineLvl w:val="2"/>
    </w:pPr>
    <w:rPr>
      <w:rFonts w:ascii="Default Metrics Font" w:hAnsi="Default Metrics Font"/>
      <w:i/>
      <w:iCs/>
      <w:w w:val="150"/>
      <w:sz w:val="21"/>
      <w:szCs w:val="21"/>
      <w:lang w:val="x-none" w:eastAsia="x-none"/>
    </w:rPr>
  </w:style>
  <w:style w:type="character" w:customStyle="1" w:styleId="Titre3Car">
    <w:name w:val="Titre 3 Car"/>
    <w:link w:val="Titre3"/>
    <w:uiPriority w:val="9"/>
    <w:rsid w:val="000935C2"/>
    <w:rPr>
      <w:rFonts w:ascii="Helvetica" w:eastAsia="Times New Roman" w:hAnsi="Helvetica"/>
      <w:b/>
      <w:bCs/>
      <w:noProof/>
      <w:color w:val="000000" w:themeColor="text1"/>
      <w:kern w:val="32"/>
      <w:sz w:val="40"/>
      <w:szCs w:val="40"/>
      <w:lang w:val="fr-FR" w:eastAsia="x-none"/>
    </w:rPr>
  </w:style>
  <w:style w:type="paragraph" w:styleId="TM1">
    <w:name w:val="toc 1"/>
    <w:basedOn w:val="Normal"/>
    <w:next w:val="Normal"/>
    <w:autoRedefine/>
    <w:uiPriority w:val="39"/>
    <w:unhideWhenUsed/>
    <w:rsid w:val="00242B13"/>
    <w:pPr>
      <w:tabs>
        <w:tab w:val="right" w:leader="dot" w:pos="9072"/>
      </w:tabs>
      <w:spacing w:before="240" w:after="120"/>
    </w:pPr>
    <w:rPr>
      <w:caps/>
      <w:szCs w:val="22"/>
    </w:rPr>
  </w:style>
  <w:style w:type="paragraph" w:styleId="TM2">
    <w:name w:val="toc 2"/>
    <w:basedOn w:val="Normal"/>
    <w:next w:val="Normal"/>
    <w:autoRedefine/>
    <w:uiPriority w:val="39"/>
    <w:unhideWhenUsed/>
    <w:rsid w:val="004F4B57"/>
    <w:pPr>
      <w:spacing w:before="0"/>
    </w:pPr>
    <w:rPr>
      <w:rFonts w:asciiTheme="minorHAnsi" w:hAnsiTheme="minorHAnsi"/>
      <w:b/>
      <w:smallCaps/>
      <w:szCs w:val="22"/>
    </w:rPr>
  </w:style>
  <w:style w:type="paragraph" w:styleId="TM3">
    <w:name w:val="toc 3"/>
    <w:basedOn w:val="Normal"/>
    <w:next w:val="Normal"/>
    <w:autoRedefine/>
    <w:uiPriority w:val="39"/>
    <w:unhideWhenUsed/>
    <w:rsid w:val="004F4B57"/>
    <w:pPr>
      <w:spacing w:before="0"/>
    </w:pPr>
    <w:rPr>
      <w:rFonts w:asciiTheme="minorHAnsi" w:hAnsiTheme="minorHAnsi"/>
      <w:smallCaps/>
      <w:szCs w:val="22"/>
    </w:rPr>
  </w:style>
  <w:style w:type="paragraph" w:styleId="TM4">
    <w:name w:val="toc 4"/>
    <w:basedOn w:val="Normal"/>
    <w:next w:val="Normal"/>
    <w:autoRedefine/>
    <w:uiPriority w:val="39"/>
    <w:unhideWhenUsed/>
    <w:rsid w:val="004F4B57"/>
    <w:pPr>
      <w:spacing w:before="0"/>
    </w:pPr>
    <w:rPr>
      <w:rFonts w:asciiTheme="minorHAnsi" w:hAnsiTheme="minorHAnsi"/>
      <w:szCs w:val="22"/>
    </w:rPr>
  </w:style>
  <w:style w:type="paragraph" w:styleId="TM5">
    <w:name w:val="toc 5"/>
    <w:basedOn w:val="Normal"/>
    <w:next w:val="Normal"/>
    <w:autoRedefine/>
    <w:uiPriority w:val="39"/>
    <w:unhideWhenUsed/>
    <w:rsid w:val="004F4B57"/>
    <w:pPr>
      <w:spacing w:before="0"/>
    </w:pPr>
    <w:rPr>
      <w:rFonts w:asciiTheme="minorHAnsi" w:hAnsiTheme="minorHAnsi"/>
      <w:szCs w:val="22"/>
    </w:rPr>
  </w:style>
  <w:style w:type="paragraph" w:styleId="TM6">
    <w:name w:val="toc 6"/>
    <w:basedOn w:val="Normal"/>
    <w:next w:val="Normal"/>
    <w:autoRedefine/>
    <w:uiPriority w:val="39"/>
    <w:unhideWhenUsed/>
    <w:rsid w:val="004F4B57"/>
    <w:pPr>
      <w:spacing w:before="0"/>
    </w:pPr>
    <w:rPr>
      <w:rFonts w:asciiTheme="minorHAnsi" w:hAnsiTheme="minorHAnsi"/>
      <w:szCs w:val="22"/>
    </w:rPr>
  </w:style>
  <w:style w:type="paragraph" w:styleId="TM7">
    <w:name w:val="toc 7"/>
    <w:basedOn w:val="Normal"/>
    <w:next w:val="Normal"/>
    <w:autoRedefine/>
    <w:uiPriority w:val="39"/>
    <w:unhideWhenUsed/>
    <w:rsid w:val="004F4B57"/>
    <w:pPr>
      <w:spacing w:before="0"/>
    </w:pPr>
    <w:rPr>
      <w:rFonts w:asciiTheme="minorHAnsi" w:hAnsiTheme="minorHAnsi"/>
      <w:szCs w:val="22"/>
    </w:rPr>
  </w:style>
  <w:style w:type="paragraph" w:styleId="TM8">
    <w:name w:val="toc 8"/>
    <w:basedOn w:val="Normal"/>
    <w:next w:val="Normal"/>
    <w:autoRedefine/>
    <w:uiPriority w:val="39"/>
    <w:unhideWhenUsed/>
    <w:rsid w:val="004F4B57"/>
    <w:pPr>
      <w:spacing w:before="0"/>
    </w:pPr>
    <w:rPr>
      <w:rFonts w:asciiTheme="minorHAnsi" w:hAnsiTheme="minorHAnsi"/>
      <w:szCs w:val="22"/>
    </w:rPr>
  </w:style>
  <w:style w:type="paragraph" w:styleId="TM9">
    <w:name w:val="toc 9"/>
    <w:basedOn w:val="Normal"/>
    <w:next w:val="Normal"/>
    <w:autoRedefine/>
    <w:uiPriority w:val="39"/>
    <w:unhideWhenUsed/>
    <w:rsid w:val="004F4B57"/>
    <w:pPr>
      <w:spacing w:before="0"/>
    </w:pPr>
    <w:rPr>
      <w:rFonts w:asciiTheme="minorHAnsi" w:hAnsiTheme="minorHAnsi"/>
      <w:szCs w:val="22"/>
    </w:rPr>
  </w:style>
  <w:style w:type="paragraph" w:styleId="Explorateurdedocument">
    <w:name w:val="Document Map"/>
    <w:basedOn w:val="Normal"/>
    <w:link w:val="ExplorateurdedocumentCar"/>
    <w:uiPriority w:val="99"/>
    <w:semiHidden/>
    <w:unhideWhenUsed/>
    <w:rsid w:val="00B84B85"/>
    <w:rPr>
      <w:rFonts w:ascii="Lucida Grande" w:hAnsi="Lucida Grande"/>
      <w:lang w:eastAsia="x-none"/>
    </w:rPr>
  </w:style>
  <w:style w:type="character" w:customStyle="1" w:styleId="ExplorateurdedocumentCar">
    <w:name w:val="Explorateur de document Car"/>
    <w:link w:val="Explorateurdedocument"/>
    <w:uiPriority w:val="99"/>
    <w:semiHidden/>
    <w:rsid w:val="00B84B85"/>
    <w:rPr>
      <w:rFonts w:ascii="Lucida Grande" w:hAnsi="Lucida Grande" w:cs="Lucida Grande"/>
      <w:sz w:val="24"/>
      <w:szCs w:val="24"/>
      <w:lang w:val="fr-FR"/>
    </w:rPr>
  </w:style>
  <w:style w:type="paragraph" w:styleId="En-tte">
    <w:name w:val="header"/>
    <w:basedOn w:val="Normal"/>
    <w:link w:val="En-tteCar"/>
    <w:unhideWhenUsed/>
    <w:rsid w:val="009E7AED"/>
    <w:pPr>
      <w:tabs>
        <w:tab w:val="center" w:pos="4536"/>
        <w:tab w:val="right" w:pos="9072"/>
      </w:tabs>
    </w:pPr>
    <w:rPr>
      <w:lang w:eastAsia="x-none"/>
    </w:rPr>
  </w:style>
  <w:style w:type="character" w:customStyle="1" w:styleId="En-tteCar">
    <w:name w:val="En-tête Car"/>
    <w:link w:val="En-tte"/>
    <w:uiPriority w:val="99"/>
    <w:rsid w:val="009E7AED"/>
    <w:rPr>
      <w:sz w:val="24"/>
      <w:szCs w:val="24"/>
      <w:lang w:val="fr-FR"/>
    </w:rPr>
  </w:style>
  <w:style w:type="paragraph" w:styleId="Pieddepage">
    <w:name w:val="footer"/>
    <w:basedOn w:val="Normal"/>
    <w:link w:val="PieddepageCar"/>
    <w:unhideWhenUsed/>
    <w:rsid w:val="009E7AED"/>
    <w:pPr>
      <w:tabs>
        <w:tab w:val="center" w:pos="4536"/>
        <w:tab w:val="right" w:pos="9072"/>
      </w:tabs>
    </w:pPr>
    <w:rPr>
      <w:lang w:eastAsia="x-none"/>
    </w:rPr>
  </w:style>
  <w:style w:type="character" w:customStyle="1" w:styleId="PieddepageCar">
    <w:name w:val="Pied de page Car"/>
    <w:link w:val="Pieddepage"/>
    <w:uiPriority w:val="99"/>
    <w:rsid w:val="009E7AED"/>
    <w:rPr>
      <w:sz w:val="24"/>
      <w:szCs w:val="24"/>
      <w:lang w:val="fr-FR"/>
    </w:rPr>
  </w:style>
  <w:style w:type="character" w:styleId="Numrodepage">
    <w:name w:val="page number"/>
    <w:unhideWhenUsed/>
    <w:rsid w:val="003851EE"/>
  </w:style>
  <w:style w:type="paragraph" w:styleId="Lgende">
    <w:name w:val="caption"/>
    <w:basedOn w:val="Normal"/>
    <w:next w:val="Normal"/>
    <w:uiPriority w:val="35"/>
    <w:unhideWhenUsed/>
    <w:qFormat/>
    <w:rsid w:val="00090518"/>
    <w:rPr>
      <w:b/>
      <w:bCs/>
      <w:sz w:val="20"/>
      <w:szCs w:val="20"/>
    </w:rPr>
  </w:style>
  <w:style w:type="character" w:customStyle="1" w:styleId="apple-converted-space">
    <w:name w:val="apple-converted-space"/>
    <w:rsid w:val="005868EE"/>
  </w:style>
  <w:style w:type="character" w:styleId="Lienhypertexte">
    <w:name w:val="Hyperlink"/>
    <w:unhideWhenUsed/>
    <w:rsid w:val="005868EE"/>
    <w:rPr>
      <w:color w:val="0000FF"/>
      <w:u w:val="single"/>
    </w:rPr>
  </w:style>
  <w:style w:type="paragraph" w:customStyle="1" w:styleId="ts05trait">
    <w:name w:val="ts05_trait"/>
    <w:basedOn w:val="Normal"/>
    <w:rsid w:val="00085E53"/>
    <w:pPr>
      <w:spacing w:before="100" w:beforeAutospacing="1" w:after="100" w:afterAutospacing="1"/>
    </w:pPr>
    <w:rPr>
      <w:rFonts w:ascii="Times" w:hAnsi="Times"/>
      <w:sz w:val="20"/>
      <w:szCs w:val="20"/>
      <w:lang w:val="fr-BE"/>
    </w:rPr>
  </w:style>
  <w:style w:type="paragraph" w:customStyle="1" w:styleId="texte14">
    <w:name w:val="texte14"/>
    <w:basedOn w:val="Normal"/>
    <w:rsid w:val="00085E53"/>
    <w:pPr>
      <w:spacing w:before="100" w:beforeAutospacing="1" w:after="100" w:afterAutospacing="1"/>
    </w:pPr>
    <w:rPr>
      <w:rFonts w:ascii="Times" w:hAnsi="Times"/>
      <w:sz w:val="20"/>
      <w:szCs w:val="20"/>
      <w:lang w:val="fr-BE"/>
    </w:rPr>
  </w:style>
  <w:style w:type="paragraph" w:customStyle="1" w:styleId="prix">
    <w:name w:val="prix"/>
    <w:basedOn w:val="Normal"/>
    <w:rsid w:val="00085E53"/>
    <w:pPr>
      <w:spacing w:before="100" w:beforeAutospacing="1" w:after="100" w:afterAutospacing="1"/>
    </w:pPr>
    <w:rPr>
      <w:rFonts w:ascii="Times" w:hAnsi="Times"/>
      <w:sz w:val="20"/>
      <w:szCs w:val="20"/>
      <w:lang w:val="fr-BE"/>
    </w:rPr>
  </w:style>
  <w:style w:type="character" w:styleId="lev">
    <w:name w:val="Strong"/>
    <w:qFormat/>
    <w:rsid w:val="006010B1"/>
    <w:rPr>
      <w:b/>
      <w:bCs/>
    </w:rPr>
  </w:style>
  <w:style w:type="paragraph" w:customStyle="1" w:styleId="style50">
    <w:name w:val="style50"/>
    <w:basedOn w:val="Normal"/>
    <w:rsid w:val="006010B1"/>
    <w:pPr>
      <w:spacing w:before="100" w:beforeAutospacing="1" w:after="100" w:afterAutospacing="1"/>
    </w:pPr>
    <w:rPr>
      <w:rFonts w:ascii="Times" w:hAnsi="Times"/>
      <w:sz w:val="20"/>
      <w:szCs w:val="20"/>
      <w:lang w:val="fr-BE"/>
    </w:rPr>
  </w:style>
  <w:style w:type="paragraph" w:customStyle="1" w:styleId="style91">
    <w:name w:val="style91"/>
    <w:basedOn w:val="Normal"/>
    <w:rsid w:val="006010B1"/>
    <w:pPr>
      <w:spacing w:before="100" w:beforeAutospacing="1" w:after="100" w:afterAutospacing="1"/>
    </w:pPr>
    <w:rPr>
      <w:rFonts w:ascii="Times" w:hAnsi="Times"/>
      <w:sz w:val="20"/>
      <w:szCs w:val="20"/>
      <w:lang w:val="fr-BE"/>
    </w:rPr>
  </w:style>
  <w:style w:type="character" w:customStyle="1" w:styleId="style501">
    <w:name w:val="style501"/>
    <w:rsid w:val="006010B1"/>
  </w:style>
  <w:style w:type="character" w:customStyle="1" w:styleId="style8">
    <w:name w:val="style8"/>
    <w:rsid w:val="006010B1"/>
  </w:style>
  <w:style w:type="paragraph" w:customStyle="1" w:styleId="sty">
    <w:name w:val="sty"/>
    <w:basedOn w:val="Titre3"/>
    <w:rsid w:val="00430ECB"/>
    <w:rPr>
      <w:color w:val="4F4F4F"/>
    </w:rPr>
  </w:style>
  <w:style w:type="paragraph" w:customStyle="1" w:styleId="texte">
    <w:name w:val="texte"/>
    <w:basedOn w:val="Normal"/>
    <w:rsid w:val="002A3996"/>
    <w:pPr>
      <w:spacing w:before="100" w:beforeAutospacing="1" w:after="100" w:afterAutospacing="1"/>
    </w:pPr>
    <w:rPr>
      <w:rFonts w:ascii="Times" w:hAnsi="Times"/>
      <w:sz w:val="20"/>
      <w:szCs w:val="20"/>
      <w:lang w:val="fr-BE"/>
    </w:rPr>
  </w:style>
  <w:style w:type="paragraph" w:styleId="Paragraphedeliste">
    <w:name w:val="List Paragraph"/>
    <w:basedOn w:val="Normal"/>
    <w:qFormat/>
    <w:rsid w:val="006B408C"/>
    <w:pPr>
      <w:spacing w:before="0"/>
      <w:ind w:left="720"/>
      <w:contextualSpacing/>
    </w:pPr>
    <w:rPr>
      <w:rFonts w:asciiTheme="minorHAnsi" w:eastAsiaTheme="minorHAnsi" w:hAnsiTheme="minorHAnsi" w:cstheme="minorBidi"/>
      <w:sz w:val="24"/>
      <w:lang w:val="fr-CH" w:eastAsia="en-US"/>
    </w:rPr>
  </w:style>
  <w:style w:type="paragraph" w:customStyle="1" w:styleId="musiciens">
    <w:name w:val="musiciens"/>
    <w:basedOn w:val="Normal"/>
    <w:qFormat/>
    <w:rsid w:val="000935C2"/>
    <w:pPr>
      <w:widowControl w:val="0"/>
      <w:autoSpaceDE w:val="0"/>
      <w:autoSpaceDN w:val="0"/>
      <w:adjustRightInd w:val="0"/>
      <w:jc w:val="both"/>
    </w:pPr>
    <w:rPr>
      <w:rFonts w:cs="Helvetica"/>
      <w:i/>
      <w:color w:val="000000" w:themeColor="text1"/>
      <w:sz w:val="18"/>
      <w:szCs w:val="18"/>
    </w:rPr>
  </w:style>
  <w:style w:type="paragraph" w:styleId="Citation">
    <w:name w:val="Quote"/>
    <w:basedOn w:val="Normal"/>
    <w:next w:val="Normal"/>
    <w:link w:val="CitationCar"/>
    <w:qFormat/>
    <w:rsid w:val="00364B19"/>
    <w:rPr>
      <w:i/>
      <w:iCs/>
      <w:color w:val="000000" w:themeColor="text1"/>
    </w:rPr>
  </w:style>
  <w:style w:type="character" w:customStyle="1" w:styleId="CitationCar">
    <w:name w:val="Citation Car"/>
    <w:basedOn w:val="Policepardfaut"/>
    <w:link w:val="Citation"/>
    <w:uiPriority w:val="29"/>
    <w:rsid w:val="00364B19"/>
    <w:rPr>
      <w:rFonts w:ascii="Helvetica" w:hAnsi="Helvetica"/>
      <w:i/>
      <w:iCs/>
      <w:color w:val="000000" w:themeColor="text1"/>
      <w:sz w:val="22"/>
      <w:szCs w:val="24"/>
      <w:lang w:val="fr-FR"/>
    </w:rPr>
  </w:style>
  <w:style w:type="character" w:customStyle="1" w:styleId="elementor-button-text">
    <w:name w:val="elementor-button-text"/>
    <w:basedOn w:val="Policepardfaut"/>
    <w:rsid w:val="000E7A9B"/>
  </w:style>
  <w:style w:type="table" w:customStyle="1" w:styleId="TableNormal">
    <w:name w:val="Table Normal"/>
    <w:rsid w:val="00A13D5D"/>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character" w:customStyle="1" w:styleId="Aucun">
    <w:name w:val="Aucun"/>
    <w:rsid w:val="00A13D5D"/>
    <w:rPr>
      <w:lang w:val="fr-FR"/>
    </w:rPr>
  </w:style>
  <w:style w:type="paragraph" w:customStyle="1" w:styleId="Corps">
    <w:name w:val="Corps"/>
    <w:rsid w:val="00A13D5D"/>
    <w:pPr>
      <w:pBdr>
        <w:top w:val="nil"/>
        <w:left w:val="nil"/>
        <w:bottom w:val="nil"/>
        <w:right w:val="nil"/>
        <w:between w:val="nil"/>
        <w:bar w:val="nil"/>
      </w:pBdr>
      <w:spacing w:before="60"/>
    </w:pPr>
    <w:rPr>
      <w:rFonts w:ascii="Helvetica" w:eastAsia="Helvetica" w:hAnsi="Helvetica" w:cs="Helvetica"/>
      <w:color w:val="000000"/>
      <w:sz w:val="22"/>
      <w:szCs w:val="22"/>
      <w:u w:color="000000"/>
      <w:bdr w:val="nil"/>
      <w14:textOutline w14:w="0" w14:cap="flat" w14:cmpd="sng" w14:algn="ctr">
        <w14:noFill/>
        <w14:prstDash w14:val="solid"/>
        <w14:bevel/>
      </w14:textOutline>
    </w:rPr>
  </w:style>
  <w:style w:type="paragraph" w:customStyle="1" w:styleId="TOC1">
    <w:name w:val="TOC 1"/>
    <w:rsid w:val="00A13D5D"/>
    <w:pPr>
      <w:pBdr>
        <w:top w:val="nil"/>
        <w:left w:val="nil"/>
        <w:bottom w:val="nil"/>
        <w:right w:val="nil"/>
        <w:between w:val="nil"/>
        <w:bar w:val="nil"/>
      </w:pBdr>
      <w:tabs>
        <w:tab w:val="right" w:leader="dot" w:pos="9072"/>
      </w:tabs>
      <w:spacing w:before="240" w:after="120"/>
    </w:pPr>
    <w:rPr>
      <w:rFonts w:ascii="Helvetica" w:eastAsia="Helvetica" w:hAnsi="Helvetica" w:cs="Helvetica"/>
      <w:caps/>
      <w:color w:val="000000"/>
      <w:sz w:val="22"/>
      <w:szCs w:val="22"/>
      <w:u w:color="000000"/>
      <w:bdr w:val="nil"/>
      <w:lang w:val="fr-FR"/>
    </w:rPr>
  </w:style>
  <w:style w:type="paragraph" w:customStyle="1" w:styleId="TOC2">
    <w:name w:val="TOC 2"/>
    <w:rsid w:val="00A13D5D"/>
    <w:pPr>
      <w:pBdr>
        <w:top w:val="nil"/>
        <w:left w:val="nil"/>
        <w:bottom w:val="nil"/>
        <w:right w:val="nil"/>
        <w:between w:val="nil"/>
        <w:bar w:val="nil"/>
      </w:pBdr>
      <w:tabs>
        <w:tab w:val="right" w:leader="dot" w:pos="9072"/>
      </w:tabs>
    </w:pPr>
    <w:rPr>
      <w:rFonts w:eastAsia="Cambria" w:cs="Cambria"/>
      <w:b/>
      <w:bCs/>
      <w:smallCaps/>
      <w:color w:val="000000"/>
      <w:sz w:val="22"/>
      <w:szCs w:val="22"/>
      <w:u w:color="000000"/>
      <w:bdr w:val="nil"/>
      <w:lang w:val="fr-FR"/>
    </w:rPr>
  </w:style>
  <w:style w:type="paragraph" w:customStyle="1" w:styleId="TOC3">
    <w:name w:val="TOC 3"/>
    <w:rsid w:val="00A13D5D"/>
    <w:pPr>
      <w:pBdr>
        <w:top w:val="nil"/>
        <w:left w:val="nil"/>
        <w:bottom w:val="nil"/>
        <w:right w:val="nil"/>
        <w:between w:val="nil"/>
        <w:bar w:val="nil"/>
      </w:pBdr>
      <w:tabs>
        <w:tab w:val="right" w:leader="dot" w:pos="9072"/>
      </w:tabs>
      <w:spacing w:before="240" w:after="120"/>
    </w:pPr>
    <w:rPr>
      <w:rFonts w:ascii="Helvetica" w:eastAsia="Helvetica" w:hAnsi="Helvetica" w:cs="Helvetica"/>
      <w:caps/>
      <w:color w:val="000000"/>
      <w:sz w:val="22"/>
      <w:szCs w:val="22"/>
      <w:u w:color="000000"/>
      <w:bdr w:val="nil"/>
      <w:lang w:val="fr-FR"/>
    </w:rPr>
  </w:style>
  <w:style w:type="paragraph" w:customStyle="1" w:styleId="TOC4">
    <w:name w:val="TOC 4"/>
    <w:rsid w:val="00A13D5D"/>
    <w:pPr>
      <w:pBdr>
        <w:top w:val="nil"/>
        <w:left w:val="nil"/>
        <w:bottom w:val="nil"/>
        <w:right w:val="nil"/>
        <w:between w:val="nil"/>
        <w:bar w:val="nil"/>
      </w:pBdr>
      <w:tabs>
        <w:tab w:val="right" w:leader="dot" w:pos="9072"/>
      </w:tabs>
    </w:pPr>
    <w:rPr>
      <w:rFonts w:eastAsia="Cambria" w:cs="Cambria"/>
      <w:smallCaps/>
      <w:color w:val="000000"/>
      <w:sz w:val="22"/>
      <w:szCs w:val="22"/>
      <w:u w:color="000000"/>
      <w:bdr w:val="nil"/>
      <w:lang w:val="fr-FR"/>
    </w:rPr>
  </w:style>
  <w:style w:type="character" w:customStyle="1" w:styleId="Hyperlink0">
    <w:name w:val="Hyperlink.0"/>
    <w:basedOn w:val="Aucun"/>
    <w:rsid w:val="00A13D5D"/>
    <w:rPr>
      <w:caps/>
      <w:outline w:val="0"/>
      <w:color w:val="000000"/>
      <w:sz w:val="20"/>
      <w:szCs w:val="20"/>
      <w:u w:color="000000"/>
      <w:lang w:val="fr-FR"/>
    </w:rPr>
  </w:style>
  <w:style w:type="character" w:customStyle="1" w:styleId="Lien">
    <w:name w:val="Lien"/>
    <w:rsid w:val="00A13D5D"/>
    <w:rPr>
      <w:outline w:val="0"/>
      <w:color w:val="0000FF"/>
      <w:u w:val="single" w:color="0000FF"/>
    </w:rPr>
  </w:style>
  <w:style w:type="character" w:customStyle="1" w:styleId="Hyperlink1">
    <w:name w:val="Hyperlink.1"/>
    <w:basedOn w:val="Lien"/>
    <w:rsid w:val="00A13D5D"/>
    <w:rPr>
      <w:outline w:val="0"/>
      <w:color w:val="333333"/>
      <w:sz w:val="18"/>
      <w:szCs w:val="18"/>
      <w:u w:val="single" w:color="333333"/>
    </w:rPr>
  </w:style>
  <w:style w:type="character" w:customStyle="1" w:styleId="Hyperlink2">
    <w:name w:val="Hyperlink.2"/>
    <w:basedOn w:val="Aucun"/>
    <w:rsid w:val="00A13D5D"/>
    <w:rPr>
      <w:outline w:val="0"/>
      <w:color w:val="000000"/>
      <w:u w:color="000000"/>
      <w:lang w:val="fr-FR"/>
    </w:rPr>
  </w:style>
  <w:style w:type="numbering" w:customStyle="1" w:styleId="Style1import">
    <w:name w:val="Style 1 importé"/>
    <w:rsid w:val="00A13D5D"/>
    <w:pPr>
      <w:numPr>
        <w:numId w:val="11"/>
      </w:numPr>
    </w:pPr>
  </w:style>
  <w:style w:type="numbering" w:customStyle="1" w:styleId="Style2import">
    <w:name w:val="Style 2 importé"/>
    <w:rsid w:val="00A13D5D"/>
    <w:pPr>
      <w:numPr>
        <w:numId w:val="13"/>
      </w:numPr>
    </w:pPr>
  </w:style>
  <w:style w:type="character" w:customStyle="1" w:styleId="Hyperlink3">
    <w:name w:val="Hyperlink.3"/>
    <w:basedOn w:val="Aucun"/>
    <w:rsid w:val="00A13D5D"/>
    <w:rPr>
      <w:rFonts w:ascii="Cambria" w:eastAsia="Cambria" w:hAnsi="Cambria" w:cs="Cambria"/>
      <w:i/>
      <w:iCs/>
      <w:outline w:val="0"/>
      <w:color w:val="000000"/>
      <w:u w:color="000000"/>
      <w:lang w:val="fr-FR"/>
    </w:rPr>
  </w:style>
  <w:style w:type="character" w:customStyle="1" w:styleId="Hyperlink4">
    <w:name w:val="Hyperlink.4"/>
    <w:basedOn w:val="Lien"/>
    <w:rsid w:val="00A13D5D"/>
    <w:rPr>
      <w:rFonts w:ascii="Cambria" w:eastAsia="Cambria" w:hAnsi="Cambria" w:cs="Cambria"/>
      <w:outline w:val="0"/>
      <w:color w:val="0000FF"/>
      <w:sz w:val="20"/>
      <w:szCs w:val="20"/>
      <w:u w:val="single" w:color="0000FF"/>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2760">
      <w:bodyDiv w:val="1"/>
      <w:marLeft w:val="0"/>
      <w:marRight w:val="0"/>
      <w:marTop w:val="0"/>
      <w:marBottom w:val="0"/>
      <w:divBdr>
        <w:top w:val="none" w:sz="0" w:space="0" w:color="auto"/>
        <w:left w:val="none" w:sz="0" w:space="0" w:color="auto"/>
        <w:bottom w:val="none" w:sz="0" w:space="0" w:color="auto"/>
        <w:right w:val="none" w:sz="0" w:space="0" w:color="auto"/>
      </w:divBdr>
    </w:div>
    <w:div w:id="57680126">
      <w:bodyDiv w:val="1"/>
      <w:marLeft w:val="0"/>
      <w:marRight w:val="0"/>
      <w:marTop w:val="0"/>
      <w:marBottom w:val="0"/>
      <w:divBdr>
        <w:top w:val="none" w:sz="0" w:space="0" w:color="auto"/>
        <w:left w:val="none" w:sz="0" w:space="0" w:color="auto"/>
        <w:bottom w:val="none" w:sz="0" w:space="0" w:color="auto"/>
        <w:right w:val="none" w:sz="0" w:space="0" w:color="auto"/>
      </w:divBdr>
    </w:div>
    <w:div w:id="80296056">
      <w:bodyDiv w:val="1"/>
      <w:marLeft w:val="0"/>
      <w:marRight w:val="0"/>
      <w:marTop w:val="0"/>
      <w:marBottom w:val="0"/>
      <w:divBdr>
        <w:top w:val="none" w:sz="0" w:space="0" w:color="auto"/>
        <w:left w:val="none" w:sz="0" w:space="0" w:color="auto"/>
        <w:bottom w:val="none" w:sz="0" w:space="0" w:color="auto"/>
        <w:right w:val="none" w:sz="0" w:space="0" w:color="auto"/>
      </w:divBdr>
    </w:div>
    <w:div w:id="99224955">
      <w:bodyDiv w:val="1"/>
      <w:marLeft w:val="0"/>
      <w:marRight w:val="0"/>
      <w:marTop w:val="0"/>
      <w:marBottom w:val="0"/>
      <w:divBdr>
        <w:top w:val="none" w:sz="0" w:space="0" w:color="auto"/>
        <w:left w:val="none" w:sz="0" w:space="0" w:color="auto"/>
        <w:bottom w:val="none" w:sz="0" w:space="0" w:color="auto"/>
        <w:right w:val="none" w:sz="0" w:space="0" w:color="auto"/>
      </w:divBdr>
    </w:div>
    <w:div w:id="106237163">
      <w:bodyDiv w:val="1"/>
      <w:marLeft w:val="0"/>
      <w:marRight w:val="0"/>
      <w:marTop w:val="0"/>
      <w:marBottom w:val="0"/>
      <w:divBdr>
        <w:top w:val="none" w:sz="0" w:space="0" w:color="auto"/>
        <w:left w:val="none" w:sz="0" w:space="0" w:color="auto"/>
        <w:bottom w:val="none" w:sz="0" w:space="0" w:color="auto"/>
        <w:right w:val="none" w:sz="0" w:space="0" w:color="auto"/>
      </w:divBdr>
    </w:div>
    <w:div w:id="107243508">
      <w:bodyDiv w:val="1"/>
      <w:marLeft w:val="0"/>
      <w:marRight w:val="0"/>
      <w:marTop w:val="0"/>
      <w:marBottom w:val="0"/>
      <w:divBdr>
        <w:top w:val="none" w:sz="0" w:space="0" w:color="auto"/>
        <w:left w:val="none" w:sz="0" w:space="0" w:color="auto"/>
        <w:bottom w:val="none" w:sz="0" w:space="0" w:color="auto"/>
        <w:right w:val="none" w:sz="0" w:space="0" w:color="auto"/>
      </w:divBdr>
    </w:div>
    <w:div w:id="164983297">
      <w:bodyDiv w:val="1"/>
      <w:marLeft w:val="0"/>
      <w:marRight w:val="0"/>
      <w:marTop w:val="0"/>
      <w:marBottom w:val="0"/>
      <w:divBdr>
        <w:top w:val="none" w:sz="0" w:space="0" w:color="auto"/>
        <w:left w:val="none" w:sz="0" w:space="0" w:color="auto"/>
        <w:bottom w:val="none" w:sz="0" w:space="0" w:color="auto"/>
        <w:right w:val="none" w:sz="0" w:space="0" w:color="auto"/>
      </w:divBdr>
      <w:divsChild>
        <w:div w:id="131217647">
          <w:marLeft w:val="0"/>
          <w:marRight w:val="0"/>
          <w:marTop w:val="0"/>
          <w:marBottom w:val="0"/>
          <w:divBdr>
            <w:top w:val="none" w:sz="0" w:space="0" w:color="auto"/>
            <w:left w:val="none" w:sz="0" w:space="0" w:color="auto"/>
            <w:bottom w:val="none" w:sz="0" w:space="0" w:color="auto"/>
            <w:right w:val="none" w:sz="0" w:space="0" w:color="auto"/>
          </w:divBdr>
        </w:div>
        <w:div w:id="210924650">
          <w:marLeft w:val="0"/>
          <w:marRight w:val="0"/>
          <w:marTop w:val="0"/>
          <w:marBottom w:val="0"/>
          <w:divBdr>
            <w:top w:val="none" w:sz="0" w:space="0" w:color="auto"/>
            <w:left w:val="none" w:sz="0" w:space="0" w:color="auto"/>
            <w:bottom w:val="none" w:sz="0" w:space="0" w:color="auto"/>
            <w:right w:val="none" w:sz="0" w:space="0" w:color="auto"/>
          </w:divBdr>
        </w:div>
        <w:div w:id="251864622">
          <w:marLeft w:val="0"/>
          <w:marRight w:val="0"/>
          <w:marTop w:val="0"/>
          <w:marBottom w:val="0"/>
          <w:divBdr>
            <w:top w:val="none" w:sz="0" w:space="0" w:color="auto"/>
            <w:left w:val="none" w:sz="0" w:space="0" w:color="auto"/>
            <w:bottom w:val="none" w:sz="0" w:space="0" w:color="auto"/>
            <w:right w:val="none" w:sz="0" w:space="0" w:color="auto"/>
          </w:divBdr>
        </w:div>
        <w:div w:id="257376339">
          <w:marLeft w:val="0"/>
          <w:marRight w:val="0"/>
          <w:marTop w:val="0"/>
          <w:marBottom w:val="0"/>
          <w:divBdr>
            <w:top w:val="none" w:sz="0" w:space="0" w:color="auto"/>
            <w:left w:val="none" w:sz="0" w:space="0" w:color="auto"/>
            <w:bottom w:val="none" w:sz="0" w:space="0" w:color="auto"/>
            <w:right w:val="none" w:sz="0" w:space="0" w:color="auto"/>
          </w:divBdr>
        </w:div>
        <w:div w:id="273557087">
          <w:marLeft w:val="0"/>
          <w:marRight w:val="0"/>
          <w:marTop w:val="0"/>
          <w:marBottom w:val="0"/>
          <w:divBdr>
            <w:top w:val="none" w:sz="0" w:space="0" w:color="auto"/>
            <w:left w:val="none" w:sz="0" w:space="0" w:color="auto"/>
            <w:bottom w:val="none" w:sz="0" w:space="0" w:color="auto"/>
            <w:right w:val="none" w:sz="0" w:space="0" w:color="auto"/>
          </w:divBdr>
        </w:div>
        <w:div w:id="298803669">
          <w:marLeft w:val="0"/>
          <w:marRight w:val="0"/>
          <w:marTop w:val="0"/>
          <w:marBottom w:val="0"/>
          <w:divBdr>
            <w:top w:val="none" w:sz="0" w:space="0" w:color="auto"/>
            <w:left w:val="none" w:sz="0" w:space="0" w:color="auto"/>
            <w:bottom w:val="none" w:sz="0" w:space="0" w:color="auto"/>
            <w:right w:val="none" w:sz="0" w:space="0" w:color="auto"/>
          </w:divBdr>
        </w:div>
        <w:div w:id="330564614">
          <w:marLeft w:val="0"/>
          <w:marRight w:val="0"/>
          <w:marTop w:val="0"/>
          <w:marBottom w:val="0"/>
          <w:divBdr>
            <w:top w:val="none" w:sz="0" w:space="0" w:color="auto"/>
            <w:left w:val="none" w:sz="0" w:space="0" w:color="auto"/>
            <w:bottom w:val="none" w:sz="0" w:space="0" w:color="auto"/>
            <w:right w:val="none" w:sz="0" w:space="0" w:color="auto"/>
          </w:divBdr>
        </w:div>
        <w:div w:id="359165290">
          <w:marLeft w:val="0"/>
          <w:marRight w:val="0"/>
          <w:marTop w:val="0"/>
          <w:marBottom w:val="0"/>
          <w:divBdr>
            <w:top w:val="none" w:sz="0" w:space="0" w:color="auto"/>
            <w:left w:val="none" w:sz="0" w:space="0" w:color="auto"/>
            <w:bottom w:val="none" w:sz="0" w:space="0" w:color="auto"/>
            <w:right w:val="none" w:sz="0" w:space="0" w:color="auto"/>
          </w:divBdr>
        </w:div>
        <w:div w:id="458188888">
          <w:marLeft w:val="0"/>
          <w:marRight w:val="0"/>
          <w:marTop w:val="0"/>
          <w:marBottom w:val="0"/>
          <w:divBdr>
            <w:top w:val="none" w:sz="0" w:space="0" w:color="auto"/>
            <w:left w:val="none" w:sz="0" w:space="0" w:color="auto"/>
            <w:bottom w:val="none" w:sz="0" w:space="0" w:color="auto"/>
            <w:right w:val="none" w:sz="0" w:space="0" w:color="auto"/>
          </w:divBdr>
        </w:div>
        <w:div w:id="473912745">
          <w:marLeft w:val="0"/>
          <w:marRight w:val="0"/>
          <w:marTop w:val="0"/>
          <w:marBottom w:val="0"/>
          <w:divBdr>
            <w:top w:val="none" w:sz="0" w:space="0" w:color="auto"/>
            <w:left w:val="none" w:sz="0" w:space="0" w:color="auto"/>
            <w:bottom w:val="none" w:sz="0" w:space="0" w:color="auto"/>
            <w:right w:val="none" w:sz="0" w:space="0" w:color="auto"/>
          </w:divBdr>
        </w:div>
        <w:div w:id="495846676">
          <w:marLeft w:val="0"/>
          <w:marRight w:val="0"/>
          <w:marTop w:val="0"/>
          <w:marBottom w:val="0"/>
          <w:divBdr>
            <w:top w:val="none" w:sz="0" w:space="0" w:color="auto"/>
            <w:left w:val="none" w:sz="0" w:space="0" w:color="auto"/>
            <w:bottom w:val="none" w:sz="0" w:space="0" w:color="auto"/>
            <w:right w:val="none" w:sz="0" w:space="0" w:color="auto"/>
          </w:divBdr>
        </w:div>
        <w:div w:id="545335969">
          <w:marLeft w:val="0"/>
          <w:marRight w:val="0"/>
          <w:marTop w:val="0"/>
          <w:marBottom w:val="0"/>
          <w:divBdr>
            <w:top w:val="none" w:sz="0" w:space="0" w:color="auto"/>
            <w:left w:val="none" w:sz="0" w:space="0" w:color="auto"/>
            <w:bottom w:val="none" w:sz="0" w:space="0" w:color="auto"/>
            <w:right w:val="none" w:sz="0" w:space="0" w:color="auto"/>
          </w:divBdr>
        </w:div>
        <w:div w:id="550576996">
          <w:marLeft w:val="0"/>
          <w:marRight w:val="0"/>
          <w:marTop w:val="0"/>
          <w:marBottom w:val="0"/>
          <w:divBdr>
            <w:top w:val="none" w:sz="0" w:space="0" w:color="auto"/>
            <w:left w:val="none" w:sz="0" w:space="0" w:color="auto"/>
            <w:bottom w:val="none" w:sz="0" w:space="0" w:color="auto"/>
            <w:right w:val="none" w:sz="0" w:space="0" w:color="auto"/>
          </w:divBdr>
        </w:div>
        <w:div w:id="629437519">
          <w:marLeft w:val="0"/>
          <w:marRight w:val="0"/>
          <w:marTop w:val="0"/>
          <w:marBottom w:val="0"/>
          <w:divBdr>
            <w:top w:val="none" w:sz="0" w:space="0" w:color="auto"/>
            <w:left w:val="none" w:sz="0" w:space="0" w:color="auto"/>
            <w:bottom w:val="none" w:sz="0" w:space="0" w:color="auto"/>
            <w:right w:val="none" w:sz="0" w:space="0" w:color="auto"/>
          </w:divBdr>
        </w:div>
        <w:div w:id="740522353">
          <w:marLeft w:val="0"/>
          <w:marRight w:val="0"/>
          <w:marTop w:val="0"/>
          <w:marBottom w:val="0"/>
          <w:divBdr>
            <w:top w:val="none" w:sz="0" w:space="0" w:color="auto"/>
            <w:left w:val="none" w:sz="0" w:space="0" w:color="auto"/>
            <w:bottom w:val="none" w:sz="0" w:space="0" w:color="auto"/>
            <w:right w:val="none" w:sz="0" w:space="0" w:color="auto"/>
          </w:divBdr>
        </w:div>
        <w:div w:id="808520113">
          <w:marLeft w:val="0"/>
          <w:marRight w:val="0"/>
          <w:marTop w:val="0"/>
          <w:marBottom w:val="0"/>
          <w:divBdr>
            <w:top w:val="none" w:sz="0" w:space="0" w:color="auto"/>
            <w:left w:val="none" w:sz="0" w:space="0" w:color="auto"/>
            <w:bottom w:val="none" w:sz="0" w:space="0" w:color="auto"/>
            <w:right w:val="none" w:sz="0" w:space="0" w:color="auto"/>
          </w:divBdr>
        </w:div>
        <w:div w:id="821845695">
          <w:marLeft w:val="0"/>
          <w:marRight w:val="0"/>
          <w:marTop w:val="0"/>
          <w:marBottom w:val="0"/>
          <w:divBdr>
            <w:top w:val="none" w:sz="0" w:space="0" w:color="auto"/>
            <w:left w:val="none" w:sz="0" w:space="0" w:color="auto"/>
            <w:bottom w:val="none" w:sz="0" w:space="0" w:color="auto"/>
            <w:right w:val="none" w:sz="0" w:space="0" w:color="auto"/>
          </w:divBdr>
        </w:div>
        <w:div w:id="844825932">
          <w:marLeft w:val="0"/>
          <w:marRight w:val="0"/>
          <w:marTop w:val="0"/>
          <w:marBottom w:val="0"/>
          <w:divBdr>
            <w:top w:val="none" w:sz="0" w:space="0" w:color="auto"/>
            <w:left w:val="none" w:sz="0" w:space="0" w:color="auto"/>
            <w:bottom w:val="none" w:sz="0" w:space="0" w:color="auto"/>
            <w:right w:val="none" w:sz="0" w:space="0" w:color="auto"/>
          </w:divBdr>
        </w:div>
        <w:div w:id="845750812">
          <w:marLeft w:val="0"/>
          <w:marRight w:val="0"/>
          <w:marTop w:val="0"/>
          <w:marBottom w:val="0"/>
          <w:divBdr>
            <w:top w:val="none" w:sz="0" w:space="0" w:color="auto"/>
            <w:left w:val="none" w:sz="0" w:space="0" w:color="auto"/>
            <w:bottom w:val="none" w:sz="0" w:space="0" w:color="auto"/>
            <w:right w:val="none" w:sz="0" w:space="0" w:color="auto"/>
          </w:divBdr>
        </w:div>
        <w:div w:id="864244750">
          <w:marLeft w:val="0"/>
          <w:marRight w:val="0"/>
          <w:marTop w:val="0"/>
          <w:marBottom w:val="0"/>
          <w:divBdr>
            <w:top w:val="none" w:sz="0" w:space="0" w:color="auto"/>
            <w:left w:val="none" w:sz="0" w:space="0" w:color="auto"/>
            <w:bottom w:val="none" w:sz="0" w:space="0" w:color="auto"/>
            <w:right w:val="none" w:sz="0" w:space="0" w:color="auto"/>
          </w:divBdr>
        </w:div>
        <w:div w:id="865869374">
          <w:marLeft w:val="0"/>
          <w:marRight w:val="0"/>
          <w:marTop w:val="0"/>
          <w:marBottom w:val="0"/>
          <w:divBdr>
            <w:top w:val="none" w:sz="0" w:space="0" w:color="auto"/>
            <w:left w:val="none" w:sz="0" w:space="0" w:color="auto"/>
            <w:bottom w:val="none" w:sz="0" w:space="0" w:color="auto"/>
            <w:right w:val="none" w:sz="0" w:space="0" w:color="auto"/>
          </w:divBdr>
        </w:div>
        <w:div w:id="943615282">
          <w:marLeft w:val="0"/>
          <w:marRight w:val="0"/>
          <w:marTop w:val="0"/>
          <w:marBottom w:val="0"/>
          <w:divBdr>
            <w:top w:val="none" w:sz="0" w:space="0" w:color="auto"/>
            <w:left w:val="none" w:sz="0" w:space="0" w:color="auto"/>
            <w:bottom w:val="none" w:sz="0" w:space="0" w:color="auto"/>
            <w:right w:val="none" w:sz="0" w:space="0" w:color="auto"/>
          </w:divBdr>
        </w:div>
        <w:div w:id="985281167">
          <w:marLeft w:val="0"/>
          <w:marRight w:val="0"/>
          <w:marTop w:val="0"/>
          <w:marBottom w:val="0"/>
          <w:divBdr>
            <w:top w:val="none" w:sz="0" w:space="0" w:color="auto"/>
            <w:left w:val="none" w:sz="0" w:space="0" w:color="auto"/>
            <w:bottom w:val="none" w:sz="0" w:space="0" w:color="auto"/>
            <w:right w:val="none" w:sz="0" w:space="0" w:color="auto"/>
          </w:divBdr>
        </w:div>
        <w:div w:id="1169715759">
          <w:marLeft w:val="0"/>
          <w:marRight w:val="0"/>
          <w:marTop w:val="0"/>
          <w:marBottom w:val="0"/>
          <w:divBdr>
            <w:top w:val="none" w:sz="0" w:space="0" w:color="auto"/>
            <w:left w:val="none" w:sz="0" w:space="0" w:color="auto"/>
            <w:bottom w:val="none" w:sz="0" w:space="0" w:color="auto"/>
            <w:right w:val="none" w:sz="0" w:space="0" w:color="auto"/>
          </w:divBdr>
        </w:div>
        <w:div w:id="1172840352">
          <w:marLeft w:val="0"/>
          <w:marRight w:val="0"/>
          <w:marTop w:val="0"/>
          <w:marBottom w:val="0"/>
          <w:divBdr>
            <w:top w:val="none" w:sz="0" w:space="0" w:color="auto"/>
            <w:left w:val="none" w:sz="0" w:space="0" w:color="auto"/>
            <w:bottom w:val="none" w:sz="0" w:space="0" w:color="auto"/>
            <w:right w:val="none" w:sz="0" w:space="0" w:color="auto"/>
          </w:divBdr>
        </w:div>
        <w:div w:id="1177816323">
          <w:marLeft w:val="0"/>
          <w:marRight w:val="0"/>
          <w:marTop w:val="0"/>
          <w:marBottom w:val="0"/>
          <w:divBdr>
            <w:top w:val="none" w:sz="0" w:space="0" w:color="auto"/>
            <w:left w:val="none" w:sz="0" w:space="0" w:color="auto"/>
            <w:bottom w:val="none" w:sz="0" w:space="0" w:color="auto"/>
            <w:right w:val="none" w:sz="0" w:space="0" w:color="auto"/>
          </w:divBdr>
        </w:div>
        <w:div w:id="1255358179">
          <w:marLeft w:val="0"/>
          <w:marRight w:val="0"/>
          <w:marTop w:val="0"/>
          <w:marBottom w:val="0"/>
          <w:divBdr>
            <w:top w:val="none" w:sz="0" w:space="0" w:color="auto"/>
            <w:left w:val="none" w:sz="0" w:space="0" w:color="auto"/>
            <w:bottom w:val="none" w:sz="0" w:space="0" w:color="auto"/>
            <w:right w:val="none" w:sz="0" w:space="0" w:color="auto"/>
          </w:divBdr>
        </w:div>
        <w:div w:id="1343582358">
          <w:marLeft w:val="0"/>
          <w:marRight w:val="0"/>
          <w:marTop w:val="0"/>
          <w:marBottom w:val="0"/>
          <w:divBdr>
            <w:top w:val="none" w:sz="0" w:space="0" w:color="auto"/>
            <w:left w:val="none" w:sz="0" w:space="0" w:color="auto"/>
            <w:bottom w:val="none" w:sz="0" w:space="0" w:color="auto"/>
            <w:right w:val="none" w:sz="0" w:space="0" w:color="auto"/>
          </w:divBdr>
        </w:div>
        <w:div w:id="1345329151">
          <w:marLeft w:val="0"/>
          <w:marRight w:val="0"/>
          <w:marTop w:val="0"/>
          <w:marBottom w:val="0"/>
          <w:divBdr>
            <w:top w:val="none" w:sz="0" w:space="0" w:color="auto"/>
            <w:left w:val="none" w:sz="0" w:space="0" w:color="auto"/>
            <w:bottom w:val="none" w:sz="0" w:space="0" w:color="auto"/>
            <w:right w:val="none" w:sz="0" w:space="0" w:color="auto"/>
          </w:divBdr>
        </w:div>
        <w:div w:id="1346710542">
          <w:marLeft w:val="0"/>
          <w:marRight w:val="0"/>
          <w:marTop w:val="0"/>
          <w:marBottom w:val="0"/>
          <w:divBdr>
            <w:top w:val="none" w:sz="0" w:space="0" w:color="auto"/>
            <w:left w:val="none" w:sz="0" w:space="0" w:color="auto"/>
            <w:bottom w:val="none" w:sz="0" w:space="0" w:color="auto"/>
            <w:right w:val="none" w:sz="0" w:space="0" w:color="auto"/>
          </w:divBdr>
        </w:div>
        <w:div w:id="1351759808">
          <w:marLeft w:val="0"/>
          <w:marRight w:val="0"/>
          <w:marTop w:val="0"/>
          <w:marBottom w:val="0"/>
          <w:divBdr>
            <w:top w:val="none" w:sz="0" w:space="0" w:color="auto"/>
            <w:left w:val="none" w:sz="0" w:space="0" w:color="auto"/>
            <w:bottom w:val="none" w:sz="0" w:space="0" w:color="auto"/>
            <w:right w:val="none" w:sz="0" w:space="0" w:color="auto"/>
          </w:divBdr>
        </w:div>
        <w:div w:id="1359504365">
          <w:marLeft w:val="0"/>
          <w:marRight w:val="0"/>
          <w:marTop w:val="0"/>
          <w:marBottom w:val="0"/>
          <w:divBdr>
            <w:top w:val="none" w:sz="0" w:space="0" w:color="auto"/>
            <w:left w:val="none" w:sz="0" w:space="0" w:color="auto"/>
            <w:bottom w:val="none" w:sz="0" w:space="0" w:color="auto"/>
            <w:right w:val="none" w:sz="0" w:space="0" w:color="auto"/>
          </w:divBdr>
        </w:div>
        <w:div w:id="1361854269">
          <w:marLeft w:val="0"/>
          <w:marRight w:val="0"/>
          <w:marTop w:val="0"/>
          <w:marBottom w:val="0"/>
          <w:divBdr>
            <w:top w:val="none" w:sz="0" w:space="0" w:color="auto"/>
            <w:left w:val="none" w:sz="0" w:space="0" w:color="auto"/>
            <w:bottom w:val="none" w:sz="0" w:space="0" w:color="auto"/>
            <w:right w:val="none" w:sz="0" w:space="0" w:color="auto"/>
          </w:divBdr>
        </w:div>
        <w:div w:id="1446774696">
          <w:marLeft w:val="0"/>
          <w:marRight w:val="0"/>
          <w:marTop w:val="0"/>
          <w:marBottom w:val="0"/>
          <w:divBdr>
            <w:top w:val="none" w:sz="0" w:space="0" w:color="auto"/>
            <w:left w:val="none" w:sz="0" w:space="0" w:color="auto"/>
            <w:bottom w:val="none" w:sz="0" w:space="0" w:color="auto"/>
            <w:right w:val="none" w:sz="0" w:space="0" w:color="auto"/>
          </w:divBdr>
        </w:div>
        <w:div w:id="1581672149">
          <w:marLeft w:val="0"/>
          <w:marRight w:val="0"/>
          <w:marTop w:val="0"/>
          <w:marBottom w:val="0"/>
          <w:divBdr>
            <w:top w:val="none" w:sz="0" w:space="0" w:color="auto"/>
            <w:left w:val="none" w:sz="0" w:space="0" w:color="auto"/>
            <w:bottom w:val="none" w:sz="0" w:space="0" w:color="auto"/>
            <w:right w:val="none" w:sz="0" w:space="0" w:color="auto"/>
          </w:divBdr>
        </w:div>
        <w:div w:id="1609584925">
          <w:marLeft w:val="0"/>
          <w:marRight w:val="0"/>
          <w:marTop w:val="0"/>
          <w:marBottom w:val="0"/>
          <w:divBdr>
            <w:top w:val="none" w:sz="0" w:space="0" w:color="auto"/>
            <w:left w:val="none" w:sz="0" w:space="0" w:color="auto"/>
            <w:bottom w:val="none" w:sz="0" w:space="0" w:color="auto"/>
            <w:right w:val="none" w:sz="0" w:space="0" w:color="auto"/>
          </w:divBdr>
        </w:div>
        <w:div w:id="1662151211">
          <w:marLeft w:val="0"/>
          <w:marRight w:val="0"/>
          <w:marTop w:val="0"/>
          <w:marBottom w:val="0"/>
          <w:divBdr>
            <w:top w:val="none" w:sz="0" w:space="0" w:color="auto"/>
            <w:left w:val="none" w:sz="0" w:space="0" w:color="auto"/>
            <w:bottom w:val="none" w:sz="0" w:space="0" w:color="auto"/>
            <w:right w:val="none" w:sz="0" w:space="0" w:color="auto"/>
          </w:divBdr>
        </w:div>
        <w:div w:id="1787577183">
          <w:marLeft w:val="0"/>
          <w:marRight w:val="0"/>
          <w:marTop w:val="0"/>
          <w:marBottom w:val="0"/>
          <w:divBdr>
            <w:top w:val="none" w:sz="0" w:space="0" w:color="auto"/>
            <w:left w:val="none" w:sz="0" w:space="0" w:color="auto"/>
            <w:bottom w:val="none" w:sz="0" w:space="0" w:color="auto"/>
            <w:right w:val="none" w:sz="0" w:space="0" w:color="auto"/>
          </w:divBdr>
        </w:div>
        <w:div w:id="1821263019">
          <w:marLeft w:val="0"/>
          <w:marRight w:val="0"/>
          <w:marTop w:val="0"/>
          <w:marBottom w:val="0"/>
          <w:divBdr>
            <w:top w:val="none" w:sz="0" w:space="0" w:color="auto"/>
            <w:left w:val="none" w:sz="0" w:space="0" w:color="auto"/>
            <w:bottom w:val="none" w:sz="0" w:space="0" w:color="auto"/>
            <w:right w:val="none" w:sz="0" w:space="0" w:color="auto"/>
          </w:divBdr>
        </w:div>
        <w:div w:id="1840922436">
          <w:marLeft w:val="0"/>
          <w:marRight w:val="0"/>
          <w:marTop w:val="0"/>
          <w:marBottom w:val="0"/>
          <w:divBdr>
            <w:top w:val="none" w:sz="0" w:space="0" w:color="auto"/>
            <w:left w:val="none" w:sz="0" w:space="0" w:color="auto"/>
            <w:bottom w:val="none" w:sz="0" w:space="0" w:color="auto"/>
            <w:right w:val="none" w:sz="0" w:space="0" w:color="auto"/>
          </w:divBdr>
        </w:div>
        <w:div w:id="1877235784">
          <w:marLeft w:val="0"/>
          <w:marRight w:val="0"/>
          <w:marTop w:val="0"/>
          <w:marBottom w:val="0"/>
          <w:divBdr>
            <w:top w:val="none" w:sz="0" w:space="0" w:color="auto"/>
            <w:left w:val="none" w:sz="0" w:space="0" w:color="auto"/>
            <w:bottom w:val="none" w:sz="0" w:space="0" w:color="auto"/>
            <w:right w:val="none" w:sz="0" w:space="0" w:color="auto"/>
          </w:divBdr>
        </w:div>
      </w:divsChild>
    </w:div>
    <w:div w:id="168175165">
      <w:bodyDiv w:val="1"/>
      <w:marLeft w:val="0"/>
      <w:marRight w:val="0"/>
      <w:marTop w:val="0"/>
      <w:marBottom w:val="0"/>
      <w:divBdr>
        <w:top w:val="none" w:sz="0" w:space="0" w:color="auto"/>
        <w:left w:val="none" w:sz="0" w:space="0" w:color="auto"/>
        <w:bottom w:val="none" w:sz="0" w:space="0" w:color="auto"/>
        <w:right w:val="none" w:sz="0" w:space="0" w:color="auto"/>
      </w:divBdr>
      <w:divsChild>
        <w:div w:id="2031180207">
          <w:marLeft w:val="0"/>
          <w:marRight w:val="0"/>
          <w:marTop w:val="0"/>
          <w:marBottom w:val="0"/>
          <w:divBdr>
            <w:top w:val="single" w:sz="2" w:space="0" w:color="333333"/>
            <w:left w:val="single" w:sz="2" w:space="5" w:color="333333"/>
            <w:bottom w:val="single" w:sz="2" w:space="0" w:color="333333"/>
            <w:right w:val="single" w:sz="2" w:space="5" w:color="333333"/>
          </w:divBdr>
          <w:divsChild>
            <w:div w:id="1780441952">
              <w:marLeft w:val="0"/>
              <w:marRight w:val="0"/>
              <w:marTop w:val="0"/>
              <w:marBottom w:val="0"/>
              <w:divBdr>
                <w:top w:val="single" w:sz="2" w:space="0" w:color="333333"/>
                <w:left w:val="single" w:sz="2" w:space="0" w:color="333333"/>
                <w:bottom w:val="single" w:sz="2" w:space="0" w:color="333333"/>
                <w:right w:val="single" w:sz="2" w:space="0" w:color="333333"/>
              </w:divBdr>
              <w:divsChild>
                <w:div w:id="1054887334">
                  <w:marLeft w:val="0"/>
                  <w:marRight w:val="0"/>
                  <w:marTop w:val="0"/>
                  <w:marBottom w:val="0"/>
                  <w:divBdr>
                    <w:top w:val="single" w:sz="2" w:space="0" w:color="333333"/>
                    <w:left w:val="single" w:sz="2" w:space="0" w:color="333333"/>
                    <w:bottom w:val="single" w:sz="2" w:space="0" w:color="333333"/>
                    <w:right w:val="single" w:sz="2" w:space="0" w:color="333333"/>
                  </w:divBdr>
                  <w:divsChild>
                    <w:div w:id="1307466887">
                      <w:marLeft w:val="0"/>
                      <w:marRight w:val="0"/>
                      <w:marTop w:val="0"/>
                      <w:marBottom w:val="0"/>
                      <w:divBdr>
                        <w:top w:val="single" w:sz="2" w:space="0" w:color="333333"/>
                        <w:left w:val="single" w:sz="2" w:space="0" w:color="333333"/>
                        <w:bottom w:val="single" w:sz="2" w:space="0" w:color="333333"/>
                        <w:right w:val="single" w:sz="2" w:space="0" w:color="333333"/>
                      </w:divBdr>
                      <w:divsChild>
                        <w:div w:id="786239721">
                          <w:marLeft w:val="0"/>
                          <w:marRight w:val="0"/>
                          <w:marTop w:val="0"/>
                          <w:marBottom w:val="0"/>
                          <w:divBdr>
                            <w:top w:val="single" w:sz="2" w:space="0" w:color="333333"/>
                            <w:left w:val="single" w:sz="2" w:space="0" w:color="333333"/>
                            <w:bottom w:val="single" w:sz="2" w:space="0" w:color="333333"/>
                            <w:right w:val="single" w:sz="2" w:space="0" w:color="333333"/>
                          </w:divBdr>
                          <w:divsChild>
                            <w:div w:id="1540699401">
                              <w:marLeft w:val="0"/>
                              <w:marRight w:val="0"/>
                              <w:marTop w:val="0"/>
                              <w:marBottom w:val="0"/>
                              <w:divBdr>
                                <w:top w:val="single" w:sz="2" w:space="0" w:color="333333"/>
                                <w:left w:val="single" w:sz="2" w:space="0" w:color="333333"/>
                                <w:bottom w:val="single" w:sz="2" w:space="0" w:color="333333"/>
                                <w:right w:val="single" w:sz="2" w:space="0" w:color="333333"/>
                              </w:divBdr>
                              <w:divsChild>
                                <w:div w:id="951204150">
                                  <w:marLeft w:val="0"/>
                                  <w:marRight w:val="0"/>
                                  <w:marTop w:val="0"/>
                                  <w:marBottom w:val="0"/>
                                  <w:divBdr>
                                    <w:top w:val="single" w:sz="2" w:space="0" w:color="333333"/>
                                    <w:left w:val="single" w:sz="2" w:space="0" w:color="333333"/>
                                    <w:bottom w:val="single" w:sz="2" w:space="0" w:color="333333"/>
                                    <w:right w:val="single" w:sz="2" w:space="0" w:color="333333"/>
                                  </w:divBdr>
                                </w:div>
                              </w:divsChild>
                            </w:div>
                          </w:divsChild>
                        </w:div>
                      </w:divsChild>
                    </w:div>
                  </w:divsChild>
                </w:div>
              </w:divsChild>
            </w:div>
          </w:divsChild>
        </w:div>
        <w:div w:id="272714994">
          <w:marLeft w:val="0"/>
          <w:marRight w:val="0"/>
          <w:marTop w:val="0"/>
          <w:marBottom w:val="0"/>
          <w:divBdr>
            <w:top w:val="single" w:sz="2" w:space="0" w:color="333333"/>
            <w:left w:val="single" w:sz="2" w:space="11" w:color="333333"/>
            <w:bottom w:val="single" w:sz="2" w:space="0" w:color="333333"/>
            <w:right w:val="single" w:sz="2" w:space="0" w:color="333333"/>
          </w:divBdr>
          <w:divsChild>
            <w:div w:id="18555313">
              <w:marLeft w:val="0"/>
              <w:marRight w:val="0"/>
              <w:marTop w:val="120"/>
              <w:marBottom w:val="120"/>
              <w:divBdr>
                <w:top w:val="single" w:sz="2" w:space="2" w:color="333333"/>
                <w:left w:val="single" w:sz="2" w:space="0" w:color="333333"/>
                <w:bottom w:val="single" w:sz="2" w:space="2" w:color="333333"/>
                <w:right w:val="single" w:sz="2" w:space="0" w:color="333333"/>
              </w:divBdr>
              <w:divsChild>
                <w:div w:id="645471013">
                  <w:marLeft w:val="0"/>
                  <w:marRight w:val="0"/>
                  <w:marTop w:val="0"/>
                  <w:marBottom w:val="0"/>
                  <w:divBdr>
                    <w:top w:val="single" w:sz="2" w:space="0" w:color="333333"/>
                    <w:left w:val="single" w:sz="2" w:space="0" w:color="333333"/>
                    <w:bottom w:val="single" w:sz="2" w:space="0" w:color="333333"/>
                    <w:right w:val="single" w:sz="2" w:space="0" w:color="333333"/>
                  </w:divBdr>
                </w:div>
                <w:div w:id="1980840444">
                  <w:marLeft w:val="0"/>
                  <w:marRight w:val="0"/>
                  <w:marTop w:val="0"/>
                  <w:marBottom w:val="0"/>
                  <w:divBdr>
                    <w:top w:val="single" w:sz="2" w:space="0" w:color="333333"/>
                    <w:left w:val="single" w:sz="2" w:space="0" w:color="333333"/>
                    <w:bottom w:val="single" w:sz="2" w:space="0" w:color="333333"/>
                    <w:right w:val="single" w:sz="2" w:space="0" w:color="333333"/>
                  </w:divBdr>
                </w:div>
              </w:divsChild>
            </w:div>
          </w:divsChild>
        </w:div>
      </w:divsChild>
    </w:div>
    <w:div w:id="197936858">
      <w:bodyDiv w:val="1"/>
      <w:marLeft w:val="0"/>
      <w:marRight w:val="0"/>
      <w:marTop w:val="0"/>
      <w:marBottom w:val="0"/>
      <w:divBdr>
        <w:top w:val="none" w:sz="0" w:space="0" w:color="auto"/>
        <w:left w:val="none" w:sz="0" w:space="0" w:color="auto"/>
        <w:bottom w:val="none" w:sz="0" w:space="0" w:color="auto"/>
        <w:right w:val="none" w:sz="0" w:space="0" w:color="auto"/>
      </w:divBdr>
    </w:div>
    <w:div w:id="220138573">
      <w:bodyDiv w:val="1"/>
      <w:marLeft w:val="0"/>
      <w:marRight w:val="0"/>
      <w:marTop w:val="0"/>
      <w:marBottom w:val="0"/>
      <w:divBdr>
        <w:top w:val="none" w:sz="0" w:space="0" w:color="auto"/>
        <w:left w:val="none" w:sz="0" w:space="0" w:color="auto"/>
        <w:bottom w:val="none" w:sz="0" w:space="0" w:color="auto"/>
        <w:right w:val="none" w:sz="0" w:space="0" w:color="auto"/>
      </w:divBdr>
    </w:div>
    <w:div w:id="222372594">
      <w:bodyDiv w:val="1"/>
      <w:marLeft w:val="0"/>
      <w:marRight w:val="0"/>
      <w:marTop w:val="0"/>
      <w:marBottom w:val="0"/>
      <w:divBdr>
        <w:top w:val="none" w:sz="0" w:space="0" w:color="auto"/>
        <w:left w:val="none" w:sz="0" w:space="0" w:color="auto"/>
        <w:bottom w:val="none" w:sz="0" w:space="0" w:color="auto"/>
        <w:right w:val="none" w:sz="0" w:space="0" w:color="auto"/>
      </w:divBdr>
    </w:div>
    <w:div w:id="223179171">
      <w:bodyDiv w:val="1"/>
      <w:marLeft w:val="0"/>
      <w:marRight w:val="0"/>
      <w:marTop w:val="0"/>
      <w:marBottom w:val="0"/>
      <w:divBdr>
        <w:top w:val="none" w:sz="0" w:space="0" w:color="auto"/>
        <w:left w:val="none" w:sz="0" w:space="0" w:color="auto"/>
        <w:bottom w:val="none" w:sz="0" w:space="0" w:color="auto"/>
        <w:right w:val="none" w:sz="0" w:space="0" w:color="auto"/>
      </w:divBdr>
      <w:divsChild>
        <w:div w:id="208347779">
          <w:marLeft w:val="0"/>
          <w:marRight w:val="0"/>
          <w:marTop w:val="0"/>
          <w:marBottom w:val="0"/>
          <w:divBdr>
            <w:top w:val="none" w:sz="0" w:space="0" w:color="auto"/>
            <w:left w:val="none" w:sz="0" w:space="0" w:color="auto"/>
            <w:bottom w:val="none" w:sz="0" w:space="0" w:color="auto"/>
            <w:right w:val="none" w:sz="0" w:space="0" w:color="auto"/>
          </w:divBdr>
          <w:divsChild>
            <w:div w:id="127943718">
              <w:marLeft w:val="0"/>
              <w:marRight w:val="0"/>
              <w:marTop w:val="0"/>
              <w:marBottom w:val="0"/>
              <w:divBdr>
                <w:top w:val="none" w:sz="0" w:space="0" w:color="auto"/>
                <w:left w:val="none" w:sz="0" w:space="0" w:color="auto"/>
                <w:bottom w:val="none" w:sz="0" w:space="0" w:color="auto"/>
                <w:right w:val="none" w:sz="0" w:space="0" w:color="auto"/>
              </w:divBdr>
            </w:div>
          </w:divsChild>
        </w:div>
        <w:div w:id="279382090">
          <w:marLeft w:val="0"/>
          <w:marRight w:val="255"/>
          <w:marTop w:val="0"/>
          <w:marBottom w:val="0"/>
          <w:divBdr>
            <w:top w:val="none" w:sz="0" w:space="0" w:color="auto"/>
            <w:left w:val="none" w:sz="0" w:space="0" w:color="auto"/>
            <w:bottom w:val="none" w:sz="0" w:space="0" w:color="auto"/>
            <w:right w:val="none" w:sz="0" w:space="0" w:color="auto"/>
          </w:divBdr>
          <w:divsChild>
            <w:div w:id="2145418126">
              <w:marLeft w:val="0"/>
              <w:marRight w:val="0"/>
              <w:marTop w:val="0"/>
              <w:marBottom w:val="0"/>
              <w:divBdr>
                <w:top w:val="none" w:sz="0" w:space="0" w:color="auto"/>
                <w:left w:val="none" w:sz="0" w:space="0" w:color="auto"/>
                <w:bottom w:val="none" w:sz="0" w:space="0" w:color="auto"/>
                <w:right w:val="none" w:sz="0" w:space="0" w:color="auto"/>
              </w:divBdr>
              <w:divsChild>
                <w:div w:id="1638955717">
                  <w:marLeft w:val="0"/>
                  <w:marRight w:val="0"/>
                  <w:marTop w:val="0"/>
                  <w:marBottom w:val="0"/>
                  <w:divBdr>
                    <w:top w:val="none" w:sz="0" w:space="0" w:color="auto"/>
                    <w:left w:val="none" w:sz="0" w:space="0" w:color="auto"/>
                    <w:bottom w:val="none" w:sz="0" w:space="0" w:color="auto"/>
                    <w:right w:val="none" w:sz="0" w:space="0" w:color="auto"/>
                  </w:divBdr>
                  <w:divsChild>
                    <w:div w:id="5313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4263346">
          <w:marLeft w:val="0"/>
          <w:marRight w:val="0"/>
          <w:marTop w:val="0"/>
          <w:marBottom w:val="0"/>
          <w:divBdr>
            <w:top w:val="none" w:sz="0" w:space="0" w:color="auto"/>
            <w:left w:val="none" w:sz="0" w:space="0" w:color="auto"/>
            <w:bottom w:val="none" w:sz="0" w:space="0" w:color="auto"/>
            <w:right w:val="none" w:sz="0" w:space="0" w:color="auto"/>
          </w:divBdr>
          <w:divsChild>
            <w:div w:id="144585713">
              <w:marLeft w:val="0"/>
              <w:marRight w:val="0"/>
              <w:marTop w:val="0"/>
              <w:marBottom w:val="0"/>
              <w:divBdr>
                <w:top w:val="none" w:sz="0" w:space="0" w:color="auto"/>
                <w:left w:val="none" w:sz="0" w:space="0" w:color="auto"/>
                <w:bottom w:val="none" w:sz="0" w:space="0" w:color="auto"/>
                <w:right w:val="none" w:sz="0" w:space="0" w:color="auto"/>
              </w:divBdr>
            </w:div>
          </w:divsChild>
        </w:div>
        <w:div w:id="1457260228">
          <w:marLeft w:val="0"/>
          <w:marRight w:val="0"/>
          <w:marTop w:val="0"/>
          <w:marBottom w:val="0"/>
          <w:divBdr>
            <w:top w:val="none" w:sz="0" w:space="0" w:color="auto"/>
            <w:left w:val="none" w:sz="0" w:space="0" w:color="auto"/>
            <w:bottom w:val="none" w:sz="0" w:space="0" w:color="auto"/>
            <w:right w:val="none" w:sz="0" w:space="0" w:color="auto"/>
          </w:divBdr>
          <w:divsChild>
            <w:div w:id="609243050">
              <w:marLeft w:val="0"/>
              <w:marRight w:val="0"/>
              <w:marTop w:val="0"/>
              <w:marBottom w:val="0"/>
              <w:divBdr>
                <w:top w:val="none" w:sz="0" w:space="0" w:color="auto"/>
                <w:left w:val="none" w:sz="0" w:space="0" w:color="auto"/>
                <w:bottom w:val="none" w:sz="0" w:space="0" w:color="auto"/>
                <w:right w:val="none" w:sz="0" w:space="0" w:color="auto"/>
              </w:divBdr>
              <w:divsChild>
                <w:div w:id="477184462">
                  <w:marLeft w:val="0"/>
                  <w:marRight w:val="0"/>
                  <w:marTop w:val="0"/>
                  <w:marBottom w:val="0"/>
                  <w:divBdr>
                    <w:top w:val="none" w:sz="0" w:space="0" w:color="auto"/>
                    <w:left w:val="none" w:sz="0" w:space="0" w:color="auto"/>
                    <w:bottom w:val="none" w:sz="0" w:space="0" w:color="auto"/>
                    <w:right w:val="none" w:sz="0" w:space="0" w:color="auto"/>
                  </w:divBdr>
                  <w:divsChild>
                    <w:div w:id="239365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985071">
          <w:marLeft w:val="0"/>
          <w:marRight w:val="0"/>
          <w:marTop w:val="0"/>
          <w:marBottom w:val="0"/>
          <w:divBdr>
            <w:top w:val="none" w:sz="0" w:space="0" w:color="auto"/>
            <w:left w:val="none" w:sz="0" w:space="0" w:color="auto"/>
            <w:bottom w:val="none" w:sz="0" w:space="0" w:color="auto"/>
            <w:right w:val="none" w:sz="0" w:space="0" w:color="auto"/>
          </w:divBdr>
          <w:divsChild>
            <w:div w:id="2298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455391">
      <w:bodyDiv w:val="1"/>
      <w:marLeft w:val="0"/>
      <w:marRight w:val="0"/>
      <w:marTop w:val="0"/>
      <w:marBottom w:val="0"/>
      <w:divBdr>
        <w:top w:val="none" w:sz="0" w:space="0" w:color="auto"/>
        <w:left w:val="none" w:sz="0" w:space="0" w:color="auto"/>
        <w:bottom w:val="none" w:sz="0" w:space="0" w:color="auto"/>
        <w:right w:val="none" w:sz="0" w:space="0" w:color="auto"/>
      </w:divBdr>
      <w:divsChild>
        <w:div w:id="2063358101">
          <w:marLeft w:val="0"/>
          <w:marRight w:val="0"/>
          <w:marTop w:val="0"/>
          <w:marBottom w:val="0"/>
          <w:divBdr>
            <w:top w:val="single" w:sz="2" w:space="0" w:color="333333"/>
            <w:left w:val="single" w:sz="2" w:space="5" w:color="333333"/>
            <w:bottom w:val="single" w:sz="2" w:space="0" w:color="333333"/>
            <w:right w:val="single" w:sz="2" w:space="5" w:color="333333"/>
          </w:divBdr>
          <w:divsChild>
            <w:div w:id="1581983610">
              <w:marLeft w:val="0"/>
              <w:marRight w:val="0"/>
              <w:marTop w:val="0"/>
              <w:marBottom w:val="0"/>
              <w:divBdr>
                <w:top w:val="single" w:sz="2" w:space="0" w:color="333333"/>
                <w:left w:val="single" w:sz="2" w:space="0" w:color="333333"/>
                <w:bottom w:val="single" w:sz="2" w:space="0" w:color="333333"/>
                <w:right w:val="single" w:sz="2" w:space="0" w:color="333333"/>
              </w:divBdr>
              <w:divsChild>
                <w:div w:id="1461336587">
                  <w:marLeft w:val="0"/>
                  <w:marRight w:val="0"/>
                  <w:marTop w:val="0"/>
                  <w:marBottom w:val="0"/>
                  <w:divBdr>
                    <w:top w:val="single" w:sz="2" w:space="0" w:color="333333"/>
                    <w:left w:val="single" w:sz="2" w:space="0" w:color="333333"/>
                    <w:bottom w:val="single" w:sz="2" w:space="0" w:color="333333"/>
                    <w:right w:val="single" w:sz="2" w:space="0" w:color="333333"/>
                  </w:divBdr>
                  <w:divsChild>
                    <w:div w:id="1350177579">
                      <w:marLeft w:val="0"/>
                      <w:marRight w:val="0"/>
                      <w:marTop w:val="0"/>
                      <w:marBottom w:val="0"/>
                      <w:divBdr>
                        <w:top w:val="single" w:sz="2" w:space="0" w:color="333333"/>
                        <w:left w:val="single" w:sz="2" w:space="0" w:color="333333"/>
                        <w:bottom w:val="single" w:sz="2" w:space="0" w:color="333333"/>
                        <w:right w:val="single" w:sz="2" w:space="0" w:color="333333"/>
                      </w:divBdr>
                      <w:divsChild>
                        <w:div w:id="672758077">
                          <w:marLeft w:val="0"/>
                          <w:marRight w:val="0"/>
                          <w:marTop w:val="0"/>
                          <w:marBottom w:val="0"/>
                          <w:divBdr>
                            <w:top w:val="single" w:sz="2" w:space="0" w:color="333333"/>
                            <w:left w:val="single" w:sz="2" w:space="0" w:color="333333"/>
                            <w:bottom w:val="single" w:sz="2" w:space="0" w:color="333333"/>
                            <w:right w:val="single" w:sz="2" w:space="0" w:color="333333"/>
                          </w:divBdr>
                          <w:divsChild>
                            <w:div w:id="713044419">
                              <w:marLeft w:val="0"/>
                              <w:marRight w:val="0"/>
                              <w:marTop w:val="0"/>
                              <w:marBottom w:val="0"/>
                              <w:divBdr>
                                <w:top w:val="single" w:sz="2" w:space="0" w:color="333333"/>
                                <w:left w:val="single" w:sz="2" w:space="0" w:color="333333"/>
                                <w:bottom w:val="single" w:sz="2" w:space="0" w:color="333333"/>
                                <w:right w:val="single" w:sz="2" w:space="0" w:color="333333"/>
                              </w:divBdr>
                              <w:divsChild>
                                <w:div w:id="738677597">
                                  <w:marLeft w:val="0"/>
                                  <w:marRight w:val="0"/>
                                  <w:marTop w:val="0"/>
                                  <w:marBottom w:val="0"/>
                                  <w:divBdr>
                                    <w:top w:val="single" w:sz="2" w:space="0" w:color="333333"/>
                                    <w:left w:val="single" w:sz="2" w:space="0" w:color="333333"/>
                                    <w:bottom w:val="single" w:sz="2" w:space="0" w:color="333333"/>
                                    <w:right w:val="single" w:sz="2" w:space="0" w:color="333333"/>
                                  </w:divBdr>
                                </w:div>
                              </w:divsChild>
                            </w:div>
                          </w:divsChild>
                        </w:div>
                      </w:divsChild>
                    </w:div>
                  </w:divsChild>
                </w:div>
              </w:divsChild>
            </w:div>
          </w:divsChild>
        </w:div>
        <w:div w:id="2107118373">
          <w:marLeft w:val="0"/>
          <w:marRight w:val="0"/>
          <w:marTop w:val="0"/>
          <w:marBottom w:val="0"/>
          <w:divBdr>
            <w:top w:val="single" w:sz="2" w:space="0" w:color="333333"/>
            <w:left w:val="single" w:sz="2" w:space="11" w:color="333333"/>
            <w:bottom w:val="single" w:sz="2" w:space="0" w:color="333333"/>
            <w:right w:val="single" w:sz="2" w:space="0" w:color="333333"/>
          </w:divBdr>
          <w:divsChild>
            <w:div w:id="1534877295">
              <w:marLeft w:val="0"/>
              <w:marRight w:val="0"/>
              <w:marTop w:val="120"/>
              <w:marBottom w:val="120"/>
              <w:divBdr>
                <w:top w:val="single" w:sz="2" w:space="2" w:color="333333"/>
                <w:left w:val="single" w:sz="2" w:space="0" w:color="333333"/>
                <w:bottom w:val="single" w:sz="2" w:space="2" w:color="333333"/>
                <w:right w:val="single" w:sz="2" w:space="0" w:color="333333"/>
              </w:divBdr>
              <w:divsChild>
                <w:div w:id="2087335043">
                  <w:marLeft w:val="0"/>
                  <w:marRight w:val="0"/>
                  <w:marTop w:val="0"/>
                  <w:marBottom w:val="0"/>
                  <w:divBdr>
                    <w:top w:val="single" w:sz="2" w:space="0" w:color="333333"/>
                    <w:left w:val="single" w:sz="2" w:space="0" w:color="333333"/>
                    <w:bottom w:val="single" w:sz="2" w:space="0" w:color="333333"/>
                    <w:right w:val="single" w:sz="2" w:space="0" w:color="333333"/>
                  </w:divBdr>
                </w:div>
                <w:div w:id="174269458">
                  <w:marLeft w:val="0"/>
                  <w:marRight w:val="0"/>
                  <w:marTop w:val="0"/>
                  <w:marBottom w:val="0"/>
                  <w:divBdr>
                    <w:top w:val="single" w:sz="2" w:space="0" w:color="333333"/>
                    <w:left w:val="single" w:sz="2" w:space="0" w:color="333333"/>
                    <w:bottom w:val="single" w:sz="2" w:space="0" w:color="333333"/>
                    <w:right w:val="single" w:sz="2" w:space="0" w:color="333333"/>
                  </w:divBdr>
                </w:div>
              </w:divsChild>
            </w:div>
          </w:divsChild>
        </w:div>
      </w:divsChild>
    </w:div>
    <w:div w:id="269120923">
      <w:bodyDiv w:val="1"/>
      <w:marLeft w:val="0"/>
      <w:marRight w:val="0"/>
      <w:marTop w:val="0"/>
      <w:marBottom w:val="0"/>
      <w:divBdr>
        <w:top w:val="none" w:sz="0" w:space="0" w:color="auto"/>
        <w:left w:val="none" w:sz="0" w:space="0" w:color="auto"/>
        <w:bottom w:val="none" w:sz="0" w:space="0" w:color="auto"/>
        <w:right w:val="none" w:sz="0" w:space="0" w:color="auto"/>
      </w:divBdr>
    </w:div>
    <w:div w:id="299263881">
      <w:bodyDiv w:val="1"/>
      <w:marLeft w:val="0"/>
      <w:marRight w:val="0"/>
      <w:marTop w:val="0"/>
      <w:marBottom w:val="0"/>
      <w:divBdr>
        <w:top w:val="none" w:sz="0" w:space="0" w:color="auto"/>
        <w:left w:val="none" w:sz="0" w:space="0" w:color="auto"/>
        <w:bottom w:val="none" w:sz="0" w:space="0" w:color="auto"/>
        <w:right w:val="none" w:sz="0" w:space="0" w:color="auto"/>
      </w:divBdr>
    </w:div>
    <w:div w:id="309284726">
      <w:bodyDiv w:val="1"/>
      <w:marLeft w:val="0"/>
      <w:marRight w:val="0"/>
      <w:marTop w:val="0"/>
      <w:marBottom w:val="0"/>
      <w:divBdr>
        <w:top w:val="none" w:sz="0" w:space="0" w:color="auto"/>
        <w:left w:val="none" w:sz="0" w:space="0" w:color="auto"/>
        <w:bottom w:val="none" w:sz="0" w:space="0" w:color="auto"/>
        <w:right w:val="none" w:sz="0" w:space="0" w:color="auto"/>
      </w:divBdr>
    </w:div>
    <w:div w:id="310138430">
      <w:bodyDiv w:val="1"/>
      <w:marLeft w:val="0"/>
      <w:marRight w:val="0"/>
      <w:marTop w:val="0"/>
      <w:marBottom w:val="0"/>
      <w:divBdr>
        <w:top w:val="none" w:sz="0" w:space="0" w:color="auto"/>
        <w:left w:val="none" w:sz="0" w:space="0" w:color="auto"/>
        <w:bottom w:val="none" w:sz="0" w:space="0" w:color="auto"/>
        <w:right w:val="none" w:sz="0" w:space="0" w:color="auto"/>
      </w:divBdr>
      <w:divsChild>
        <w:div w:id="815874397">
          <w:marLeft w:val="0"/>
          <w:marRight w:val="0"/>
          <w:marTop w:val="0"/>
          <w:marBottom w:val="0"/>
          <w:divBdr>
            <w:top w:val="none" w:sz="0" w:space="0" w:color="auto"/>
            <w:left w:val="none" w:sz="0" w:space="0" w:color="auto"/>
            <w:bottom w:val="none" w:sz="0" w:space="0" w:color="auto"/>
            <w:right w:val="none" w:sz="0" w:space="0" w:color="auto"/>
          </w:divBdr>
          <w:divsChild>
            <w:div w:id="799687879">
              <w:marLeft w:val="0"/>
              <w:marRight w:val="0"/>
              <w:marTop w:val="0"/>
              <w:marBottom w:val="0"/>
              <w:divBdr>
                <w:top w:val="none" w:sz="0" w:space="0" w:color="auto"/>
                <w:left w:val="none" w:sz="0" w:space="0" w:color="auto"/>
                <w:bottom w:val="none" w:sz="0" w:space="0" w:color="auto"/>
                <w:right w:val="none" w:sz="0" w:space="0" w:color="auto"/>
              </w:divBdr>
              <w:divsChild>
                <w:div w:id="1017462133">
                  <w:marLeft w:val="0"/>
                  <w:marRight w:val="0"/>
                  <w:marTop w:val="0"/>
                  <w:marBottom w:val="300"/>
                  <w:divBdr>
                    <w:top w:val="none" w:sz="0" w:space="0" w:color="auto"/>
                    <w:left w:val="none" w:sz="0" w:space="0" w:color="auto"/>
                    <w:bottom w:val="none" w:sz="0" w:space="0" w:color="auto"/>
                    <w:right w:val="none" w:sz="0" w:space="0" w:color="auto"/>
                  </w:divBdr>
                  <w:divsChild>
                    <w:div w:id="136841915">
                      <w:marLeft w:val="0"/>
                      <w:marRight w:val="0"/>
                      <w:marTop w:val="0"/>
                      <w:marBottom w:val="0"/>
                      <w:divBdr>
                        <w:top w:val="single" w:sz="18" w:space="9" w:color="auto"/>
                        <w:left w:val="single" w:sz="2" w:space="18" w:color="auto"/>
                        <w:bottom w:val="single" w:sz="18" w:space="9" w:color="auto"/>
                        <w:right w:val="single" w:sz="2" w:space="18" w:color="auto"/>
                      </w:divBdr>
                    </w:div>
                  </w:divsChild>
                </w:div>
                <w:div w:id="1591811575">
                  <w:marLeft w:val="0"/>
                  <w:marRight w:val="0"/>
                  <w:marTop w:val="0"/>
                  <w:marBottom w:val="300"/>
                  <w:divBdr>
                    <w:top w:val="none" w:sz="0" w:space="0" w:color="auto"/>
                    <w:left w:val="none" w:sz="0" w:space="0" w:color="auto"/>
                    <w:bottom w:val="none" w:sz="0" w:space="0" w:color="auto"/>
                    <w:right w:val="none" w:sz="0" w:space="0" w:color="auto"/>
                  </w:divBdr>
                  <w:divsChild>
                    <w:div w:id="1202328767">
                      <w:marLeft w:val="0"/>
                      <w:marRight w:val="0"/>
                      <w:marTop w:val="0"/>
                      <w:marBottom w:val="0"/>
                      <w:divBdr>
                        <w:top w:val="none" w:sz="0" w:space="0" w:color="auto"/>
                        <w:left w:val="none" w:sz="0" w:space="0" w:color="auto"/>
                        <w:bottom w:val="none" w:sz="0" w:space="0" w:color="auto"/>
                        <w:right w:val="none" w:sz="0" w:space="0" w:color="auto"/>
                      </w:divBdr>
                    </w:div>
                  </w:divsChild>
                </w:div>
                <w:div w:id="780034987">
                  <w:marLeft w:val="0"/>
                  <w:marRight w:val="0"/>
                  <w:marTop w:val="176"/>
                  <w:marBottom w:val="0"/>
                  <w:divBdr>
                    <w:top w:val="none" w:sz="0" w:space="0" w:color="auto"/>
                    <w:left w:val="none" w:sz="0" w:space="0" w:color="auto"/>
                    <w:bottom w:val="none" w:sz="0" w:space="0" w:color="auto"/>
                    <w:right w:val="none" w:sz="0" w:space="0" w:color="auto"/>
                  </w:divBdr>
                  <w:divsChild>
                    <w:div w:id="67156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271914">
          <w:marLeft w:val="0"/>
          <w:marRight w:val="0"/>
          <w:marTop w:val="0"/>
          <w:marBottom w:val="0"/>
          <w:divBdr>
            <w:top w:val="none" w:sz="0" w:space="0" w:color="auto"/>
            <w:left w:val="none" w:sz="0" w:space="0" w:color="auto"/>
            <w:bottom w:val="none" w:sz="0" w:space="0" w:color="auto"/>
            <w:right w:val="none" w:sz="0" w:space="0" w:color="auto"/>
          </w:divBdr>
          <w:divsChild>
            <w:div w:id="266474596">
              <w:marLeft w:val="0"/>
              <w:marRight w:val="0"/>
              <w:marTop w:val="0"/>
              <w:marBottom w:val="0"/>
              <w:divBdr>
                <w:top w:val="none" w:sz="0" w:space="0" w:color="auto"/>
                <w:left w:val="none" w:sz="0" w:space="0" w:color="auto"/>
                <w:bottom w:val="none" w:sz="0" w:space="0" w:color="auto"/>
                <w:right w:val="none" w:sz="0" w:space="0" w:color="auto"/>
              </w:divBdr>
              <w:divsChild>
                <w:div w:id="1258950883">
                  <w:marLeft w:val="0"/>
                  <w:marRight w:val="0"/>
                  <w:marTop w:val="0"/>
                  <w:marBottom w:val="300"/>
                  <w:divBdr>
                    <w:top w:val="none" w:sz="0" w:space="0" w:color="auto"/>
                    <w:left w:val="none" w:sz="0" w:space="0" w:color="auto"/>
                    <w:bottom w:val="none" w:sz="0" w:space="0" w:color="auto"/>
                    <w:right w:val="none" w:sz="0" w:space="0" w:color="auto"/>
                  </w:divBdr>
                  <w:divsChild>
                    <w:div w:id="386030116">
                      <w:marLeft w:val="0"/>
                      <w:marRight w:val="0"/>
                      <w:marTop w:val="0"/>
                      <w:marBottom w:val="0"/>
                      <w:divBdr>
                        <w:top w:val="single" w:sz="18" w:space="9" w:color="auto"/>
                        <w:left w:val="single" w:sz="2" w:space="18" w:color="auto"/>
                        <w:bottom w:val="single" w:sz="18" w:space="9" w:color="auto"/>
                        <w:right w:val="single" w:sz="2" w:space="18" w:color="auto"/>
                      </w:divBdr>
                    </w:div>
                  </w:divsChild>
                </w:div>
                <w:div w:id="1682391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006541">
          <w:marLeft w:val="0"/>
          <w:marRight w:val="0"/>
          <w:marTop w:val="0"/>
          <w:marBottom w:val="0"/>
          <w:divBdr>
            <w:top w:val="none" w:sz="0" w:space="0" w:color="auto"/>
            <w:left w:val="none" w:sz="0" w:space="0" w:color="auto"/>
            <w:bottom w:val="none" w:sz="0" w:space="0" w:color="auto"/>
            <w:right w:val="none" w:sz="0" w:space="0" w:color="auto"/>
          </w:divBdr>
          <w:divsChild>
            <w:div w:id="200286754">
              <w:marLeft w:val="0"/>
              <w:marRight w:val="0"/>
              <w:marTop w:val="0"/>
              <w:marBottom w:val="0"/>
              <w:divBdr>
                <w:top w:val="none" w:sz="0" w:space="0" w:color="auto"/>
                <w:left w:val="none" w:sz="0" w:space="0" w:color="auto"/>
                <w:bottom w:val="none" w:sz="0" w:space="0" w:color="auto"/>
                <w:right w:val="none" w:sz="0" w:space="0" w:color="auto"/>
              </w:divBdr>
              <w:divsChild>
                <w:div w:id="178735113">
                  <w:marLeft w:val="0"/>
                  <w:marRight w:val="0"/>
                  <w:marTop w:val="0"/>
                  <w:marBottom w:val="300"/>
                  <w:divBdr>
                    <w:top w:val="none" w:sz="0" w:space="0" w:color="auto"/>
                    <w:left w:val="none" w:sz="0" w:space="0" w:color="auto"/>
                    <w:bottom w:val="none" w:sz="0" w:space="0" w:color="auto"/>
                    <w:right w:val="none" w:sz="0" w:space="0" w:color="auto"/>
                  </w:divBdr>
                  <w:divsChild>
                    <w:div w:id="328942460">
                      <w:marLeft w:val="0"/>
                      <w:marRight w:val="0"/>
                      <w:marTop w:val="0"/>
                      <w:marBottom w:val="0"/>
                      <w:divBdr>
                        <w:top w:val="single" w:sz="18" w:space="9" w:color="auto"/>
                        <w:left w:val="single" w:sz="2" w:space="18" w:color="auto"/>
                        <w:bottom w:val="single" w:sz="18" w:space="9" w:color="auto"/>
                        <w:right w:val="single" w:sz="2" w:space="18" w:color="auto"/>
                      </w:divBdr>
                    </w:div>
                  </w:divsChild>
                </w:div>
                <w:div w:id="32258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130091">
      <w:bodyDiv w:val="1"/>
      <w:marLeft w:val="0"/>
      <w:marRight w:val="0"/>
      <w:marTop w:val="0"/>
      <w:marBottom w:val="0"/>
      <w:divBdr>
        <w:top w:val="none" w:sz="0" w:space="0" w:color="auto"/>
        <w:left w:val="none" w:sz="0" w:space="0" w:color="auto"/>
        <w:bottom w:val="none" w:sz="0" w:space="0" w:color="auto"/>
        <w:right w:val="none" w:sz="0" w:space="0" w:color="auto"/>
      </w:divBdr>
      <w:divsChild>
        <w:div w:id="436561581">
          <w:marLeft w:val="0"/>
          <w:marRight w:val="0"/>
          <w:marTop w:val="0"/>
          <w:marBottom w:val="300"/>
          <w:divBdr>
            <w:top w:val="none" w:sz="0" w:space="0" w:color="auto"/>
            <w:left w:val="none" w:sz="0" w:space="0" w:color="auto"/>
            <w:bottom w:val="none" w:sz="0" w:space="0" w:color="auto"/>
            <w:right w:val="none" w:sz="0" w:space="0" w:color="auto"/>
          </w:divBdr>
          <w:divsChild>
            <w:div w:id="1040589183">
              <w:marLeft w:val="0"/>
              <w:marRight w:val="0"/>
              <w:marTop w:val="0"/>
              <w:marBottom w:val="0"/>
              <w:divBdr>
                <w:top w:val="single" w:sz="18" w:space="9" w:color="auto"/>
                <w:left w:val="single" w:sz="2" w:space="18" w:color="auto"/>
                <w:bottom w:val="single" w:sz="18" w:space="9" w:color="auto"/>
                <w:right w:val="single" w:sz="2" w:space="18" w:color="auto"/>
              </w:divBdr>
            </w:div>
          </w:divsChild>
        </w:div>
        <w:div w:id="559363994">
          <w:marLeft w:val="0"/>
          <w:marRight w:val="0"/>
          <w:marTop w:val="0"/>
          <w:marBottom w:val="0"/>
          <w:divBdr>
            <w:top w:val="none" w:sz="0" w:space="0" w:color="auto"/>
            <w:left w:val="none" w:sz="0" w:space="0" w:color="auto"/>
            <w:bottom w:val="none" w:sz="0" w:space="0" w:color="auto"/>
            <w:right w:val="none" w:sz="0" w:space="0" w:color="auto"/>
          </w:divBdr>
        </w:div>
      </w:divsChild>
    </w:div>
    <w:div w:id="347871728">
      <w:bodyDiv w:val="1"/>
      <w:marLeft w:val="0"/>
      <w:marRight w:val="0"/>
      <w:marTop w:val="0"/>
      <w:marBottom w:val="0"/>
      <w:divBdr>
        <w:top w:val="none" w:sz="0" w:space="0" w:color="auto"/>
        <w:left w:val="none" w:sz="0" w:space="0" w:color="auto"/>
        <w:bottom w:val="none" w:sz="0" w:space="0" w:color="auto"/>
        <w:right w:val="none" w:sz="0" w:space="0" w:color="auto"/>
      </w:divBdr>
    </w:div>
    <w:div w:id="355079530">
      <w:bodyDiv w:val="1"/>
      <w:marLeft w:val="0"/>
      <w:marRight w:val="0"/>
      <w:marTop w:val="0"/>
      <w:marBottom w:val="0"/>
      <w:divBdr>
        <w:top w:val="none" w:sz="0" w:space="0" w:color="auto"/>
        <w:left w:val="none" w:sz="0" w:space="0" w:color="auto"/>
        <w:bottom w:val="none" w:sz="0" w:space="0" w:color="auto"/>
        <w:right w:val="none" w:sz="0" w:space="0" w:color="auto"/>
      </w:divBdr>
      <w:divsChild>
        <w:div w:id="64187180">
          <w:marLeft w:val="0"/>
          <w:marRight w:val="0"/>
          <w:marTop w:val="0"/>
          <w:marBottom w:val="0"/>
          <w:divBdr>
            <w:top w:val="none" w:sz="0" w:space="0" w:color="auto"/>
            <w:left w:val="none" w:sz="0" w:space="0" w:color="auto"/>
            <w:bottom w:val="none" w:sz="0" w:space="0" w:color="auto"/>
            <w:right w:val="none" w:sz="0" w:space="0" w:color="auto"/>
          </w:divBdr>
        </w:div>
        <w:div w:id="76753089">
          <w:marLeft w:val="0"/>
          <w:marRight w:val="0"/>
          <w:marTop w:val="0"/>
          <w:marBottom w:val="0"/>
          <w:divBdr>
            <w:top w:val="none" w:sz="0" w:space="0" w:color="auto"/>
            <w:left w:val="none" w:sz="0" w:space="0" w:color="auto"/>
            <w:bottom w:val="none" w:sz="0" w:space="0" w:color="auto"/>
            <w:right w:val="none" w:sz="0" w:space="0" w:color="auto"/>
          </w:divBdr>
        </w:div>
        <w:div w:id="87193616">
          <w:marLeft w:val="0"/>
          <w:marRight w:val="0"/>
          <w:marTop w:val="0"/>
          <w:marBottom w:val="0"/>
          <w:divBdr>
            <w:top w:val="none" w:sz="0" w:space="0" w:color="auto"/>
            <w:left w:val="none" w:sz="0" w:space="0" w:color="auto"/>
            <w:bottom w:val="none" w:sz="0" w:space="0" w:color="auto"/>
            <w:right w:val="none" w:sz="0" w:space="0" w:color="auto"/>
          </w:divBdr>
        </w:div>
        <w:div w:id="112872343">
          <w:marLeft w:val="0"/>
          <w:marRight w:val="0"/>
          <w:marTop w:val="0"/>
          <w:marBottom w:val="0"/>
          <w:divBdr>
            <w:top w:val="none" w:sz="0" w:space="0" w:color="auto"/>
            <w:left w:val="none" w:sz="0" w:space="0" w:color="auto"/>
            <w:bottom w:val="none" w:sz="0" w:space="0" w:color="auto"/>
            <w:right w:val="none" w:sz="0" w:space="0" w:color="auto"/>
          </w:divBdr>
        </w:div>
        <w:div w:id="117383814">
          <w:marLeft w:val="0"/>
          <w:marRight w:val="0"/>
          <w:marTop w:val="0"/>
          <w:marBottom w:val="0"/>
          <w:divBdr>
            <w:top w:val="none" w:sz="0" w:space="0" w:color="auto"/>
            <w:left w:val="none" w:sz="0" w:space="0" w:color="auto"/>
            <w:bottom w:val="none" w:sz="0" w:space="0" w:color="auto"/>
            <w:right w:val="none" w:sz="0" w:space="0" w:color="auto"/>
          </w:divBdr>
        </w:div>
        <w:div w:id="172035169">
          <w:marLeft w:val="0"/>
          <w:marRight w:val="0"/>
          <w:marTop w:val="0"/>
          <w:marBottom w:val="0"/>
          <w:divBdr>
            <w:top w:val="none" w:sz="0" w:space="0" w:color="auto"/>
            <w:left w:val="none" w:sz="0" w:space="0" w:color="auto"/>
            <w:bottom w:val="none" w:sz="0" w:space="0" w:color="auto"/>
            <w:right w:val="none" w:sz="0" w:space="0" w:color="auto"/>
          </w:divBdr>
        </w:div>
        <w:div w:id="229194027">
          <w:marLeft w:val="0"/>
          <w:marRight w:val="0"/>
          <w:marTop w:val="0"/>
          <w:marBottom w:val="0"/>
          <w:divBdr>
            <w:top w:val="none" w:sz="0" w:space="0" w:color="auto"/>
            <w:left w:val="none" w:sz="0" w:space="0" w:color="auto"/>
            <w:bottom w:val="none" w:sz="0" w:space="0" w:color="auto"/>
            <w:right w:val="none" w:sz="0" w:space="0" w:color="auto"/>
          </w:divBdr>
        </w:div>
        <w:div w:id="251396730">
          <w:marLeft w:val="0"/>
          <w:marRight w:val="0"/>
          <w:marTop w:val="0"/>
          <w:marBottom w:val="0"/>
          <w:divBdr>
            <w:top w:val="none" w:sz="0" w:space="0" w:color="auto"/>
            <w:left w:val="none" w:sz="0" w:space="0" w:color="auto"/>
            <w:bottom w:val="none" w:sz="0" w:space="0" w:color="auto"/>
            <w:right w:val="none" w:sz="0" w:space="0" w:color="auto"/>
          </w:divBdr>
        </w:div>
        <w:div w:id="346643645">
          <w:marLeft w:val="0"/>
          <w:marRight w:val="0"/>
          <w:marTop w:val="0"/>
          <w:marBottom w:val="0"/>
          <w:divBdr>
            <w:top w:val="none" w:sz="0" w:space="0" w:color="auto"/>
            <w:left w:val="none" w:sz="0" w:space="0" w:color="auto"/>
            <w:bottom w:val="none" w:sz="0" w:space="0" w:color="auto"/>
            <w:right w:val="none" w:sz="0" w:space="0" w:color="auto"/>
          </w:divBdr>
        </w:div>
        <w:div w:id="356152513">
          <w:marLeft w:val="0"/>
          <w:marRight w:val="0"/>
          <w:marTop w:val="0"/>
          <w:marBottom w:val="0"/>
          <w:divBdr>
            <w:top w:val="none" w:sz="0" w:space="0" w:color="auto"/>
            <w:left w:val="none" w:sz="0" w:space="0" w:color="auto"/>
            <w:bottom w:val="none" w:sz="0" w:space="0" w:color="auto"/>
            <w:right w:val="none" w:sz="0" w:space="0" w:color="auto"/>
          </w:divBdr>
        </w:div>
        <w:div w:id="396705536">
          <w:marLeft w:val="0"/>
          <w:marRight w:val="0"/>
          <w:marTop w:val="0"/>
          <w:marBottom w:val="0"/>
          <w:divBdr>
            <w:top w:val="none" w:sz="0" w:space="0" w:color="auto"/>
            <w:left w:val="none" w:sz="0" w:space="0" w:color="auto"/>
            <w:bottom w:val="none" w:sz="0" w:space="0" w:color="auto"/>
            <w:right w:val="none" w:sz="0" w:space="0" w:color="auto"/>
          </w:divBdr>
        </w:div>
        <w:div w:id="423763316">
          <w:marLeft w:val="0"/>
          <w:marRight w:val="0"/>
          <w:marTop w:val="0"/>
          <w:marBottom w:val="0"/>
          <w:divBdr>
            <w:top w:val="none" w:sz="0" w:space="0" w:color="auto"/>
            <w:left w:val="none" w:sz="0" w:space="0" w:color="auto"/>
            <w:bottom w:val="none" w:sz="0" w:space="0" w:color="auto"/>
            <w:right w:val="none" w:sz="0" w:space="0" w:color="auto"/>
          </w:divBdr>
        </w:div>
        <w:div w:id="432171348">
          <w:marLeft w:val="0"/>
          <w:marRight w:val="0"/>
          <w:marTop w:val="0"/>
          <w:marBottom w:val="0"/>
          <w:divBdr>
            <w:top w:val="none" w:sz="0" w:space="0" w:color="auto"/>
            <w:left w:val="none" w:sz="0" w:space="0" w:color="auto"/>
            <w:bottom w:val="none" w:sz="0" w:space="0" w:color="auto"/>
            <w:right w:val="none" w:sz="0" w:space="0" w:color="auto"/>
          </w:divBdr>
        </w:div>
        <w:div w:id="445581157">
          <w:marLeft w:val="0"/>
          <w:marRight w:val="0"/>
          <w:marTop w:val="0"/>
          <w:marBottom w:val="0"/>
          <w:divBdr>
            <w:top w:val="none" w:sz="0" w:space="0" w:color="auto"/>
            <w:left w:val="none" w:sz="0" w:space="0" w:color="auto"/>
            <w:bottom w:val="none" w:sz="0" w:space="0" w:color="auto"/>
            <w:right w:val="none" w:sz="0" w:space="0" w:color="auto"/>
          </w:divBdr>
        </w:div>
        <w:div w:id="821853985">
          <w:marLeft w:val="0"/>
          <w:marRight w:val="0"/>
          <w:marTop w:val="0"/>
          <w:marBottom w:val="0"/>
          <w:divBdr>
            <w:top w:val="none" w:sz="0" w:space="0" w:color="auto"/>
            <w:left w:val="none" w:sz="0" w:space="0" w:color="auto"/>
            <w:bottom w:val="none" w:sz="0" w:space="0" w:color="auto"/>
            <w:right w:val="none" w:sz="0" w:space="0" w:color="auto"/>
          </w:divBdr>
        </w:div>
        <w:div w:id="844980831">
          <w:marLeft w:val="0"/>
          <w:marRight w:val="0"/>
          <w:marTop w:val="0"/>
          <w:marBottom w:val="0"/>
          <w:divBdr>
            <w:top w:val="none" w:sz="0" w:space="0" w:color="auto"/>
            <w:left w:val="none" w:sz="0" w:space="0" w:color="auto"/>
            <w:bottom w:val="none" w:sz="0" w:space="0" w:color="auto"/>
            <w:right w:val="none" w:sz="0" w:space="0" w:color="auto"/>
          </w:divBdr>
        </w:div>
        <w:div w:id="876895659">
          <w:marLeft w:val="0"/>
          <w:marRight w:val="0"/>
          <w:marTop w:val="0"/>
          <w:marBottom w:val="0"/>
          <w:divBdr>
            <w:top w:val="none" w:sz="0" w:space="0" w:color="auto"/>
            <w:left w:val="none" w:sz="0" w:space="0" w:color="auto"/>
            <w:bottom w:val="none" w:sz="0" w:space="0" w:color="auto"/>
            <w:right w:val="none" w:sz="0" w:space="0" w:color="auto"/>
          </w:divBdr>
        </w:div>
        <w:div w:id="938608562">
          <w:marLeft w:val="0"/>
          <w:marRight w:val="0"/>
          <w:marTop w:val="0"/>
          <w:marBottom w:val="0"/>
          <w:divBdr>
            <w:top w:val="none" w:sz="0" w:space="0" w:color="auto"/>
            <w:left w:val="none" w:sz="0" w:space="0" w:color="auto"/>
            <w:bottom w:val="none" w:sz="0" w:space="0" w:color="auto"/>
            <w:right w:val="none" w:sz="0" w:space="0" w:color="auto"/>
          </w:divBdr>
        </w:div>
        <w:div w:id="967466801">
          <w:marLeft w:val="0"/>
          <w:marRight w:val="0"/>
          <w:marTop w:val="0"/>
          <w:marBottom w:val="0"/>
          <w:divBdr>
            <w:top w:val="none" w:sz="0" w:space="0" w:color="auto"/>
            <w:left w:val="none" w:sz="0" w:space="0" w:color="auto"/>
            <w:bottom w:val="none" w:sz="0" w:space="0" w:color="auto"/>
            <w:right w:val="none" w:sz="0" w:space="0" w:color="auto"/>
          </w:divBdr>
        </w:div>
        <w:div w:id="1013334862">
          <w:marLeft w:val="0"/>
          <w:marRight w:val="0"/>
          <w:marTop w:val="0"/>
          <w:marBottom w:val="0"/>
          <w:divBdr>
            <w:top w:val="none" w:sz="0" w:space="0" w:color="auto"/>
            <w:left w:val="none" w:sz="0" w:space="0" w:color="auto"/>
            <w:bottom w:val="none" w:sz="0" w:space="0" w:color="auto"/>
            <w:right w:val="none" w:sz="0" w:space="0" w:color="auto"/>
          </w:divBdr>
        </w:div>
        <w:div w:id="1016661395">
          <w:marLeft w:val="0"/>
          <w:marRight w:val="0"/>
          <w:marTop w:val="0"/>
          <w:marBottom w:val="0"/>
          <w:divBdr>
            <w:top w:val="none" w:sz="0" w:space="0" w:color="auto"/>
            <w:left w:val="none" w:sz="0" w:space="0" w:color="auto"/>
            <w:bottom w:val="none" w:sz="0" w:space="0" w:color="auto"/>
            <w:right w:val="none" w:sz="0" w:space="0" w:color="auto"/>
          </w:divBdr>
        </w:div>
        <w:div w:id="1027217541">
          <w:marLeft w:val="0"/>
          <w:marRight w:val="0"/>
          <w:marTop w:val="0"/>
          <w:marBottom w:val="0"/>
          <w:divBdr>
            <w:top w:val="none" w:sz="0" w:space="0" w:color="auto"/>
            <w:left w:val="none" w:sz="0" w:space="0" w:color="auto"/>
            <w:bottom w:val="none" w:sz="0" w:space="0" w:color="auto"/>
            <w:right w:val="none" w:sz="0" w:space="0" w:color="auto"/>
          </w:divBdr>
        </w:div>
        <w:div w:id="1049766298">
          <w:marLeft w:val="0"/>
          <w:marRight w:val="0"/>
          <w:marTop w:val="0"/>
          <w:marBottom w:val="0"/>
          <w:divBdr>
            <w:top w:val="none" w:sz="0" w:space="0" w:color="auto"/>
            <w:left w:val="none" w:sz="0" w:space="0" w:color="auto"/>
            <w:bottom w:val="none" w:sz="0" w:space="0" w:color="auto"/>
            <w:right w:val="none" w:sz="0" w:space="0" w:color="auto"/>
          </w:divBdr>
        </w:div>
        <w:div w:id="1139149156">
          <w:marLeft w:val="0"/>
          <w:marRight w:val="0"/>
          <w:marTop w:val="0"/>
          <w:marBottom w:val="0"/>
          <w:divBdr>
            <w:top w:val="none" w:sz="0" w:space="0" w:color="auto"/>
            <w:left w:val="none" w:sz="0" w:space="0" w:color="auto"/>
            <w:bottom w:val="none" w:sz="0" w:space="0" w:color="auto"/>
            <w:right w:val="none" w:sz="0" w:space="0" w:color="auto"/>
          </w:divBdr>
        </w:div>
        <w:div w:id="1180851334">
          <w:marLeft w:val="0"/>
          <w:marRight w:val="0"/>
          <w:marTop w:val="0"/>
          <w:marBottom w:val="0"/>
          <w:divBdr>
            <w:top w:val="none" w:sz="0" w:space="0" w:color="auto"/>
            <w:left w:val="none" w:sz="0" w:space="0" w:color="auto"/>
            <w:bottom w:val="none" w:sz="0" w:space="0" w:color="auto"/>
            <w:right w:val="none" w:sz="0" w:space="0" w:color="auto"/>
          </w:divBdr>
        </w:div>
        <w:div w:id="1236816582">
          <w:marLeft w:val="0"/>
          <w:marRight w:val="0"/>
          <w:marTop w:val="0"/>
          <w:marBottom w:val="0"/>
          <w:divBdr>
            <w:top w:val="none" w:sz="0" w:space="0" w:color="auto"/>
            <w:left w:val="none" w:sz="0" w:space="0" w:color="auto"/>
            <w:bottom w:val="none" w:sz="0" w:space="0" w:color="auto"/>
            <w:right w:val="none" w:sz="0" w:space="0" w:color="auto"/>
          </w:divBdr>
        </w:div>
        <w:div w:id="1279216291">
          <w:marLeft w:val="0"/>
          <w:marRight w:val="0"/>
          <w:marTop w:val="0"/>
          <w:marBottom w:val="0"/>
          <w:divBdr>
            <w:top w:val="none" w:sz="0" w:space="0" w:color="auto"/>
            <w:left w:val="none" w:sz="0" w:space="0" w:color="auto"/>
            <w:bottom w:val="none" w:sz="0" w:space="0" w:color="auto"/>
            <w:right w:val="none" w:sz="0" w:space="0" w:color="auto"/>
          </w:divBdr>
        </w:div>
        <w:div w:id="1327249101">
          <w:marLeft w:val="0"/>
          <w:marRight w:val="0"/>
          <w:marTop w:val="0"/>
          <w:marBottom w:val="0"/>
          <w:divBdr>
            <w:top w:val="none" w:sz="0" w:space="0" w:color="auto"/>
            <w:left w:val="none" w:sz="0" w:space="0" w:color="auto"/>
            <w:bottom w:val="none" w:sz="0" w:space="0" w:color="auto"/>
            <w:right w:val="none" w:sz="0" w:space="0" w:color="auto"/>
          </w:divBdr>
        </w:div>
        <w:div w:id="1568227821">
          <w:marLeft w:val="0"/>
          <w:marRight w:val="0"/>
          <w:marTop w:val="0"/>
          <w:marBottom w:val="0"/>
          <w:divBdr>
            <w:top w:val="none" w:sz="0" w:space="0" w:color="auto"/>
            <w:left w:val="none" w:sz="0" w:space="0" w:color="auto"/>
            <w:bottom w:val="none" w:sz="0" w:space="0" w:color="auto"/>
            <w:right w:val="none" w:sz="0" w:space="0" w:color="auto"/>
          </w:divBdr>
        </w:div>
        <w:div w:id="1574314893">
          <w:marLeft w:val="0"/>
          <w:marRight w:val="0"/>
          <w:marTop w:val="0"/>
          <w:marBottom w:val="0"/>
          <w:divBdr>
            <w:top w:val="none" w:sz="0" w:space="0" w:color="auto"/>
            <w:left w:val="none" w:sz="0" w:space="0" w:color="auto"/>
            <w:bottom w:val="none" w:sz="0" w:space="0" w:color="auto"/>
            <w:right w:val="none" w:sz="0" w:space="0" w:color="auto"/>
          </w:divBdr>
        </w:div>
        <w:div w:id="1574504588">
          <w:marLeft w:val="0"/>
          <w:marRight w:val="0"/>
          <w:marTop w:val="0"/>
          <w:marBottom w:val="0"/>
          <w:divBdr>
            <w:top w:val="none" w:sz="0" w:space="0" w:color="auto"/>
            <w:left w:val="none" w:sz="0" w:space="0" w:color="auto"/>
            <w:bottom w:val="none" w:sz="0" w:space="0" w:color="auto"/>
            <w:right w:val="none" w:sz="0" w:space="0" w:color="auto"/>
          </w:divBdr>
        </w:div>
        <w:div w:id="1660111860">
          <w:marLeft w:val="0"/>
          <w:marRight w:val="0"/>
          <w:marTop w:val="0"/>
          <w:marBottom w:val="0"/>
          <w:divBdr>
            <w:top w:val="none" w:sz="0" w:space="0" w:color="auto"/>
            <w:left w:val="none" w:sz="0" w:space="0" w:color="auto"/>
            <w:bottom w:val="none" w:sz="0" w:space="0" w:color="auto"/>
            <w:right w:val="none" w:sz="0" w:space="0" w:color="auto"/>
          </w:divBdr>
        </w:div>
        <w:div w:id="1845630095">
          <w:marLeft w:val="0"/>
          <w:marRight w:val="0"/>
          <w:marTop w:val="0"/>
          <w:marBottom w:val="0"/>
          <w:divBdr>
            <w:top w:val="none" w:sz="0" w:space="0" w:color="auto"/>
            <w:left w:val="none" w:sz="0" w:space="0" w:color="auto"/>
            <w:bottom w:val="none" w:sz="0" w:space="0" w:color="auto"/>
            <w:right w:val="none" w:sz="0" w:space="0" w:color="auto"/>
          </w:divBdr>
        </w:div>
        <w:div w:id="1882205762">
          <w:marLeft w:val="0"/>
          <w:marRight w:val="0"/>
          <w:marTop w:val="0"/>
          <w:marBottom w:val="0"/>
          <w:divBdr>
            <w:top w:val="none" w:sz="0" w:space="0" w:color="auto"/>
            <w:left w:val="none" w:sz="0" w:space="0" w:color="auto"/>
            <w:bottom w:val="none" w:sz="0" w:space="0" w:color="auto"/>
            <w:right w:val="none" w:sz="0" w:space="0" w:color="auto"/>
          </w:divBdr>
        </w:div>
        <w:div w:id="1931549846">
          <w:marLeft w:val="0"/>
          <w:marRight w:val="0"/>
          <w:marTop w:val="0"/>
          <w:marBottom w:val="0"/>
          <w:divBdr>
            <w:top w:val="none" w:sz="0" w:space="0" w:color="auto"/>
            <w:left w:val="none" w:sz="0" w:space="0" w:color="auto"/>
            <w:bottom w:val="none" w:sz="0" w:space="0" w:color="auto"/>
            <w:right w:val="none" w:sz="0" w:space="0" w:color="auto"/>
          </w:divBdr>
        </w:div>
        <w:div w:id="1941333913">
          <w:marLeft w:val="0"/>
          <w:marRight w:val="0"/>
          <w:marTop w:val="0"/>
          <w:marBottom w:val="0"/>
          <w:divBdr>
            <w:top w:val="none" w:sz="0" w:space="0" w:color="auto"/>
            <w:left w:val="none" w:sz="0" w:space="0" w:color="auto"/>
            <w:bottom w:val="none" w:sz="0" w:space="0" w:color="auto"/>
            <w:right w:val="none" w:sz="0" w:space="0" w:color="auto"/>
          </w:divBdr>
        </w:div>
        <w:div w:id="1950432799">
          <w:marLeft w:val="0"/>
          <w:marRight w:val="0"/>
          <w:marTop w:val="0"/>
          <w:marBottom w:val="0"/>
          <w:divBdr>
            <w:top w:val="none" w:sz="0" w:space="0" w:color="auto"/>
            <w:left w:val="none" w:sz="0" w:space="0" w:color="auto"/>
            <w:bottom w:val="none" w:sz="0" w:space="0" w:color="auto"/>
            <w:right w:val="none" w:sz="0" w:space="0" w:color="auto"/>
          </w:divBdr>
        </w:div>
        <w:div w:id="2009093239">
          <w:marLeft w:val="0"/>
          <w:marRight w:val="0"/>
          <w:marTop w:val="0"/>
          <w:marBottom w:val="0"/>
          <w:divBdr>
            <w:top w:val="none" w:sz="0" w:space="0" w:color="auto"/>
            <w:left w:val="none" w:sz="0" w:space="0" w:color="auto"/>
            <w:bottom w:val="none" w:sz="0" w:space="0" w:color="auto"/>
            <w:right w:val="none" w:sz="0" w:space="0" w:color="auto"/>
          </w:divBdr>
        </w:div>
        <w:div w:id="2055961332">
          <w:marLeft w:val="0"/>
          <w:marRight w:val="0"/>
          <w:marTop w:val="0"/>
          <w:marBottom w:val="0"/>
          <w:divBdr>
            <w:top w:val="none" w:sz="0" w:space="0" w:color="auto"/>
            <w:left w:val="none" w:sz="0" w:space="0" w:color="auto"/>
            <w:bottom w:val="none" w:sz="0" w:space="0" w:color="auto"/>
            <w:right w:val="none" w:sz="0" w:space="0" w:color="auto"/>
          </w:divBdr>
        </w:div>
        <w:div w:id="2066098642">
          <w:marLeft w:val="0"/>
          <w:marRight w:val="0"/>
          <w:marTop w:val="0"/>
          <w:marBottom w:val="0"/>
          <w:divBdr>
            <w:top w:val="none" w:sz="0" w:space="0" w:color="auto"/>
            <w:left w:val="none" w:sz="0" w:space="0" w:color="auto"/>
            <w:bottom w:val="none" w:sz="0" w:space="0" w:color="auto"/>
            <w:right w:val="none" w:sz="0" w:space="0" w:color="auto"/>
          </w:divBdr>
        </w:div>
        <w:div w:id="2069108292">
          <w:marLeft w:val="0"/>
          <w:marRight w:val="0"/>
          <w:marTop w:val="0"/>
          <w:marBottom w:val="0"/>
          <w:divBdr>
            <w:top w:val="none" w:sz="0" w:space="0" w:color="auto"/>
            <w:left w:val="none" w:sz="0" w:space="0" w:color="auto"/>
            <w:bottom w:val="none" w:sz="0" w:space="0" w:color="auto"/>
            <w:right w:val="none" w:sz="0" w:space="0" w:color="auto"/>
          </w:divBdr>
        </w:div>
      </w:divsChild>
    </w:div>
    <w:div w:id="417292448">
      <w:bodyDiv w:val="1"/>
      <w:marLeft w:val="0"/>
      <w:marRight w:val="0"/>
      <w:marTop w:val="0"/>
      <w:marBottom w:val="0"/>
      <w:divBdr>
        <w:top w:val="none" w:sz="0" w:space="0" w:color="auto"/>
        <w:left w:val="none" w:sz="0" w:space="0" w:color="auto"/>
        <w:bottom w:val="none" w:sz="0" w:space="0" w:color="auto"/>
        <w:right w:val="none" w:sz="0" w:space="0" w:color="auto"/>
      </w:divBdr>
      <w:divsChild>
        <w:div w:id="581258883">
          <w:marLeft w:val="0"/>
          <w:marRight w:val="0"/>
          <w:marTop w:val="0"/>
          <w:marBottom w:val="0"/>
          <w:divBdr>
            <w:top w:val="none" w:sz="0" w:space="0" w:color="auto"/>
            <w:left w:val="none" w:sz="0" w:space="0" w:color="auto"/>
            <w:bottom w:val="none" w:sz="0" w:space="0" w:color="auto"/>
            <w:right w:val="none" w:sz="0" w:space="0" w:color="auto"/>
          </w:divBdr>
        </w:div>
        <w:div w:id="413205339">
          <w:marLeft w:val="0"/>
          <w:marRight w:val="0"/>
          <w:marTop w:val="0"/>
          <w:marBottom w:val="0"/>
          <w:divBdr>
            <w:top w:val="none" w:sz="0" w:space="0" w:color="auto"/>
            <w:left w:val="none" w:sz="0" w:space="0" w:color="auto"/>
            <w:bottom w:val="none" w:sz="0" w:space="0" w:color="auto"/>
            <w:right w:val="none" w:sz="0" w:space="0" w:color="auto"/>
          </w:divBdr>
        </w:div>
        <w:div w:id="913323032">
          <w:marLeft w:val="0"/>
          <w:marRight w:val="0"/>
          <w:marTop w:val="0"/>
          <w:marBottom w:val="0"/>
          <w:divBdr>
            <w:top w:val="none" w:sz="0" w:space="0" w:color="auto"/>
            <w:left w:val="none" w:sz="0" w:space="0" w:color="auto"/>
            <w:bottom w:val="none" w:sz="0" w:space="0" w:color="auto"/>
            <w:right w:val="none" w:sz="0" w:space="0" w:color="auto"/>
          </w:divBdr>
        </w:div>
        <w:div w:id="310331102">
          <w:marLeft w:val="0"/>
          <w:marRight w:val="0"/>
          <w:marTop w:val="0"/>
          <w:marBottom w:val="0"/>
          <w:divBdr>
            <w:top w:val="none" w:sz="0" w:space="0" w:color="auto"/>
            <w:left w:val="none" w:sz="0" w:space="0" w:color="auto"/>
            <w:bottom w:val="none" w:sz="0" w:space="0" w:color="auto"/>
            <w:right w:val="none" w:sz="0" w:space="0" w:color="auto"/>
          </w:divBdr>
        </w:div>
        <w:div w:id="1497376007">
          <w:marLeft w:val="0"/>
          <w:marRight w:val="0"/>
          <w:marTop w:val="0"/>
          <w:marBottom w:val="0"/>
          <w:divBdr>
            <w:top w:val="none" w:sz="0" w:space="0" w:color="auto"/>
            <w:left w:val="none" w:sz="0" w:space="0" w:color="auto"/>
            <w:bottom w:val="none" w:sz="0" w:space="0" w:color="auto"/>
            <w:right w:val="none" w:sz="0" w:space="0" w:color="auto"/>
          </w:divBdr>
        </w:div>
      </w:divsChild>
    </w:div>
    <w:div w:id="427846041">
      <w:bodyDiv w:val="1"/>
      <w:marLeft w:val="0"/>
      <w:marRight w:val="0"/>
      <w:marTop w:val="0"/>
      <w:marBottom w:val="0"/>
      <w:divBdr>
        <w:top w:val="none" w:sz="0" w:space="0" w:color="auto"/>
        <w:left w:val="none" w:sz="0" w:space="0" w:color="auto"/>
        <w:bottom w:val="none" w:sz="0" w:space="0" w:color="auto"/>
        <w:right w:val="none" w:sz="0" w:space="0" w:color="auto"/>
      </w:divBdr>
    </w:div>
    <w:div w:id="478958388">
      <w:bodyDiv w:val="1"/>
      <w:marLeft w:val="0"/>
      <w:marRight w:val="0"/>
      <w:marTop w:val="0"/>
      <w:marBottom w:val="0"/>
      <w:divBdr>
        <w:top w:val="none" w:sz="0" w:space="0" w:color="auto"/>
        <w:left w:val="none" w:sz="0" w:space="0" w:color="auto"/>
        <w:bottom w:val="none" w:sz="0" w:space="0" w:color="auto"/>
        <w:right w:val="none" w:sz="0" w:space="0" w:color="auto"/>
      </w:divBdr>
      <w:divsChild>
        <w:div w:id="285088814">
          <w:marLeft w:val="0"/>
          <w:marRight w:val="0"/>
          <w:marTop w:val="15"/>
          <w:marBottom w:val="0"/>
          <w:divBdr>
            <w:top w:val="none" w:sz="0" w:space="0" w:color="auto"/>
            <w:left w:val="none" w:sz="0" w:space="0" w:color="auto"/>
            <w:bottom w:val="none" w:sz="0" w:space="0" w:color="auto"/>
            <w:right w:val="none" w:sz="0" w:space="0" w:color="auto"/>
          </w:divBdr>
          <w:divsChild>
            <w:div w:id="569658063">
              <w:marLeft w:val="0"/>
              <w:marRight w:val="0"/>
              <w:marTop w:val="0"/>
              <w:marBottom w:val="0"/>
              <w:divBdr>
                <w:top w:val="none" w:sz="0" w:space="0" w:color="auto"/>
                <w:left w:val="none" w:sz="0" w:space="0" w:color="auto"/>
                <w:bottom w:val="none" w:sz="0" w:space="0" w:color="auto"/>
                <w:right w:val="none" w:sz="0" w:space="0" w:color="auto"/>
              </w:divBdr>
              <w:divsChild>
                <w:div w:id="1446997476">
                  <w:marLeft w:val="0"/>
                  <w:marRight w:val="0"/>
                  <w:marTop w:val="0"/>
                  <w:marBottom w:val="0"/>
                  <w:divBdr>
                    <w:top w:val="none" w:sz="0" w:space="0" w:color="auto"/>
                    <w:left w:val="none" w:sz="0" w:space="0" w:color="auto"/>
                    <w:bottom w:val="none" w:sz="0" w:space="0" w:color="auto"/>
                    <w:right w:val="none" w:sz="0" w:space="0" w:color="auto"/>
                  </w:divBdr>
                </w:div>
                <w:div w:id="177748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571830">
          <w:marLeft w:val="0"/>
          <w:marRight w:val="0"/>
          <w:marTop w:val="15"/>
          <w:marBottom w:val="0"/>
          <w:divBdr>
            <w:top w:val="none" w:sz="0" w:space="0" w:color="auto"/>
            <w:left w:val="none" w:sz="0" w:space="0" w:color="auto"/>
            <w:bottom w:val="none" w:sz="0" w:space="0" w:color="auto"/>
            <w:right w:val="none" w:sz="0" w:space="0" w:color="auto"/>
          </w:divBdr>
          <w:divsChild>
            <w:div w:id="164710334">
              <w:marLeft w:val="0"/>
              <w:marRight w:val="0"/>
              <w:marTop w:val="0"/>
              <w:marBottom w:val="0"/>
              <w:divBdr>
                <w:top w:val="none" w:sz="0" w:space="0" w:color="auto"/>
                <w:left w:val="none" w:sz="0" w:space="0" w:color="auto"/>
                <w:bottom w:val="none" w:sz="0" w:space="0" w:color="auto"/>
                <w:right w:val="none" w:sz="0" w:space="0" w:color="auto"/>
              </w:divBdr>
              <w:divsChild>
                <w:div w:id="38289447">
                  <w:marLeft w:val="0"/>
                  <w:marRight w:val="0"/>
                  <w:marTop w:val="0"/>
                  <w:marBottom w:val="0"/>
                  <w:divBdr>
                    <w:top w:val="none" w:sz="0" w:space="0" w:color="auto"/>
                    <w:left w:val="none" w:sz="0" w:space="0" w:color="auto"/>
                    <w:bottom w:val="none" w:sz="0" w:space="0" w:color="auto"/>
                    <w:right w:val="none" w:sz="0" w:space="0" w:color="auto"/>
                  </w:divBdr>
                </w:div>
                <w:div w:id="236406516">
                  <w:marLeft w:val="0"/>
                  <w:marRight w:val="0"/>
                  <w:marTop w:val="0"/>
                  <w:marBottom w:val="0"/>
                  <w:divBdr>
                    <w:top w:val="none" w:sz="0" w:space="0" w:color="auto"/>
                    <w:left w:val="none" w:sz="0" w:space="0" w:color="auto"/>
                    <w:bottom w:val="none" w:sz="0" w:space="0" w:color="auto"/>
                    <w:right w:val="none" w:sz="0" w:space="0" w:color="auto"/>
                  </w:divBdr>
                </w:div>
                <w:div w:id="297807213">
                  <w:marLeft w:val="0"/>
                  <w:marRight w:val="0"/>
                  <w:marTop w:val="0"/>
                  <w:marBottom w:val="0"/>
                  <w:divBdr>
                    <w:top w:val="none" w:sz="0" w:space="0" w:color="auto"/>
                    <w:left w:val="none" w:sz="0" w:space="0" w:color="auto"/>
                    <w:bottom w:val="none" w:sz="0" w:space="0" w:color="auto"/>
                    <w:right w:val="none" w:sz="0" w:space="0" w:color="auto"/>
                  </w:divBdr>
                </w:div>
                <w:div w:id="423377256">
                  <w:marLeft w:val="0"/>
                  <w:marRight w:val="0"/>
                  <w:marTop w:val="0"/>
                  <w:marBottom w:val="0"/>
                  <w:divBdr>
                    <w:top w:val="none" w:sz="0" w:space="0" w:color="auto"/>
                    <w:left w:val="none" w:sz="0" w:space="0" w:color="auto"/>
                    <w:bottom w:val="none" w:sz="0" w:space="0" w:color="auto"/>
                    <w:right w:val="none" w:sz="0" w:space="0" w:color="auto"/>
                  </w:divBdr>
                </w:div>
                <w:div w:id="654184716">
                  <w:marLeft w:val="0"/>
                  <w:marRight w:val="0"/>
                  <w:marTop w:val="0"/>
                  <w:marBottom w:val="0"/>
                  <w:divBdr>
                    <w:top w:val="none" w:sz="0" w:space="0" w:color="auto"/>
                    <w:left w:val="none" w:sz="0" w:space="0" w:color="auto"/>
                    <w:bottom w:val="none" w:sz="0" w:space="0" w:color="auto"/>
                    <w:right w:val="none" w:sz="0" w:space="0" w:color="auto"/>
                  </w:divBdr>
                </w:div>
                <w:div w:id="751316083">
                  <w:marLeft w:val="0"/>
                  <w:marRight w:val="0"/>
                  <w:marTop w:val="0"/>
                  <w:marBottom w:val="0"/>
                  <w:divBdr>
                    <w:top w:val="none" w:sz="0" w:space="0" w:color="auto"/>
                    <w:left w:val="none" w:sz="0" w:space="0" w:color="auto"/>
                    <w:bottom w:val="none" w:sz="0" w:space="0" w:color="auto"/>
                    <w:right w:val="none" w:sz="0" w:space="0" w:color="auto"/>
                  </w:divBdr>
                </w:div>
                <w:div w:id="770198609">
                  <w:marLeft w:val="0"/>
                  <w:marRight w:val="0"/>
                  <w:marTop w:val="0"/>
                  <w:marBottom w:val="0"/>
                  <w:divBdr>
                    <w:top w:val="none" w:sz="0" w:space="0" w:color="auto"/>
                    <w:left w:val="none" w:sz="0" w:space="0" w:color="auto"/>
                    <w:bottom w:val="none" w:sz="0" w:space="0" w:color="auto"/>
                    <w:right w:val="none" w:sz="0" w:space="0" w:color="auto"/>
                  </w:divBdr>
                </w:div>
                <w:div w:id="883754057">
                  <w:marLeft w:val="0"/>
                  <w:marRight w:val="0"/>
                  <w:marTop w:val="0"/>
                  <w:marBottom w:val="0"/>
                  <w:divBdr>
                    <w:top w:val="none" w:sz="0" w:space="0" w:color="auto"/>
                    <w:left w:val="none" w:sz="0" w:space="0" w:color="auto"/>
                    <w:bottom w:val="none" w:sz="0" w:space="0" w:color="auto"/>
                    <w:right w:val="none" w:sz="0" w:space="0" w:color="auto"/>
                  </w:divBdr>
                </w:div>
                <w:div w:id="890532734">
                  <w:marLeft w:val="0"/>
                  <w:marRight w:val="0"/>
                  <w:marTop w:val="0"/>
                  <w:marBottom w:val="0"/>
                  <w:divBdr>
                    <w:top w:val="none" w:sz="0" w:space="0" w:color="auto"/>
                    <w:left w:val="none" w:sz="0" w:space="0" w:color="auto"/>
                    <w:bottom w:val="none" w:sz="0" w:space="0" w:color="auto"/>
                    <w:right w:val="none" w:sz="0" w:space="0" w:color="auto"/>
                  </w:divBdr>
                </w:div>
                <w:div w:id="979455305">
                  <w:marLeft w:val="0"/>
                  <w:marRight w:val="0"/>
                  <w:marTop w:val="0"/>
                  <w:marBottom w:val="0"/>
                  <w:divBdr>
                    <w:top w:val="none" w:sz="0" w:space="0" w:color="auto"/>
                    <w:left w:val="none" w:sz="0" w:space="0" w:color="auto"/>
                    <w:bottom w:val="none" w:sz="0" w:space="0" w:color="auto"/>
                    <w:right w:val="none" w:sz="0" w:space="0" w:color="auto"/>
                  </w:divBdr>
                </w:div>
                <w:div w:id="1132404312">
                  <w:marLeft w:val="0"/>
                  <w:marRight w:val="0"/>
                  <w:marTop w:val="0"/>
                  <w:marBottom w:val="0"/>
                  <w:divBdr>
                    <w:top w:val="none" w:sz="0" w:space="0" w:color="auto"/>
                    <w:left w:val="none" w:sz="0" w:space="0" w:color="auto"/>
                    <w:bottom w:val="none" w:sz="0" w:space="0" w:color="auto"/>
                    <w:right w:val="none" w:sz="0" w:space="0" w:color="auto"/>
                  </w:divBdr>
                </w:div>
                <w:div w:id="1379354001">
                  <w:marLeft w:val="0"/>
                  <w:marRight w:val="0"/>
                  <w:marTop w:val="0"/>
                  <w:marBottom w:val="0"/>
                  <w:divBdr>
                    <w:top w:val="none" w:sz="0" w:space="0" w:color="auto"/>
                    <w:left w:val="none" w:sz="0" w:space="0" w:color="auto"/>
                    <w:bottom w:val="none" w:sz="0" w:space="0" w:color="auto"/>
                    <w:right w:val="none" w:sz="0" w:space="0" w:color="auto"/>
                  </w:divBdr>
                </w:div>
                <w:div w:id="1425875603">
                  <w:marLeft w:val="0"/>
                  <w:marRight w:val="0"/>
                  <w:marTop w:val="0"/>
                  <w:marBottom w:val="0"/>
                  <w:divBdr>
                    <w:top w:val="none" w:sz="0" w:space="0" w:color="auto"/>
                    <w:left w:val="none" w:sz="0" w:space="0" w:color="auto"/>
                    <w:bottom w:val="none" w:sz="0" w:space="0" w:color="auto"/>
                    <w:right w:val="none" w:sz="0" w:space="0" w:color="auto"/>
                  </w:divBdr>
                </w:div>
                <w:div w:id="1503009998">
                  <w:marLeft w:val="0"/>
                  <w:marRight w:val="0"/>
                  <w:marTop w:val="0"/>
                  <w:marBottom w:val="0"/>
                  <w:divBdr>
                    <w:top w:val="none" w:sz="0" w:space="0" w:color="auto"/>
                    <w:left w:val="none" w:sz="0" w:space="0" w:color="auto"/>
                    <w:bottom w:val="none" w:sz="0" w:space="0" w:color="auto"/>
                    <w:right w:val="none" w:sz="0" w:space="0" w:color="auto"/>
                  </w:divBdr>
                </w:div>
                <w:div w:id="1567447928">
                  <w:marLeft w:val="0"/>
                  <w:marRight w:val="0"/>
                  <w:marTop w:val="0"/>
                  <w:marBottom w:val="0"/>
                  <w:divBdr>
                    <w:top w:val="none" w:sz="0" w:space="0" w:color="auto"/>
                    <w:left w:val="none" w:sz="0" w:space="0" w:color="auto"/>
                    <w:bottom w:val="none" w:sz="0" w:space="0" w:color="auto"/>
                    <w:right w:val="none" w:sz="0" w:space="0" w:color="auto"/>
                  </w:divBdr>
                </w:div>
                <w:div w:id="1638875259">
                  <w:marLeft w:val="0"/>
                  <w:marRight w:val="0"/>
                  <w:marTop w:val="0"/>
                  <w:marBottom w:val="0"/>
                  <w:divBdr>
                    <w:top w:val="none" w:sz="0" w:space="0" w:color="auto"/>
                    <w:left w:val="none" w:sz="0" w:space="0" w:color="auto"/>
                    <w:bottom w:val="none" w:sz="0" w:space="0" w:color="auto"/>
                    <w:right w:val="none" w:sz="0" w:space="0" w:color="auto"/>
                  </w:divBdr>
                </w:div>
                <w:div w:id="1888643927">
                  <w:marLeft w:val="0"/>
                  <w:marRight w:val="0"/>
                  <w:marTop w:val="0"/>
                  <w:marBottom w:val="0"/>
                  <w:divBdr>
                    <w:top w:val="none" w:sz="0" w:space="0" w:color="auto"/>
                    <w:left w:val="none" w:sz="0" w:space="0" w:color="auto"/>
                    <w:bottom w:val="none" w:sz="0" w:space="0" w:color="auto"/>
                    <w:right w:val="none" w:sz="0" w:space="0" w:color="auto"/>
                  </w:divBdr>
                </w:div>
                <w:div w:id="2002998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363672">
      <w:bodyDiv w:val="1"/>
      <w:marLeft w:val="0"/>
      <w:marRight w:val="0"/>
      <w:marTop w:val="0"/>
      <w:marBottom w:val="0"/>
      <w:divBdr>
        <w:top w:val="none" w:sz="0" w:space="0" w:color="auto"/>
        <w:left w:val="none" w:sz="0" w:space="0" w:color="auto"/>
        <w:bottom w:val="none" w:sz="0" w:space="0" w:color="auto"/>
        <w:right w:val="none" w:sz="0" w:space="0" w:color="auto"/>
      </w:divBdr>
    </w:div>
    <w:div w:id="551575373">
      <w:bodyDiv w:val="1"/>
      <w:marLeft w:val="0"/>
      <w:marRight w:val="0"/>
      <w:marTop w:val="0"/>
      <w:marBottom w:val="0"/>
      <w:divBdr>
        <w:top w:val="none" w:sz="0" w:space="0" w:color="auto"/>
        <w:left w:val="none" w:sz="0" w:space="0" w:color="auto"/>
        <w:bottom w:val="none" w:sz="0" w:space="0" w:color="auto"/>
        <w:right w:val="none" w:sz="0" w:space="0" w:color="auto"/>
      </w:divBdr>
      <w:divsChild>
        <w:div w:id="29302877">
          <w:marLeft w:val="0"/>
          <w:marRight w:val="0"/>
          <w:marTop w:val="0"/>
          <w:marBottom w:val="0"/>
          <w:divBdr>
            <w:top w:val="none" w:sz="0" w:space="0" w:color="auto"/>
            <w:left w:val="none" w:sz="0" w:space="0" w:color="auto"/>
            <w:bottom w:val="none" w:sz="0" w:space="0" w:color="auto"/>
            <w:right w:val="none" w:sz="0" w:space="0" w:color="auto"/>
          </w:divBdr>
        </w:div>
        <w:div w:id="37705474">
          <w:marLeft w:val="0"/>
          <w:marRight w:val="0"/>
          <w:marTop w:val="0"/>
          <w:marBottom w:val="0"/>
          <w:divBdr>
            <w:top w:val="none" w:sz="0" w:space="0" w:color="auto"/>
            <w:left w:val="none" w:sz="0" w:space="0" w:color="auto"/>
            <w:bottom w:val="none" w:sz="0" w:space="0" w:color="auto"/>
            <w:right w:val="none" w:sz="0" w:space="0" w:color="auto"/>
          </w:divBdr>
        </w:div>
        <w:div w:id="63526882">
          <w:marLeft w:val="0"/>
          <w:marRight w:val="0"/>
          <w:marTop w:val="0"/>
          <w:marBottom w:val="0"/>
          <w:divBdr>
            <w:top w:val="none" w:sz="0" w:space="0" w:color="auto"/>
            <w:left w:val="none" w:sz="0" w:space="0" w:color="auto"/>
            <w:bottom w:val="none" w:sz="0" w:space="0" w:color="auto"/>
            <w:right w:val="none" w:sz="0" w:space="0" w:color="auto"/>
          </w:divBdr>
        </w:div>
        <w:div w:id="97602617">
          <w:marLeft w:val="0"/>
          <w:marRight w:val="0"/>
          <w:marTop w:val="0"/>
          <w:marBottom w:val="0"/>
          <w:divBdr>
            <w:top w:val="none" w:sz="0" w:space="0" w:color="auto"/>
            <w:left w:val="none" w:sz="0" w:space="0" w:color="auto"/>
            <w:bottom w:val="none" w:sz="0" w:space="0" w:color="auto"/>
            <w:right w:val="none" w:sz="0" w:space="0" w:color="auto"/>
          </w:divBdr>
        </w:div>
        <w:div w:id="182864644">
          <w:marLeft w:val="0"/>
          <w:marRight w:val="0"/>
          <w:marTop w:val="0"/>
          <w:marBottom w:val="0"/>
          <w:divBdr>
            <w:top w:val="none" w:sz="0" w:space="0" w:color="auto"/>
            <w:left w:val="none" w:sz="0" w:space="0" w:color="auto"/>
            <w:bottom w:val="none" w:sz="0" w:space="0" w:color="auto"/>
            <w:right w:val="none" w:sz="0" w:space="0" w:color="auto"/>
          </w:divBdr>
        </w:div>
        <w:div w:id="211769560">
          <w:marLeft w:val="0"/>
          <w:marRight w:val="0"/>
          <w:marTop w:val="0"/>
          <w:marBottom w:val="0"/>
          <w:divBdr>
            <w:top w:val="none" w:sz="0" w:space="0" w:color="auto"/>
            <w:left w:val="none" w:sz="0" w:space="0" w:color="auto"/>
            <w:bottom w:val="none" w:sz="0" w:space="0" w:color="auto"/>
            <w:right w:val="none" w:sz="0" w:space="0" w:color="auto"/>
          </w:divBdr>
        </w:div>
        <w:div w:id="251940074">
          <w:marLeft w:val="0"/>
          <w:marRight w:val="0"/>
          <w:marTop w:val="0"/>
          <w:marBottom w:val="0"/>
          <w:divBdr>
            <w:top w:val="none" w:sz="0" w:space="0" w:color="auto"/>
            <w:left w:val="none" w:sz="0" w:space="0" w:color="auto"/>
            <w:bottom w:val="none" w:sz="0" w:space="0" w:color="auto"/>
            <w:right w:val="none" w:sz="0" w:space="0" w:color="auto"/>
          </w:divBdr>
        </w:div>
        <w:div w:id="264922664">
          <w:marLeft w:val="0"/>
          <w:marRight w:val="0"/>
          <w:marTop w:val="0"/>
          <w:marBottom w:val="0"/>
          <w:divBdr>
            <w:top w:val="none" w:sz="0" w:space="0" w:color="auto"/>
            <w:left w:val="none" w:sz="0" w:space="0" w:color="auto"/>
            <w:bottom w:val="none" w:sz="0" w:space="0" w:color="auto"/>
            <w:right w:val="none" w:sz="0" w:space="0" w:color="auto"/>
          </w:divBdr>
        </w:div>
        <w:div w:id="400568697">
          <w:marLeft w:val="0"/>
          <w:marRight w:val="0"/>
          <w:marTop w:val="0"/>
          <w:marBottom w:val="0"/>
          <w:divBdr>
            <w:top w:val="none" w:sz="0" w:space="0" w:color="auto"/>
            <w:left w:val="none" w:sz="0" w:space="0" w:color="auto"/>
            <w:bottom w:val="none" w:sz="0" w:space="0" w:color="auto"/>
            <w:right w:val="none" w:sz="0" w:space="0" w:color="auto"/>
          </w:divBdr>
        </w:div>
        <w:div w:id="424420060">
          <w:marLeft w:val="0"/>
          <w:marRight w:val="0"/>
          <w:marTop w:val="0"/>
          <w:marBottom w:val="0"/>
          <w:divBdr>
            <w:top w:val="none" w:sz="0" w:space="0" w:color="auto"/>
            <w:left w:val="none" w:sz="0" w:space="0" w:color="auto"/>
            <w:bottom w:val="none" w:sz="0" w:space="0" w:color="auto"/>
            <w:right w:val="none" w:sz="0" w:space="0" w:color="auto"/>
          </w:divBdr>
        </w:div>
        <w:div w:id="473134326">
          <w:marLeft w:val="0"/>
          <w:marRight w:val="0"/>
          <w:marTop w:val="0"/>
          <w:marBottom w:val="0"/>
          <w:divBdr>
            <w:top w:val="none" w:sz="0" w:space="0" w:color="auto"/>
            <w:left w:val="none" w:sz="0" w:space="0" w:color="auto"/>
            <w:bottom w:val="none" w:sz="0" w:space="0" w:color="auto"/>
            <w:right w:val="none" w:sz="0" w:space="0" w:color="auto"/>
          </w:divBdr>
        </w:div>
        <w:div w:id="478765733">
          <w:marLeft w:val="0"/>
          <w:marRight w:val="0"/>
          <w:marTop w:val="0"/>
          <w:marBottom w:val="0"/>
          <w:divBdr>
            <w:top w:val="none" w:sz="0" w:space="0" w:color="auto"/>
            <w:left w:val="none" w:sz="0" w:space="0" w:color="auto"/>
            <w:bottom w:val="none" w:sz="0" w:space="0" w:color="auto"/>
            <w:right w:val="none" w:sz="0" w:space="0" w:color="auto"/>
          </w:divBdr>
        </w:div>
        <w:div w:id="510611291">
          <w:marLeft w:val="0"/>
          <w:marRight w:val="0"/>
          <w:marTop w:val="0"/>
          <w:marBottom w:val="0"/>
          <w:divBdr>
            <w:top w:val="none" w:sz="0" w:space="0" w:color="auto"/>
            <w:left w:val="none" w:sz="0" w:space="0" w:color="auto"/>
            <w:bottom w:val="none" w:sz="0" w:space="0" w:color="auto"/>
            <w:right w:val="none" w:sz="0" w:space="0" w:color="auto"/>
          </w:divBdr>
        </w:div>
        <w:div w:id="582833634">
          <w:marLeft w:val="0"/>
          <w:marRight w:val="0"/>
          <w:marTop w:val="0"/>
          <w:marBottom w:val="0"/>
          <w:divBdr>
            <w:top w:val="none" w:sz="0" w:space="0" w:color="auto"/>
            <w:left w:val="none" w:sz="0" w:space="0" w:color="auto"/>
            <w:bottom w:val="none" w:sz="0" w:space="0" w:color="auto"/>
            <w:right w:val="none" w:sz="0" w:space="0" w:color="auto"/>
          </w:divBdr>
        </w:div>
        <w:div w:id="606352224">
          <w:marLeft w:val="0"/>
          <w:marRight w:val="0"/>
          <w:marTop w:val="0"/>
          <w:marBottom w:val="0"/>
          <w:divBdr>
            <w:top w:val="none" w:sz="0" w:space="0" w:color="auto"/>
            <w:left w:val="none" w:sz="0" w:space="0" w:color="auto"/>
            <w:bottom w:val="none" w:sz="0" w:space="0" w:color="auto"/>
            <w:right w:val="none" w:sz="0" w:space="0" w:color="auto"/>
          </w:divBdr>
        </w:div>
        <w:div w:id="660081229">
          <w:marLeft w:val="0"/>
          <w:marRight w:val="0"/>
          <w:marTop w:val="0"/>
          <w:marBottom w:val="0"/>
          <w:divBdr>
            <w:top w:val="none" w:sz="0" w:space="0" w:color="auto"/>
            <w:left w:val="none" w:sz="0" w:space="0" w:color="auto"/>
            <w:bottom w:val="none" w:sz="0" w:space="0" w:color="auto"/>
            <w:right w:val="none" w:sz="0" w:space="0" w:color="auto"/>
          </w:divBdr>
        </w:div>
        <w:div w:id="770512770">
          <w:marLeft w:val="0"/>
          <w:marRight w:val="0"/>
          <w:marTop w:val="0"/>
          <w:marBottom w:val="0"/>
          <w:divBdr>
            <w:top w:val="none" w:sz="0" w:space="0" w:color="auto"/>
            <w:left w:val="none" w:sz="0" w:space="0" w:color="auto"/>
            <w:bottom w:val="none" w:sz="0" w:space="0" w:color="auto"/>
            <w:right w:val="none" w:sz="0" w:space="0" w:color="auto"/>
          </w:divBdr>
        </w:div>
        <w:div w:id="790899087">
          <w:marLeft w:val="0"/>
          <w:marRight w:val="0"/>
          <w:marTop w:val="0"/>
          <w:marBottom w:val="0"/>
          <w:divBdr>
            <w:top w:val="none" w:sz="0" w:space="0" w:color="auto"/>
            <w:left w:val="none" w:sz="0" w:space="0" w:color="auto"/>
            <w:bottom w:val="none" w:sz="0" w:space="0" w:color="auto"/>
            <w:right w:val="none" w:sz="0" w:space="0" w:color="auto"/>
          </w:divBdr>
        </w:div>
        <w:div w:id="925462073">
          <w:marLeft w:val="0"/>
          <w:marRight w:val="0"/>
          <w:marTop w:val="0"/>
          <w:marBottom w:val="0"/>
          <w:divBdr>
            <w:top w:val="none" w:sz="0" w:space="0" w:color="auto"/>
            <w:left w:val="none" w:sz="0" w:space="0" w:color="auto"/>
            <w:bottom w:val="none" w:sz="0" w:space="0" w:color="auto"/>
            <w:right w:val="none" w:sz="0" w:space="0" w:color="auto"/>
          </w:divBdr>
        </w:div>
        <w:div w:id="1016543346">
          <w:marLeft w:val="0"/>
          <w:marRight w:val="0"/>
          <w:marTop w:val="0"/>
          <w:marBottom w:val="0"/>
          <w:divBdr>
            <w:top w:val="none" w:sz="0" w:space="0" w:color="auto"/>
            <w:left w:val="none" w:sz="0" w:space="0" w:color="auto"/>
            <w:bottom w:val="none" w:sz="0" w:space="0" w:color="auto"/>
            <w:right w:val="none" w:sz="0" w:space="0" w:color="auto"/>
          </w:divBdr>
        </w:div>
        <w:div w:id="1116292896">
          <w:marLeft w:val="0"/>
          <w:marRight w:val="0"/>
          <w:marTop w:val="0"/>
          <w:marBottom w:val="0"/>
          <w:divBdr>
            <w:top w:val="none" w:sz="0" w:space="0" w:color="auto"/>
            <w:left w:val="none" w:sz="0" w:space="0" w:color="auto"/>
            <w:bottom w:val="none" w:sz="0" w:space="0" w:color="auto"/>
            <w:right w:val="none" w:sz="0" w:space="0" w:color="auto"/>
          </w:divBdr>
        </w:div>
        <w:div w:id="1156653119">
          <w:marLeft w:val="0"/>
          <w:marRight w:val="0"/>
          <w:marTop w:val="0"/>
          <w:marBottom w:val="0"/>
          <w:divBdr>
            <w:top w:val="none" w:sz="0" w:space="0" w:color="auto"/>
            <w:left w:val="none" w:sz="0" w:space="0" w:color="auto"/>
            <w:bottom w:val="none" w:sz="0" w:space="0" w:color="auto"/>
            <w:right w:val="none" w:sz="0" w:space="0" w:color="auto"/>
          </w:divBdr>
        </w:div>
        <w:div w:id="1327780523">
          <w:marLeft w:val="0"/>
          <w:marRight w:val="0"/>
          <w:marTop w:val="0"/>
          <w:marBottom w:val="0"/>
          <w:divBdr>
            <w:top w:val="none" w:sz="0" w:space="0" w:color="auto"/>
            <w:left w:val="none" w:sz="0" w:space="0" w:color="auto"/>
            <w:bottom w:val="none" w:sz="0" w:space="0" w:color="auto"/>
            <w:right w:val="none" w:sz="0" w:space="0" w:color="auto"/>
          </w:divBdr>
        </w:div>
        <w:div w:id="1391997709">
          <w:marLeft w:val="0"/>
          <w:marRight w:val="0"/>
          <w:marTop w:val="0"/>
          <w:marBottom w:val="0"/>
          <w:divBdr>
            <w:top w:val="none" w:sz="0" w:space="0" w:color="auto"/>
            <w:left w:val="none" w:sz="0" w:space="0" w:color="auto"/>
            <w:bottom w:val="none" w:sz="0" w:space="0" w:color="auto"/>
            <w:right w:val="none" w:sz="0" w:space="0" w:color="auto"/>
          </w:divBdr>
        </w:div>
        <w:div w:id="1436634736">
          <w:marLeft w:val="0"/>
          <w:marRight w:val="0"/>
          <w:marTop w:val="0"/>
          <w:marBottom w:val="0"/>
          <w:divBdr>
            <w:top w:val="none" w:sz="0" w:space="0" w:color="auto"/>
            <w:left w:val="none" w:sz="0" w:space="0" w:color="auto"/>
            <w:bottom w:val="none" w:sz="0" w:space="0" w:color="auto"/>
            <w:right w:val="none" w:sz="0" w:space="0" w:color="auto"/>
          </w:divBdr>
        </w:div>
        <w:div w:id="1467431362">
          <w:marLeft w:val="0"/>
          <w:marRight w:val="0"/>
          <w:marTop w:val="0"/>
          <w:marBottom w:val="0"/>
          <w:divBdr>
            <w:top w:val="none" w:sz="0" w:space="0" w:color="auto"/>
            <w:left w:val="none" w:sz="0" w:space="0" w:color="auto"/>
            <w:bottom w:val="none" w:sz="0" w:space="0" w:color="auto"/>
            <w:right w:val="none" w:sz="0" w:space="0" w:color="auto"/>
          </w:divBdr>
        </w:div>
        <w:div w:id="1489177187">
          <w:marLeft w:val="0"/>
          <w:marRight w:val="0"/>
          <w:marTop w:val="0"/>
          <w:marBottom w:val="0"/>
          <w:divBdr>
            <w:top w:val="none" w:sz="0" w:space="0" w:color="auto"/>
            <w:left w:val="none" w:sz="0" w:space="0" w:color="auto"/>
            <w:bottom w:val="none" w:sz="0" w:space="0" w:color="auto"/>
            <w:right w:val="none" w:sz="0" w:space="0" w:color="auto"/>
          </w:divBdr>
        </w:div>
        <w:div w:id="1627664347">
          <w:marLeft w:val="0"/>
          <w:marRight w:val="0"/>
          <w:marTop w:val="0"/>
          <w:marBottom w:val="0"/>
          <w:divBdr>
            <w:top w:val="none" w:sz="0" w:space="0" w:color="auto"/>
            <w:left w:val="none" w:sz="0" w:space="0" w:color="auto"/>
            <w:bottom w:val="none" w:sz="0" w:space="0" w:color="auto"/>
            <w:right w:val="none" w:sz="0" w:space="0" w:color="auto"/>
          </w:divBdr>
        </w:div>
        <w:div w:id="1742634102">
          <w:marLeft w:val="0"/>
          <w:marRight w:val="0"/>
          <w:marTop w:val="0"/>
          <w:marBottom w:val="0"/>
          <w:divBdr>
            <w:top w:val="none" w:sz="0" w:space="0" w:color="auto"/>
            <w:left w:val="none" w:sz="0" w:space="0" w:color="auto"/>
            <w:bottom w:val="none" w:sz="0" w:space="0" w:color="auto"/>
            <w:right w:val="none" w:sz="0" w:space="0" w:color="auto"/>
          </w:divBdr>
        </w:div>
        <w:div w:id="1774399241">
          <w:marLeft w:val="0"/>
          <w:marRight w:val="0"/>
          <w:marTop w:val="0"/>
          <w:marBottom w:val="0"/>
          <w:divBdr>
            <w:top w:val="none" w:sz="0" w:space="0" w:color="auto"/>
            <w:left w:val="none" w:sz="0" w:space="0" w:color="auto"/>
            <w:bottom w:val="none" w:sz="0" w:space="0" w:color="auto"/>
            <w:right w:val="none" w:sz="0" w:space="0" w:color="auto"/>
          </w:divBdr>
        </w:div>
        <w:div w:id="1808086740">
          <w:marLeft w:val="0"/>
          <w:marRight w:val="0"/>
          <w:marTop w:val="0"/>
          <w:marBottom w:val="0"/>
          <w:divBdr>
            <w:top w:val="none" w:sz="0" w:space="0" w:color="auto"/>
            <w:left w:val="none" w:sz="0" w:space="0" w:color="auto"/>
            <w:bottom w:val="none" w:sz="0" w:space="0" w:color="auto"/>
            <w:right w:val="none" w:sz="0" w:space="0" w:color="auto"/>
          </w:divBdr>
        </w:div>
        <w:div w:id="1813016031">
          <w:marLeft w:val="0"/>
          <w:marRight w:val="0"/>
          <w:marTop w:val="0"/>
          <w:marBottom w:val="0"/>
          <w:divBdr>
            <w:top w:val="none" w:sz="0" w:space="0" w:color="auto"/>
            <w:left w:val="none" w:sz="0" w:space="0" w:color="auto"/>
            <w:bottom w:val="none" w:sz="0" w:space="0" w:color="auto"/>
            <w:right w:val="none" w:sz="0" w:space="0" w:color="auto"/>
          </w:divBdr>
        </w:div>
        <w:div w:id="1826894294">
          <w:marLeft w:val="0"/>
          <w:marRight w:val="0"/>
          <w:marTop w:val="0"/>
          <w:marBottom w:val="0"/>
          <w:divBdr>
            <w:top w:val="none" w:sz="0" w:space="0" w:color="auto"/>
            <w:left w:val="none" w:sz="0" w:space="0" w:color="auto"/>
            <w:bottom w:val="none" w:sz="0" w:space="0" w:color="auto"/>
            <w:right w:val="none" w:sz="0" w:space="0" w:color="auto"/>
          </w:divBdr>
        </w:div>
        <w:div w:id="1893274034">
          <w:marLeft w:val="0"/>
          <w:marRight w:val="0"/>
          <w:marTop w:val="0"/>
          <w:marBottom w:val="0"/>
          <w:divBdr>
            <w:top w:val="none" w:sz="0" w:space="0" w:color="auto"/>
            <w:left w:val="none" w:sz="0" w:space="0" w:color="auto"/>
            <w:bottom w:val="none" w:sz="0" w:space="0" w:color="auto"/>
            <w:right w:val="none" w:sz="0" w:space="0" w:color="auto"/>
          </w:divBdr>
        </w:div>
        <w:div w:id="1926456618">
          <w:marLeft w:val="0"/>
          <w:marRight w:val="0"/>
          <w:marTop w:val="0"/>
          <w:marBottom w:val="0"/>
          <w:divBdr>
            <w:top w:val="none" w:sz="0" w:space="0" w:color="auto"/>
            <w:left w:val="none" w:sz="0" w:space="0" w:color="auto"/>
            <w:bottom w:val="none" w:sz="0" w:space="0" w:color="auto"/>
            <w:right w:val="none" w:sz="0" w:space="0" w:color="auto"/>
          </w:divBdr>
        </w:div>
        <w:div w:id="1948537167">
          <w:marLeft w:val="0"/>
          <w:marRight w:val="0"/>
          <w:marTop w:val="0"/>
          <w:marBottom w:val="0"/>
          <w:divBdr>
            <w:top w:val="none" w:sz="0" w:space="0" w:color="auto"/>
            <w:left w:val="none" w:sz="0" w:space="0" w:color="auto"/>
            <w:bottom w:val="none" w:sz="0" w:space="0" w:color="auto"/>
            <w:right w:val="none" w:sz="0" w:space="0" w:color="auto"/>
          </w:divBdr>
        </w:div>
        <w:div w:id="2055306221">
          <w:marLeft w:val="0"/>
          <w:marRight w:val="0"/>
          <w:marTop w:val="0"/>
          <w:marBottom w:val="0"/>
          <w:divBdr>
            <w:top w:val="none" w:sz="0" w:space="0" w:color="auto"/>
            <w:left w:val="none" w:sz="0" w:space="0" w:color="auto"/>
            <w:bottom w:val="none" w:sz="0" w:space="0" w:color="auto"/>
            <w:right w:val="none" w:sz="0" w:space="0" w:color="auto"/>
          </w:divBdr>
        </w:div>
        <w:div w:id="2065518173">
          <w:marLeft w:val="0"/>
          <w:marRight w:val="0"/>
          <w:marTop w:val="0"/>
          <w:marBottom w:val="0"/>
          <w:divBdr>
            <w:top w:val="none" w:sz="0" w:space="0" w:color="auto"/>
            <w:left w:val="none" w:sz="0" w:space="0" w:color="auto"/>
            <w:bottom w:val="none" w:sz="0" w:space="0" w:color="auto"/>
            <w:right w:val="none" w:sz="0" w:space="0" w:color="auto"/>
          </w:divBdr>
        </w:div>
        <w:div w:id="2067992601">
          <w:marLeft w:val="0"/>
          <w:marRight w:val="0"/>
          <w:marTop w:val="0"/>
          <w:marBottom w:val="0"/>
          <w:divBdr>
            <w:top w:val="none" w:sz="0" w:space="0" w:color="auto"/>
            <w:left w:val="none" w:sz="0" w:space="0" w:color="auto"/>
            <w:bottom w:val="none" w:sz="0" w:space="0" w:color="auto"/>
            <w:right w:val="none" w:sz="0" w:space="0" w:color="auto"/>
          </w:divBdr>
        </w:div>
        <w:div w:id="2072195558">
          <w:marLeft w:val="0"/>
          <w:marRight w:val="0"/>
          <w:marTop w:val="0"/>
          <w:marBottom w:val="0"/>
          <w:divBdr>
            <w:top w:val="none" w:sz="0" w:space="0" w:color="auto"/>
            <w:left w:val="none" w:sz="0" w:space="0" w:color="auto"/>
            <w:bottom w:val="none" w:sz="0" w:space="0" w:color="auto"/>
            <w:right w:val="none" w:sz="0" w:space="0" w:color="auto"/>
          </w:divBdr>
        </w:div>
        <w:div w:id="2085298421">
          <w:marLeft w:val="0"/>
          <w:marRight w:val="0"/>
          <w:marTop w:val="0"/>
          <w:marBottom w:val="0"/>
          <w:divBdr>
            <w:top w:val="none" w:sz="0" w:space="0" w:color="auto"/>
            <w:left w:val="none" w:sz="0" w:space="0" w:color="auto"/>
            <w:bottom w:val="none" w:sz="0" w:space="0" w:color="auto"/>
            <w:right w:val="none" w:sz="0" w:space="0" w:color="auto"/>
          </w:divBdr>
        </w:div>
      </w:divsChild>
    </w:div>
    <w:div w:id="561907733">
      <w:bodyDiv w:val="1"/>
      <w:marLeft w:val="0"/>
      <w:marRight w:val="0"/>
      <w:marTop w:val="0"/>
      <w:marBottom w:val="0"/>
      <w:divBdr>
        <w:top w:val="none" w:sz="0" w:space="0" w:color="auto"/>
        <w:left w:val="none" w:sz="0" w:space="0" w:color="auto"/>
        <w:bottom w:val="none" w:sz="0" w:space="0" w:color="auto"/>
        <w:right w:val="none" w:sz="0" w:space="0" w:color="auto"/>
      </w:divBdr>
    </w:div>
    <w:div w:id="563099718">
      <w:bodyDiv w:val="1"/>
      <w:marLeft w:val="0"/>
      <w:marRight w:val="0"/>
      <w:marTop w:val="0"/>
      <w:marBottom w:val="0"/>
      <w:divBdr>
        <w:top w:val="none" w:sz="0" w:space="0" w:color="auto"/>
        <w:left w:val="none" w:sz="0" w:space="0" w:color="auto"/>
        <w:bottom w:val="none" w:sz="0" w:space="0" w:color="auto"/>
        <w:right w:val="none" w:sz="0" w:space="0" w:color="auto"/>
      </w:divBdr>
      <w:divsChild>
        <w:div w:id="1494103571">
          <w:marLeft w:val="0"/>
          <w:marRight w:val="0"/>
          <w:marTop w:val="15"/>
          <w:marBottom w:val="0"/>
          <w:divBdr>
            <w:top w:val="none" w:sz="0" w:space="0" w:color="auto"/>
            <w:left w:val="none" w:sz="0" w:space="0" w:color="auto"/>
            <w:bottom w:val="none" w:sz="0" w:space="0" w:color="auto"/>
            <w:right w:val="none" w:sz="0" w:space="0" w:color="auto"/>
          </w:divBdr>
        </w:div>
        <w:div w:id="1523741463">
          <w:marLeft w:val="0"/>
          <w:marRight w:val="0"/>
          <w:marTop w:val="15"/>
          <w:marBottom w:val="0"/>
          <w:divBdr>
            <w:top w:val="none" w:sz="0" w:space="0" w:color="auto"/>
            <w:left w:val="none" w:sz="0" w:space="0" w:color="auto"/>
            <w:bottom w:val="none" w:sz="0" w:space="0" w:color="auto"/>
            <w:right w:val="none" w:sz="0" w:space="0" w:color="auto"/>
          </w:divBdr>
          <w:divsChild>
            <w:div w:id="975064592">
              <w:marLeft w:val="0"/>
              <w:marRight w:val="0"/>
              <w:marTop w:val="0"/>
              <w:marBottom w:val="0"/>
              <w:divBdr>
                <w:top w:val="none" w:sz="0" w:space="0" w:color="auto"/>
                <w:left w:val="none" w:sz="0" w:space="0" w:color="auto"/>
                <w:bottom w:val="none" w:sz="0" w:space="0" w:color="auto"/>
                <w:right w:val="none" w:sz="0" w:space="0" w:color="auto"/>
              </w:divBdr>
              <w:divsChild>
                <w:div w:id="157573368">
                  <w:marLeft w:val="0"/>
                  <w:marRight w:val="0"/>
                  <w:marTop w:val="0"/>
                  <w:marBottom w:val="0"/>
                  <w:divBdr>
                    <w:top w:val="none" w:sz="0" w:space="0" w:color="auto"/>
                    <w:left w:val="none" w:sz="0" w:space="0" w:color="auto"/>
                    <w:bottom w:val="none" w:sz="0" w:space="0" w:color="auto"/>
                    <w:right w:val="none" w:sz="0" w:space="0" w:color="auto"/>
                  </w:divBdr>
                </w:div>
                <w:div w:id="254484624">
                  <w:marLeft w:val="0"/>
                  <w:marRight w:val="0"/>
                  <w:marTop w:val="0"/>
                  <w:marBottom w:val="0"/>
                  <w:divBdr>
                    <w:top w:val="none" w:sz="0" w:space="0" w:color="auto"/>
                    <w:left w:val="none" w:sz="0" w:space="0" w:color="auto"/>
                    <w:bottom w:val="none" w:sz="0" w:space="0" w:color="auto"/>
                    <w:right w:val="none" w:sz="0" w:space="0" w:color="auto"/>
                  </w:divBdr>
                </w:div>
                <w:div w:id="373389459">
                  <w:marLeft w:val="0"/>
                  <w:marRight w:val="0"/>
                  <w:marTop w:val="0"/>
                  <w:marBottom w:val="0"/>
                  <w:divBdr>
                    <w:top w:val="none" w:sz="0" w:space="0" w:color="auto"/>
                    <w:left w:val="none" w:sz="0" w:space="0" w:color="auto"/>
                    <w:bottom w:val="none" w:sz="0" w:space="0" w:color="auto"/>
                    <w:right w:val="none" w:sz="0" w:space="0" w:color="auto"/>
                  </w:divBdr>
                </w:div>
                <w:div w:id="519853892">
                  <w:marLeft w:val="0"/>
                  <w:marRight w:val="0"/>
                  <w:marTop w:val="0"/>
                  <w:marBottom w:val="0"/>
                  <w:divBdr>
                    <w:top w:val="none" w:sz="0" w:space="0" w:color="auto"/>
                    <w:left w:val="none" w:sz="0" w:space="0" w:color="auto"/>
                    <w:bottom w:val="none" w:sz="0" w:space="0" w:color="auto"/>
                    <w:right w:val="none" w:sz="0" w:space="0" w:color="auto"/>
                  </w:divBdr>
                </w:div>
                <w:div w:id="707265195">
                  <w:marLeft w:val="0"/>
                  <w:marRight w:val="0"/>
                  <w:marTop w:val="0"/>
                  <w:marBottom w:val="0"/>
                  <w:divBdr>
                    <w:top w:val="none" w:sz="0" w:space="0" w:color="auto"/>
                    <w:left w:val="none" w:sz="0" w:space="0" w:color="auto"/>
                    <w:bottom w:val="none" w:sz="0" w:space="0" w:color="auto"/>
                    <w:right w:val="none" w:sz="0" w:space="0" w:color="auto"/>
                  </w:divBdr>
                </w:div>
                <w:div w:id="713651741">
                  <w:marLeft w:val="0"/>
                  <w:marRight w:val="0"/>
                  <w:marTop w:val="0"/>
                  <w:marBottom w:val="0"/>
                  <w:divBdr>
                    <w:top w:val="none" w:sz="0" w:space="0" w:color="auto"/>
                    <w:left w:val="none" w:sz="0" w:space="0" w:color="auto"/>
                    <w:bottom w:val="none" w:sz="0" w:space="0" w:color="auto"/>
                    <w:right w:val="none" w:sz="0" w:space="0" w:color="auto"/>
                  </w:divBdr>
                </w:div>
                <w:div w:id="758142029">
                  <w:marLeft w:val="0"/>
                  <w:marRight w:val="0"/>
                  <w:marTop w:val="0"/>
                  <w:marBottom w:val="0"/>
                  <w:divBdr>
                    <w:top w:val="none" w:sz="0" w:space="0" w:color="auto"/>
                    <w:left w:val="none" w:sz="0" w:space="0" w:color="auto"/>
                    <w:bottom w:val="none" w:sz="0" w:space="0" w:color="auto"/>
                    <w:right w:val="none" w:sz="0" w:space="0" w:color="auto"/>
                  </w:divBdr>
                </w:div>
                <w:div w:id="840698694">
                  <w:marLeft w:val="0"/>
                  <w:marRight w:val="0"/>
                  <w:marTop w:val="0"/>
                  <w:marBottom w:val="0"/>
                  <w:divBdr>
                    <w:top w:val="none" w:sz="0" w:space="0" w:color="auto"/>
                    <w:left w:val="none" w:sz="0" w:space="0" w:color="auto"/>
                    <w:bottom w:val="none" w:sz="0" w:space="0" w:color="auto"/>
                    <w:right w:val="none" w:sz="0" w:space="0" w:color="auto"/>
                  </w:divBdr>
                </w:div>
                <w:div w:id="966155740">
                  <w:marLeft w:val="0"/>
                  <w:marRight w:val="0"/>
                  <w:marTop w:val="0"/>
                  <w:marBottom w:val="0"/>
                  <w:divBdr>
                    <w:top w:val="none" w:sz="0" w:space="0" w:color="auto"/>
                    <w:left w:val="none" w:sz="0" w:space="0" w:color="auto"/>
                    <w:bottom w:val="none" w:sz="0" w:space="0" w:color="auto"/>
                    <w:right w:val="none" w:sz="0" w:space="0" w:color="auto"/>
                  </w:divBdr>
                </w:div>
                <w:div w:id="1253973247">
                  <w:marLeft w:val="0"/>
                  <w:marRight w:val="0"/>
                  <w:marTop w:val="0"/>
                  <w:marBottom w:val="0"/>
                  <w:divBdr>
                    <w:top w:val="none" w:sz="0" w:space="0" w:color="auto"/>
                    <w:left w:val="none" w:sz="0" w:space="0" w:color="auto"/>
                    <w:bottom w:val="none" w:sz="0" w:space="0" w:color="auto"/>
                    <w:right w:val="none" w:sz="0" w:space="0" w:color="auto"/>
                  </w:divBdr>
                </w:div>
                <w:div w:id="1334648713">
                  <w:marLeft w:val="0"/>
                  <w:marRight w:val="0"/>
                  <w:marTop w:val="0"/>
                  <w:marBottom w:val="0"/>
                  <w:divBdr>
                    <w:top w:val="none" w:sz="0" w:space="0" w:color="auto"/>
                    <w:left w:val="none" w:sz="0" w:space="0" w:color="auto"/>
                    <w:bottom w:val="none" w:sz="0" w:space="0" w:color="auto"/>
                    <w:right w:val="none" w:sz="0" w:space="0" w:color="auto"/>
                  </w:divBdr>
                </w:div>
                <w:div w:id="1445537076">
                  <w:marLeft w:val="0"/>
                  <w:marRight w:val="0"/>
                  <w:marTop w:val="0"/>
                  <w:marBottom w:val="0"/>
                  <w:divBdr>
                    <w:top w:val="none" w:sz="0" w:space="0" w:color="auto"/>
                    <w:left w:val="none" w:sz="0" w:space="0" w:color="auto"/>
                    <w:bottom w:val="none" w:sz="0" w:space="0" w:color="auto"/>
                    <w:right w:val="none" w:sz="0" w:space="0" w:color="auto"/>
                  </w:divBdr>
                </w:div>
                <w:div w:id="1471904148">
                  <w:marLeft w:val="0"/>
                  <w:marRight w:val="0"/>
                  <w:marTop w:val="0"/>
                  <w:marBottom w:val="0"/>
                  <w:divBdr>
                    <w:top w:val="none" w:sz="0" w:space="0" w:color="auto"/>
                    <w:left w:val="none" w:sz="0" w:space="0" w:color="auto"/>
                    <w:bottom w:val="none" w:sz="0" w:space="0" w:color="auto"/>
                    <w:right w:val="none" w:sz="0" w:space="0" w:color="auto"/>
                  </w:divBdr>
                </w:div>
                <w:div w:id="1472291025">
                  <w:marLeft w:val="0"/>
                  <w:marRight w:val="0"/>
                  <w:marTop w:val="0"/>
                  <w:marBottom w:val="0"/>
                  <w:divBdr>
                    <w:top w:val="none" w:sz="0" w:space="0" w:color="auto"/>
                    <w:left w:val="none" w:sz="0" w:space="0" w:color="auto"/>
                    <w:bottom w:val="none" w:sz="0" w:space="0" w:color="auto"/>
                    <w:right w:val="none" w:sz="0" w:space="0" w:color="auto"/>
                  </w:divBdr>
                </w:div>
                <w:div w:id="1473716423">
                  <w:marLeft w:val="0"/>
                  <w:marRight w:val="0"/>
                  <w:marTop w:val="0"/>
                  <w:marBottom w:val="0"/>
                  <w:divBdr>
                    <w:top w:val="none" w:sz="0" w:space="0" w:color="auto"/>
                    <w:left w:val="none" w:sz="0" w:space="0" w:color="auto"/>
                    <w:bottom w:val="none" w:sz="0" w:space="0" w:color="auto"/>
                    <w:right w:val="none" w:sz="0" w:space="0" w:color="auto"/>
                  </w:divBdr>
                </w:div>
                <w:div w:id="1497457981">
                  <w:marLeft w:val="0"/>
                  <w:marRight w:val="0"/>
                  <w:marTop w:val="0"/>
                  <w:marBottom w:val="0"/>
                  <w:divBdr>
                    <w:top w:val="none" w:sz="0" w:space="0" w:color="auto"/>
                    <w:left w:val="none" w:sz="0" w:space="0" w:color="auto"/>
                    <w:bottom w:val="none" w:sz="0" w:space="0" w:color="auto"/>
                    <w:right w:val="none" w:sz="0" w:space="0" w:color="auto"/>
                  </w:divBdr>
                </w:div>
                <w:div w:id="1499732585">
                  <w:marLeft w:val="0"/>
                  <w:marRight w:val="0"/>
                  <w:marTop w:val="0"/>
                  <w:marBottom w:val="0"/>
                  <w:divBdr>
                    <w:top w:val="none" w:sz="0" w:space="0" w:color="auto"/>
                    <w:left w:val="none" w:sz="0" w:space="0" w:color="auto"/>
                    <w:bottom w:val="none" w:sz="0" w:space="0" w:color="auto"/>
                    <w:right w:val="none" w:sz="0" w:space="0" w:color="auto"/>
                  </w:divBdr>
                </w:div>
                <w:div w:id="1503273060">
                  <w:marLeft w:val="0"/>
                  <w:marRight w:val="0"/>
                  <w:marTop w:val="0"/>
                  <w:marBottom w:val="0"/>
                  <w:divBdr>
                    <w:top w:val="none" w:sz="0" w:space="0" w:color="auto"/>
                    <w:left w:val="none" w:sz="0" w:space="0" w:color="auto"/>
                    <w:bottom w:val="none" w:sz="0" w:space="0" w:color="auto"/>
                    <w:right w:val="none" w:sz="0" w:space="0" w:color="auto"/>
                  </w:divBdr>
                </w:div>
                <w:div w:id="1504738251">
                  <w:marLeft w:val="0"/>
                  <w:marRight w:val="0"/>
                  <w:marTop w:val="0"/>
                  <w:marBottom w:val="0"/>
                  <w:divBdr>
                    <w:top w:val="none" w:sz="0" w:space="0" w:color="auto"/>
                    <w:left w:val="none" w:sz="0" w:space="0" w:color="auto"/>
                    <w:bottom w:val="none" w:sz="0" w:space="0" w:color="auto"/>
                    <w:right w:val="none" w:sz="0" w:space="0" w:color="auto"/>
                  </w:divBdr>
                </w:div>
                <w:div w:id="1695501076">
                  <w:marLeft w:val="0"/>
                  <w:marRight w:val="0"/>
                  <w:marTop w:val="0"/>
                  <w:marBottom w:val="0"/>
                  <w:divBdr>
                    <w:top w:val="none" w:sz="0" w:space="0" w:color="auto"/>
                    <w:left w:val="none" w:sz="0" w:space="0" w:color="auto"/>
                    <w:bottom w:val="none" w:sz="0" w:space="0" w:color="auto"/>
                    <w:right w:val="none" w:sz="0" w:space="0" w:color="auto"/>
                  </w:divBdr>
                </w:div>
                <w:div w:id="1820615905">
                  <w:marLeft w:val="0"/>
                  <w:marRight w:val="0"/>
                  <w:marTop w:val="0"/>
                  <w:marBottom w:val="0"/>
                  <w:divBdr>
                    <w:top w:val="none" w:sz="0" w:space="0" w:color="auto"/>
                    <w:left w:val="none" w:sz="0" w:space="0" w:color="auto"/>
                    <w:bottom w:val="none" w:sz="0" w:space="0" w:color="auto"/>
                    <w:right w:val="none" w:sz="0" w:space="0" w:color="auto"/>
                  </w:divBdr>
                </w:div>
                <w:div w:id="1842773929">
                  <w:marLeft w:val="0"/>
                  <w:marRight w:val="0"/>
                  <w:marTop w:val="0"/>
                  <w:marBottom w:val="0"/>
                  <w:divBdr>
                    <w:top w:val="none" w:sz="0" w:space="0" w:color="auto"/>
                    <w:left w:val="none" w:sz="0" w:space="0" w:color="auto"/>
                    <w:bottom w:val="none" w:sz="0" w:space="0" w:color="auto"/>
                    <w:right w:val="none" w:sz="0" w:space="0" w:color="auto"/>
                  </w:divBdr>
                </w:div>
                <w:div w:id="1903517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2125791">
      <w:bodyDiv w:val="1"/>
      <w:marLeft w:val="0"/>
      <w:marRight w:val="0"/>
      <w:marTop w:val="0"/>
      <w:marBottom w:val="0"/>
      <w:divBdr>
        <w:top w:val="none" w:sz="0" w:space="0" w:color="auto"/>
        <w:left w:val="none" w:sz="0" w:space="0" w:color="auto"/>
        <w:bottom w:val="none" w:sz="0" w:space="0" w:color="auto"/>
        <w:right w:val="none" w:sz="0" w:space="0" w:color="auto"/>
      </w:divBdr>
      <w:divsChild>
        <w:div w:id="929193770">
          <w:marLeft w:val="0"/>
          <w:marRight w:val="0"/>
          <w:marTop w:val="15"/>
          <w:marBottom w:val="0"/>
          <w:divBdr>
            <w:top w:val="none" w:sz="0" w:space="0" w:color="auto"/>
            <w:left w:val="none" w:sz="0" w:space="0" w:color="auto"/>
            <w:bottom w:val="none" w:sz="0" w:space="0" w:color="auto"/>
            <w:right w:val="none" w:sz="0" w:space="0" w:color="auto"/>
          </w:divBdr>
          <w:divsChild>
            <w:div w:id="2127650217">
              <w:marLeft w:val="0"/>
              <w:marRight w:val="0"/>
              <w:marTop w:val="0"/>
              <w:marBottom w:val="0"/>
              <w:divBdr>
                <w:top w:val="none" w:sz="0" w:space="0" w:color="auto"/>
                <w:left w:val="none" w:sz="0" w:space="0" w:color="auto"/>
                <w:bottom w:val="none" w:sz="0" w:space="0" w:color="auto"/>
                <w:right w:val="none" w:sz="0" w:space="0" w:color="auto"/>
              </w:divBdr>
              <w:divsChild>
                <w:div w:id="33435361">
                  <w:marLeft w:val="0"/>
                  <w:marRight w:val="0"/>
                  <w:marTop w:val="0"/>
                  <w:marBottom w:val="0"/>
                  <w:divBdr>
                    <w:top w:val="none" w:sz="0" w:space="0" w:color="auto"/>
                    <w:left w:val="none" w:sz="0" w:space="0" w:color="auto"/>
                    <w:bottom w:val="none" w:sz="0" w:space="0" w:color="auto"/>
                    <w:right w:val="none" w:sz="0" w:space="0" w:color="auto"/>
                  </w:divBdr>
                </w:div>
                <w:div w:id="34426631">
                  <w:marLeft w:val="0"/>
                  <w:marRight w:val="0"/>
                  <w:marTop w:val="0"/>
                  <w:marBottom w:val="0"/>
                  <w:divBdr>
                    <w:top w:val="none" w:sz="0" w:space="0" w:color="auto"/>
                    <w:left w:val="none" w:sz="0" w:space="0" w:color="auto"/>
                    <w:bottom w:val="none" w:sz="0" w:space="0" w:color="auto"/>
                    <w:right w:val="none" w:sz="0" w:space="0" w:color="auto"/>
                  </w:divBdr>
                </w:div>
                <w:div w:id="101073249">
                  <w:marLeft w:val="0"/>
                  <w:marRight w:val="0"/>
                  <w:marTop w:val="0"/>
                  <w:marBottom w:val="0"/>
                  <w:divBdr>
                    <w:top w:val="none" w:sz="0" w:space="0" w:color="auto"/>
                    <w:left w:val="none" w:sz="0" w:space="0" w:color="auto"/>
                    <w:bottom w:val="none" w:sz="0" w:space="0" w:color="auto"/>
                    <w:right w:val="none" w:sz="0" w:space="0" w:color="auto"/>
                  </w:divBdr>
                </w:div>
                <w:div w:id="102769358">
                  <w:marLeft w:val="0"/>
                  <w:marRight w:val="0"/>
                  <w:marTop w:val="0"/>
                  <w:marBottom w:val="0"/>
                  <w:divBdr>
                    <w:top w:val="none" w:sz="0" w:space="0" w:color="auto"/>
                    <w:left w:val="none" w:sz="0" w:space="0" w:color="auto"/>
                    <w:bottom w:val="none" w:sz="0" w:space="0" w:color="auto"/>
                    <w:right w:val="none" w:sz="0" w:space="0" w:color="auto"/>
                  </w:divBdr>
                </w:div>
                <w:div w:id="125121360">
                  <w:marLeft w:val="0"/>
                  <w:marRight w:val="0"/>
                  <w:marTop w:val="0"/>
                  <w:marBottom w:val="0"/>
                  <w:divBdr>
                    <w:top w:val="none" w:sz="0" w:space="0" w:color="auto"/>
                    <w:left w:val="none" w:sz="0" w:space="0" w:color="auto"/>
                    <w:bottom w:val="none" w:sz="0" w:space="0" w:color="auto"/>
                    <w:right w:val="none" w:sz="0" w:space="0" w:color="auto"/>
                  </w:divBdr>
                </w:div>
                <w:div w:id="215239051">
                  <w:marLeft w:val="0"/>
                  <w:marRight w:val="0"/>
                  <w:marTop w:val="0"/>
                  <w:marBottom w:val="0"/>
                  <w:divBdr>
                    <w:top w:val="none" w:sz="0" w:space="0" w:color="auto"/>
                    <w:left w:val="none" w:sz="0" w:space="0" w:color="auto"/>
                    <w:bottom w:val="none" w:sz="0" w:space="0" w:color="auto"/>
                    <w:right w:val="none" w:sz="0" w:space="0" w:color="auto"/>
                  </w:divBdr>
                </w:div>
                <w:div w:id="265576178">
                  <w:marLeft w:val="0"/>
                  <w:marRight w:val="0"/>
                  <w:marTop w:val="0"/>
                  <w:marBottom w:val="0"/>
                  <w:divBdr>
                    <w:top w:val="none" w:sz="0" w:space="0" w:color="auto"/>
                    <w:left w:val="none" w:sz="0" w:space="0" w:color="auto"/>
                    <w:bottom w:val="none" w:sz="0" w:space="0" w:color="auto"/>
                    <w:right w:val="none" w:sz="0" w:space="0" w:color="auto"/>
                  </w:divBdr>
                </w:div>
                <w:div w:id="275257567">
                  <w:marLeft w:val="0"/>
                  <w:marRight w:val="0"/>
                  <w:marTop w:val="0"/>
                  <w:marBottom w:val="0"/>
                  <w:divBdr>
                    <w:top w:val="none" w:sz="0" w:space="0" w:color="auto"/>
                    <w:left w:val="none" w:sz="0" w:space="0" w:color="auto"/>
                    <w:bottom w:val="none" w:sz="0" w:space="0" w:color="auto"/>
                    <w:right w:val="none" w:sz="0" w:space="0" w:color="auto"/>
                  </w:divBdr>
                </w:div>
                <w:div w:id="305428723">
                  <w:marLeft w:val="0"/>
                  <w:marRight w:val="0"/>
                  <w:marTop w:val="0"/>
                  <w:marBottom w:val="0"/>
                  <w:divBdr>
                    <w:top w:val="none" w:sz="0" w:space="0" w:color="auto"/>
                    <w:left w:val="none" w:sz="0" w:space="0" w:color="auto"/>
                    <w:bottom w:val="none" w:sz="0" w:space="0" w:color="auto"/>
                    <w:right w:val="none" w:sz="0" w:space="0" w:color="auto"/>
                  </w:divBdr>
                </w:div>
                <w:div w:id="337779864">
                  <w:marLeft w:val="0"/>
                  <w:marRight w:val="0"/>
                  <w:marTop w:val="0"/>
                  <w:marBottom w:val="0"/>
                  <w:divBdr>
                    <w:top w:val="none" w:sz="0" w:space="0" w:color="auto"/>
                    <w:left w:val="none" w:sz="0" w:space="0" w:color="auto"/>
                    <w:bottom w:val="none" w:sz="0" w:space="0" w:color="auto"/>
                    <w:right w:val="none" w:sz="0" w:space="0" w:color="auto"/>
                  </w:divBdr>
                </w:div>
                <w:div w:id="463428681">
                  <w:marLeft w:val="0"/>
                  <w:marRight w:val="0"/>
                  <w:marTop w:val="0"/>
                  <w:marBottom w:val="0"/>
                  <w:divBdr>
                    <w:top w:val="none" w:sz="0" w:space="0" w:color="auto"/>
                    <w:left w:val="none" w:sz="0" w:space="0" w:color="auto"/>
                    <w:bottom w:val="none" w:sz="0" w:space="0" w:color="auto"/>
                    <w:right w:val="none" w:sz="0" w:space="0" w:color="auto"/>
                  </w:divBdr>
                </w:div>
                <w:div w:id="668216118">
                  <w:marLeft w:val="0"/>
                  <w:marRight w:val="0"/>
                  <w:marTop w:val="0"/>
                  <w:marBottom w:val="0"/>
                  <w:divBdr>
                    <w:top w:val="none" w:sz="0" w:space="0" w:color="auto"/>
                    <w:left w:val="none" w:sz="0" w:space="0" w:color="auto"/>
                    <w:bottom w:val="none" w:sz="0" w:space="0" w:color="auto"/>
                    <w:right w:val="none" w:sz="0" w:space="0" w:color="auto"/>
                  </w:divBdr>
                </w:div>
                <w:div w:id="706182573">
                  <w:marLeft w:val="0"/>
                  <w:marRight w:val="0"/>
                  <w:marTop w:val="0"/>
                  <w:marBottom w:val="0"/>
                  <w:divBdr>
                    <w:top w:val="none" w:sz="0" w:space="0" w:color="auto"/>
                    <w:left w:val="none" w:sz="0" w:space="0" w:color="auto"/>
                    <w:bottom w:val="none" w:sz="0" w:space="0" w:color="auto"/>
                    <w:right w:val="none" w:sz="0" w:space="0" w:color="auto"/>
                  </w:divBdr>
                </w:div>
                <w:div w:id="879244721">
                  <w:marLeft w:val="0"/>
                  <w:marRight w:val="0"/>
                  <w:marTop w:val="0"/>
                  <w:marBottom w:val="0"/>
                  <w:divBdr>
                    <w:top w:val="none" w:sz="0" w:space="0" w:color="auto"/>
                    <w:left w:val="none" w:sz="0" w:space="0" w:color="auto"/>
                    <w:bottom w:val="none" w:sz="0" w:space="0" w:color="auto"/>
                    <w:right w:val="none" w:sz="0" w:space="0" w:color="auto"/>
                  </w:divBdr>
                </w:div>
                <w:div w:id="1238396665">
                  <w:marLeft w:val="0"/>
                  <w:marRight w:val="0"/>
                  <w:marTop w:val="0"/>
                  <w:marBottom w:val="0"/>
                  <w:divBdr>
                    <w:top w:val="none" w:sz="0" w:space="0" w:color="auto"/>
                    <w:left w:val="none" w:sz="0" w:space="0" w:color="auto"/>
                    <w:bottom w:val="none" w:sz="0" w:space="0" w:color="auto"/>
                    <w:right w:val="none" w:sz="0" w:space="0" w:color="auto"/>
                  </w:divBdr>
                </w:div>
                <w:div w:id="1248924051">
                  <w:marLeft w:val="0"/>
                  <w:marRight w:val="0"/>
                  <w:marTop w:val="0"/>
                  <w:marBottom w:val="0"/>
                  <w:divBdr>
                    <w:top w:val="none" w:sz="0" w:space="0" w:color="auto"/>
                    <w:left w:val="none" w:sz="0" w:space="0" w:color="auto"/>
                    <w:bottom w:val="none" w:sz="0" w:space="0" w:color="auto"/>
                    <w:right w:val="none" w:sz="0" w:space="0" w:color="auto"/>
                  </w:divBdr>
                </w:div>
                <w:div w:id="1267735035">
                  <w:marLeft w:val="0"/>
                  <w:marRight w:val="0"/>
                  <w:marTop w:val="0"/>
                  <w:marBottom w:val="0"/>
                  <w:divBdr>
                    <w:top w:val="none" w:sz="0" w:space="0" w:color="auto"/>
                    <w:left w:val="none" w:sz="0" w:space="0" w:color="auto"/>
                    <w:bottom w:val="none" w:sz="0" w:space="0" w:color="auto"/>
                    <w:right w:val="none" w:sz="0" w:space="0" w:color="auto"/>
                  </w:divBdr>
                </w:div>
                <w:div w:id="1395618747">
                  <w:marLeft w:val="0"/>
                  <w:marRight w:val="0"/>
                  <w:marTop w:val="0"/>
                  <w:marBottom w:val="0"/>
                  <w:divBdr>
                    <w:top w:val="none" w:sz="0" w:space="0" w:color="auto"/>
                    <w:left w:val="none" w:sz="0" w:space="0" w:color="auto"/>
                    <w:bottom w:val="none" w:sz="0" w:space="0" w:color="auto"/>
                    <w:right w:val="none" w:sz="0" w:space="0" w:color="auto"/>
                  </w:divBdr>
                </w:div>
                <w:div w:id="1460107967">
                  <w:marLeft w:val="0"/>
                  <w:marRight w:val="0"/>
                  <w:marTop w:val="0"/>
                  <w:marBottom w:val="0"/>
                  <w:divBdr>
                    <w:top w:val="none" w:sz="0" w:space="0" w:color="auto"/>
                    <w:left w:val="none" w:sz="0" w:space="0" w:color="auto"/>
                    <w:bottom w:val="none" w:sz="0" w:space="0" w:color="auto"/>
                    <w:right w:val="none" w:sz="0" w:space="0" w:color="auto"/>
                  </w:divBdr>
                </w:div>
                <w:div w:id="1471166365">
                  <w:marLeft w:val="0"/>
                  <w:marRight w:val="0"/>
                  <w:marTop w:val="0"/>
                  <w:marBottom w:val="0"/>
                  <w:divBdr>
                    <w:top w:val="none" w:sz="0" w:space="0" w:color="auto"/>
                    <w:left w:val="none" w:sz="0" w:space="0" w:color="auto"/>
                    <w:bottom w:val="none" w:sz="0" w:space="0" w:color="auto"/>
                    <w:right w:val="none" w:sz="0" w:space="0" w:color="auto"/>
                  </w:divBdr>
                </w:div>
                <w:div w:id="1516071119">
                  <w:marLeft w:val="0"/>
                  <w:marRight w:val="0"/>
                  <w:marTop w:val="0"/>
                  <w:marBottom w:val="0"/>
                  <w:divBdr>
                    <w:top w:val="none" w:sz="0" w:space="0" w:color="auto"/>
                    <w:left w:val="none" w:sz="0" w:space="0" w:color="auto"/>
                    <w:bottom w:val="none" w:sz="0" w:space="0" w:color="auto"/>
                    <w:right w:val="none" w:sz="0" w:space="0" w:color="auto"/>
                  </w:divBdr>
                </w:div>
                <w:div w:id="1577129748">
                  <w:marLeft w:val="0"/>
                  <w:marRight w:val="0"/>
                  <w:marTop w:val="0"/>
                  <w:marBottom w:val="0"/>
                  <w:divBdr>
                    <w:top w:val="none" w:sz="0" w:space="0" w:color="auto"/>
                    <w:left w:val="none" w:sz="0" w:space="0" w:color="auto"/>
                    <w:bottom w:val="none" w:sz="0" w:space="0" w:color="auto"/>
                    <w:right w:val="none" w:sz="0" w:space="0" w:color="auto"/>
                  </w:divBdr>
                </w:div>
                <w:div w:id="1682858159">
                  <w:marLeft w:val="0"/>
                  <w:marRight w:val="0"/>
                  <w:marTop w:val="0"/>
                  <w:marBottom w:val="0"/>
                  <w:divBdr>
                    <w:top w:val="none" w:sz="0" w:space="0" w:color="auto"/>
                    <w:left w:val="none" w:sz="0" w:space="0" w:color="auto"/>
                    <w:bottom w:val="none" w:sz="0" w:space="0" w:color="auto"/>
                    <w:right w:val="none" w:sz="0" w:space="0" w:color="auto"/>
                  </w:divBdr>
                </w:div>
                <w:div w:id="1773742476">
                  <w:marLeft w:val="0"/>
                  <w:marRight w:val="0"/>
                  <w:marTop w:val="0"/>
                  <w:marBottom w:val="0"/>
                  <w:divBdr>
                    <w:top w:val="none" w:sz="0" w:space="0" w:color="auto"/>
                    <w:left w:val="none" w:sz="0" w:space="0" w:color="auto"/>
                    <w:bottom w:val="none" w:sz="0" w:space="0" w:color="auto"/>
                    <w:right w:val="none" w:sz="0" w:space="0" w:color="auto"/>
                  </w:divBdr>
                </w:div>
                <w:div w:id="1890148546">
                  <w:marLeft w:val="0"/>
                  <w:marRight w:val="0"/>
                  <w:marTop w:val="0"/>
                  <w:marBottom w:val="0"/>
                  <w:divBdr>
                    <w:top w:val="none" w:sz="0" w:space="0" w:color="auto"/>
                    <w:left w:val="none" w:sz="0" w:space="0" w:color="auto"/>
                    <w:bottom w:val="none" w:sz="0" w:space="0" w:color="auto"/>
                    <w:right w:val="none" w:sz="0" w:space="0" w:color="auto"/>
                  </w:divBdr>
                </w:div>
                <w:div w:id="1939754140">
                  <w:marLeft w:val="0"/>
                  <w:marRight w:val="0"/>
                  <w:marTop w:val="0"/>
                  <w:marBottom w:val="0"/>
                  <w:divBdr>
                    <w:top w:val="none" w:sz="0" w:space="0" w:color="auto"/>
                    <w:left w:val="none" w:sz="0" w:space="0" w:color="auto"/>
                    <w:bottom w:val="none" w:sz="0" w:space="0" w:color="auto"/>
                    <w:right w:val="none" w:sz="0" w:space="0" w:color="auto"/>
                  </w:divBdr>
                </w:div>
                <w:div w:id="1947998592">
                  <w:marLeft w:val="0"/>
                  <w:marRight w:val="0"/>
                  <w:marTop w:val="0"/>
                  <w:marBottom w:val="0"/>
                  <w:divBdr>
                    <w:top w:val="none" w:sz="0" w:space="0" w:color="auto"/>
                    <w:left w:val="none" w:sz="0" w:space="0" w:color="auto"/>
                    <w:bottom w:val="none" w:sz="0" w:space="0" w:color="auto"/>
                    <w:right w:val="none" w:sz="0" w:space="0" w:color="auto"/>
                  </w:divBdr>
                </w:div>
                <w:div w:id="1981835540">
                  <w:marLeft w:val="0"/>
                  <w:marRight w:val="0"/>
                  <w:marTop w:val="0"/>
                  <w:marBottom w:val="0"/>
                  <w:divBdr>
                    <w:top w:val="none" w:sz="0" w:space="0" w:color="auto"/>
                    <w:left w:val="none" w:sz="0" w:space="0" w:color="auto"/>
                    <w:bottom w:val="none" w:sz="0" w:space="0" w:color="auto"/>
                    <w:right w:val="none" w:sz="0" w:space="0" w:color="auto"/>
                  </w:divBdr>
                </w:div>
                <w:div w:id="202447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606269">
          <w:marLeft w:val="0"/>
          <w:marRight w:val="0"/>
          <w:marTop w:val="15"/>
          <w:marBottom w:val="0"/>
          <w:divBdr>
            <w:top w:val="none" w:sz="0" w:space="0" w:color="auto"/>
            <w:left w:val="none" w:sz="0" w:space="0" w:color="auto"/>
            <w:bottom w:val="none" w:sz="0" w:space="0" w:color="auto"/>
            <w:right w:val="none" w:sz="0" w:space="0" w:color="auto"/>
          </w:divBdr>
        </w:div>
      </w:divsChild>
    </w:div>
    <w:div w:id="614213346">
      <w:bodyDiv w:val="1"/>
      <w:marLeft w:val="0"/>
      <w:marRight w:val="0"/>
      <w:marTop w:val="0"/>
      <w:marBottom w:val="0"/>
      <w:divBdr>
        <w:top w:val="none" w:sz="0" w:space="0" w:color="auto"/>
        <w:left w:val="none" w:sz="0" w:space="0" w:color="auto"/>
        <w:bottom w:val="none" w:sz="0" w:space="0" w:color="auto"/>
        <w:right w:val="none" w:sz="0" w:space="0" w:color="auto"/>
      </w:divBdr>
      <w:divsChild>
        <w:div w:id="622005561">
          <w:marLeft w:val="0"/>
          <w:marRight w:val="0"/>
          <w:marTop w:val="15"/>
          <w:marBottom w:val="0"/>
          <w:divBdr>
            <w:top w:val="none" w:sz="0" w:space="0" w:color="auto"/>
            <w:left w:val="none" w:sz="0" w:space="0" w:color="auto"/>
            <w:bottom w:val="none" w:sz="0" w:space="0" w:color="auto"/>
            <w:right w:val="none" w:sz="0" w:space="0" w:color="auto"/>
          </w:divBdr>
          <w:divsChild>
            <w:div w:id="2007199903">
              <w:marLeft w:val="0"/>
              <w:marRight w:val="0"/>
              <w:marTop w:val="0"/>
              <w:marBottom w:val="0"/>
              <w:divBdr>
                <w:top w:val="none" w:sz="0" w:space="0" w:color="auto"/>
                <w:left w:val="none" w:sz="0" w:space="0" w:color="auto"/>
                <w:bottom w:val="none" w:sz="0" w:space="0" w:color="auto"/>
                <w:right w:val="none" w:sz="0" w:space="0" w:color="auto"/>
              </w:divBdr>
              <w:divsChild>
                <w:div w:id="13384895">
                  <w:marLeft w:val="0"/>
                  <w:marRight w:val="0"/>
                  <w:marTop w:val="0"/>
                  <w:marBottom w:val="0"/>
                  <w:divBdr>
                    <w:top w:val="none" w:sz="0" w:space="0" w:color="auto"/>
                    <w:left w:val="none" w:sz="0" w:space="0" w:color="auto"/>
                    <w:bottom w:val="none" w:sz="0" w:space="0" w:color="auto"/>
                    <w:right w:val="none" w:sz="0" w:space="0" w:color="auto"/>
                  </w:divBdr>
                </w:div>
                <w:div w:id="27419950">
                  <w:marLeft w:val="0"/>
                  <w:marRight w:val="0"/>
                  <w:marTop w:val="0"/>
                  <w:marBottom w:val="0"/>
                  <w:divBdr>
                    <w:top w:val="none" w:sz="0" w:space="0" w:color="auto"/>
                    <w:left w:val="none" w:sz="0" w:space="0" w:color="auto"/>
                    <w:bottom w:val="none" w:sz="0" w:space="0" w:color="auto"/>
                    <w:right w:val="none" w:sz="0" w:space="0" w:color="auto"/>
                  </w:divBdr>
                </w:div>
                <w:div w:id="324167186">
                  <w:marLeft w:val="0"/>
                  <w:marRight w:val="0"/>
                  <w:marTop w:val="0"/>
                  <w:marBottom w:val="0"/>
                  <w:divBdr>
                    <w:top w:val="none" w:sz="0" w:space="0" w:color="auto"/>
                    <w:left w:val="none" w:sz="0" w:space="0" w:color="auto"/>
                    <w:bottom w:val="none" w:sz="0" w:space="0" w:color="auto"/>
                    <w:right w:val="none" w:sz="0" w:space="0" w:color="auto"/>
                  </w:divBdr>
                </w:div>
                <w:div w:id="530338207">
                  <w:marLeft w:val="0"/>
                  <w:marRight w:val="0"/>
                  <w:marTop w:val="0"/>
                  <w:marBottom w:val="0"/>
                  <w:divBdr>
                    <w:top w:val="none" w:sz="0" w:space="0" w:color="auto"/>
                    <w:left w:val="none" w:sz="0" w:space="0" w:color="auto"/>
                    <w:bottom w:val="none" w:sz="0" w:space="0" w:color="auto"/>
                    <w:right w:val="none" w:sz="0" w:space="0" w:color="auto"/>
                  </w:divBdr>
                </w:div>
                <w:div w:id="861549953">
                  <w:marLeft w:val="0"/>
                  <w:marRight w:val="0"/>
                  <w:marTop w:val="0"/>
                  <w:marBottom w:val="0"/>
                  <w:divBdr>
                    <w:top w:val="none" w:sz="0" w:space="0" w:color="auto"/>
                    <w:left w:val="none" w:sz="0" w:space="0" w:color="auto"/>
                    <w:bottom w:val="none" w:sz="0" w:space="0" w:color="auto"/>
                    <w:right w:val="none" w:sz="0" w:space="0" w:color="auto"/>
                  </w:divBdr>
                </w:div>
                <w:div w:id="941644342">
                  <w:marLeft w:val="0"/>
                  <w:marRight w:val="0"/>
                  <w:marTop w:val="0"/>
                  <w:marBottom w:val="0"/>
                  <w:divBdr>
                    <w:top w:val="none" w:sz="0" w:space="0" w:color="auto"/>
                    <w:left w:val="none" w:sz="0" w:space="0" w:color="auto"/>
                    <w:bottom w:val="none" w:sz="0" w:space="0" w:color="auto"/>
                    <w:right w:val="none" w:sz="0" w:space="0" w:color="auto"/>
                  </w:divBdr>
                </w:div>
                <w:div w:id="995377315">
                  <w:marLeft w:val="0"/>
                  <w:marRight w:val="0"/>
                  <w:marTop w:val="0"/>
                  <w:marBottom w:val="0"/>
                  <w:divBdr>
                    <w:top w:val="none" w:sz="0" w:space="0" w:color="auto"/>
                    <w:left w:val="none" w:sz="0" w:space="0" w:color="auto"/>
                    <w:bottom w:val="none" w:sz="0" w:space="0" w:color="auto"/>
                    <w:right w:val="none" w:sz="0" w:space="0" w:color="auto"/>
                  </w:divBdr>
                </w:div>
                <w:div w:id="1263538964">
                  <w:marLeft w:val="0"/>
                  <w:marRight w:val="0"/>
                  <w:marTop w:val="0"/>
                  <w:marBottom w:val="0"/>
                  <w:divBdr>
                    <w:top w:val="none" w:sz="0" w:space="0" w:color="auto"/>
                    <w:left w:val="none" w:sz="0" w:space="0" w:color="auto"/>
                    <w:bottom w:val="none" w:sz="0" w:space="0" w:color="auto"/>
                    <w:right w:val="none" w:sz="0" w:space="0" w:color="auto"/>
                  </w:divBdr>
                </w:div>
                <w:div w:id="1412314652">
                  <w:marLeft w:val="0"/>
                  <w:marRight w:val="0"/>
                  <w:marTop w:val="0"/>
                  <w:marBottom w:val="0"/>
                  <w:divBdr>
                    <w:top w:val="none" w:sz="0" w:space="0" w:color="auto"/>
                    <w:left w:val="none" w:sz="0" w:space="0" w:color="auto"/>
                    <w:bottom w:val="none" w:sz="0" w:space="0" w:color="auto"/>
                    <w:right w:val="none" w:sz="0" w:space="0" w:color="auto"/>
                  </w:divBdr>
                </w:div>
                <w:div w:id="1485774922">
                  <w:marLeft w:val="0"/>
                  <w:marRight w:val="0"/>
                  <w:marTop w:val="0"/>
                  <w:marBottom w:val="0"/>
                  <w:divBdr>
                    <w:top w:val="none" w:sz="0" w:space="0" w:color="auto"/>
                    <w:left w:val="none" w:sz="0" w:space="0" w:color="auto"/>
                    <w:bottom w:val="none" w:sz="0" w:space="0" w:color="auto"/>
                    <w:right w:val="none" w:sz="0" w:space="0" w:color="auto"/>
                  </w:divBdr>
                </w:div>
                <w:div w:id="1535001470">
                  <w:marLeft w:val="0"/>
                  <w:marRight w:val="0"/>
                  <w:marTop w:val="0"/>
                  <w:marBottom w:val="0"/>
                  <w:divBdr>
                    <w:top w:val="none" w:sz="0" w:space="0" w:color="auto"/>
                    <w:left w:val="none" w:sz="0" w:space="0" w:color="auto"/>
                    <w:bottom w:val="none" w:sz="0" w:space="0" w:color="auto"/>
                    <w:right w:val="none" w:sz="0" w:space="0" w:color="auto"/>
                  </w:divBdr>
                </w:div>
                <w:div w:id="1596328728">
                  <w:marLeft w:val="0"/>
                  <w:marRight w:val="0"/>
                  <w:marTop w:val="0"/>
                  <w:marBottom w:val="0"/>
                  <w:divBdr>
                    <w:top w:val="none" w:sz="0" w:space="0" w:color="auto"/>
                    <w:left w:val="none" w:sz="0" w:space="0" w:color="auto"/>
                    <w:bottom w:val="none" w:sz="0" w:space="0" w:color="auto"/>
                    <w:right w:val="none" w:sz="0" w:space="0" w:color="auto"/>
                  </w:divBdr>
                </w:div>
                <w:div w:id="1660228339">
                  <w:marLeft w:val="0"/>
                  <w:marRight w:val="0"/>
                  <w:marTop w:val="0"/>
                  <w:marBottom w:val="0"/>
                  <w:divBdr>
                    <w:top w:val="none" w:sz="0" w:space="0" w:color="auto"/>
                    <w:left w:val="none" w:sz="0" w:space="0" w:color="auto"/>
                    <w:bottom w:val="none" w:sz="0" w:space="0" w:color="auto"/>
                    <w:right w:val="none" w:sz="0" w:space="0" w:color="auto"/>
                  </w:divBdr>
                </w:div>
                <w:div w:id="1731343258">
                  <w:marLeft w:val="0"/>
                  <w:marRight w:val="0"/>
                  <w:marTop w:val="0"/>
                  <w:marBottom w:val="0"/>
                  <w:divBdr>
                    <w:top w:val="none" w:sz="0" w:space="0" w:color="auto"/>
                    <w:left w:val="none" w:sz="0" w:space="0" w:color="auto"/>
                    <w:bottom w:val="none" w:sz="0" w:space="0" w:color="auto"/>
                    <w:right w:val="none" w:sz="0" w:space="0" w:color="auto"/>
                  </w:divBdr>
                </w:div>
                <w:div w:id="1818181712">
                  <w:marLeft w:val="0"/>
                  <w:marRight w:val="0"/>
                  <w:marTop w:val="0"/>
                  <w:marBottom w:val="0"/>
                  <w:divBdr>
                    <w:top w:val="none" w:sz="0" w:space="0" w:color="auto"/>
                    <w:left w:val="none" w:sz="0" w:space="0" w:color="auto"/>
                    <w:bottom w:val="none" w:sz="0" w:space="0" w:color="auto"/>
                    <w:right w:val="none" w:sz="0" w:space="0" w:color="auto"/>
                  </w:divBdr>
                </w:div>
                <w:div w:id="1832986328">
                  <w:marLeft w:val="0"/>
                  <w:marRight w:val="0"/>
                  <w:marTop w:val="0"/>
                  <w:marBottom w:val="0"/>
                  <w:divBdr>
                    <w:top w:val="none" w:sz="0" w:space="0" w:color="auto"/>
                    <w:left w:val="none" w:sz="0" w:space="0" w:color="auto"/>
                    <w:bottom w:val="none" w:sz="0" w:space="0" w:color="auto"/>
                    <w:right w:val="none" w:sz="0" w:space="0" w:color="auto"/>
                  </w:divBdr>
                </w:div>
                <w:div w:id="1980378699">
                  <w:marLeft w:val="0"/>
                  <w:marRight w:val="0"/>
                  <w:marTop w:val="0"/>
                  <w:marBottom w:val="0"/>
                  <w:divBdr>
                    <w:top w:val="none" w:sz="0" w:space="0" w:color="auto"/>
                    <w:left w:val="none" w:sz="0" w:space="0" w:color="auto"/>
                    <w:bottom w:val="none" w:sz="0" w:space="0" w:color="auto"/>
                    <w:right w:val="none" w:sz="0" w:space="0" w:color="auto"/>
                  </w:divBdr>
                </w:div>
                <w:div w:id="206316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683097">
          <w:marLeft w:val="0"/>
          <w:marRight w:val="0"/>
          <w:marTop w:val="15"/>
          <w:marBottom w:val="0"/>
          <w:divBdr>
            <w:top w:val="none" w:sz="0" w:space="0" w:color="auto"/>
            <w:left w:val="none" w:sz="0" w:space="0" w:color="auto"/>
            <w:bottom w:val="none" w:sz="0" w:space="0" w:color="auto"/>
            <w:right w:val="none" w:sz="0" w:space="0" w:color="auto"/>
          </w:divBdr>
          <w:divsChild>
            <w:div w:id="1346788888">
              <w:marLeft w:val="0"/>
              <w:marRight w:val="0"/>
              <w:marTop w:val="0"/>
              <w:marBottom w:val="0"/>
              <w:divBdr>
                <w:top w:val="none" w:sz="0" w:space="0" w:color="auto"/>
                <w:left w:val="none" w:sz="0" w:space="0" w:color="auto"/>
                <w:bottom w:val="none" w:sz="0" w:space="0" w:color="auto"/>
                <w:right w:val="none" w:sz="0" w:space="0" w:color="auto"/>
              </w:divBdr>
              <w:divsChild>
                <w:div w:id="1448770148">
                  <w:marLeft w:val="0"/>
                  <w:marRight w:val="0"/>
                  <w:marTop w:val="0"/>
                  <w:marBottom w:val="0"/>
                  <w:divBdr>
                    <w:top w:val="none" w:sz="0" w:space="0" w:color="auto"/>
                    <w:left w:val="none" w:sz="0" w:space="0" w:color="auto"/>
                    <w:bottom w:val="none" w:sz="0" w:space="0" w:color="auto"/>
                    <w:right w:val="none" w:sz="0" w:space="0" w:color="auto"/>
                  </w:divBdr>
                </w:div>
                <w:div w:id="188444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667744">
      <w:bodyDiv w:val="1"/>
      <w:marLeft w:val="0"/>
      <w:marRight w:val="0"/>
      <w:marTop w:val="0"/>
      <w:marBottom w:val="0"/>
      <w:divBdr>
        <w:top w:val="none" w:sz="0" w:space="0" w:color="auto"/>
        <w:left w:val="none" w:sz="0" w:space="0" w:color="auto"/>
        <w:bottom w:val="none" w:sz="0" w:space="0" w:color="auto"/>
        <w:right w:val="none" w:sz="0" w:space="0" w:color="auto"/>
      </w:divBdr>
    </w:div>
    <w:div w:id="658655132">
      <w:bodyDiv w:val="1"/>
      <w:marLeft w:val="0"/>
      <w:marRight w:val="0"/>
      <w:marTop w:val="0"/>
      <w:marBottom w:val="0"/>
      <w:divBdr>
        <w:top w:val="none" w:sz="0" w:space="0" w:color="auto"/>
        <w:left w:val="none" w:sz="0" w:space="0" w:color="auto"/>
        <w:bottom w:val="none" w:sz="0" w:space="0" w:color="auto"/>
        <w:right w:val="none" w:sz="0" w:space="0" w:color="auto"/>
      </w:divBdr>
    </w:div>
    <w:div w:id="658656133">
      <w:bodyDiv w:val="1"/>
      <w:marLeft w:val="0"/>
      <w:marRight w:val="0"/>
      <w:marTop w:val="0"/>
      <w:marBottom w:val="0"/>
      <w:divBdr>
        <w:top w:val="none" w:sz="0" w:space="0" w:color="auto"/>
        <w:left w:val="none" w:sz="0" w:space="0" w:color="auto"/>
        <w:bottom w:val="none" w:sz="0" w:space="0" w:color="auto"/>
        <w:right w:val="none" w:sz="0" w:space="0" w:color="auto"/>
      </w:divBdr>
    </w:div>
    <w:div w:id="663315612">
      <w:bodyDiv w:val="1"/>
      <w:marLeft w:val="0"/>
      <w:marRight w:val="0"/>
      <w:marTop w:val="0"/>
      <w:marBottom w:val="0"/>
      <w:divBdr>
        <w:top w:val="none" w:sz="0" w:space="0" w:color="auto"/>
        <w:left w:val="none" w:sz="0" w:space="0" w:color="auto"/>
        <w:bottom w:val="none" w:sz="0" w:space="0" w:color="auto"/>
        <w:right w:val="none" w:sz="0" w:space="0" w:color="auto"/>
      </w:divBdr>
    </w:div>
    <w:div w:id="673535683">
      <w:bodyDiv w:val="1"/>
      <w:marLeft w:val="0"/>
      <w:marRight w:val="0"/>
      <w:marTop w:val="0"/>
      <w:marBottom w:val="0"/>
      <w:divBdr>
        <w:top w:val="none" w:sz="0" w:space="0" w:color="auto"/>
        <w:left w:val="none" w:sz="0" w:space="0" w:color="auto"/>
        <w:bottom w:val="none" w:sz="0" w:space="0" w:color="auto"/>
        <w:right w:val="none" w:sz="0" w:space="0" w:color="auto"/>
      </w:divBdr>
    </w:div>
    <w:div w:id="695236036">
      <w:bodyDiv w:val="1"/>
      <w:marLeft w:val="0"/>
      <w:marRight w:val="0"/>
      <w:marTop w:val="0"/>
      <w:marBottom w:val="0"/>
      <w:divBdr>
        <w:top w:val="none" w:sz="0" w:space="0" w:color="auto"/>
        <w:left w:val="none" w:sz="0" w:space="0" w:color="auto"/>
        <w:bottom w:val="none" w:sz="0" w:space="0" w:color="auto"/>
        <w:right w:val="none" w:sz="0" w:space="0" w:color="auto"/>
      </w:divBdr>
    </w:div>
    <w:div w:id="713700029">
      <w:bodyDiv w:val="1"/>
      <w:marLeft w:val="0"/>
      <w:marRight w:val="0"/>
      <w:marTop w:val="0"/>
      <w:marBottom w:val="0"/>
      <w:divBdr>
        <w:top w:val="none" w:sz="0" w:space="0" w:color="auto"/>
        <w:left w:val="none" w:sz="0" w:space="0" w:color="auto"/>
        <w:bottom w:val="none" w:sz="0" w:space="0" w:color="auto"/>
        <w:right w:val="none" w:sz="0" w:space="0" w:color="auto"/>
      </w:divBdr>
    </w:div>
    <w:div w:id="737365563">
      <w:bodyDiv w:val="1"/>
      <w:marLeft w:val="0"/>
      <w:marRight w:val="0"/>
      <w:marTop w:val="0"/>
      <w:marBottom w:val="0"/>
      <w:divBdr>
        <w:top w:val="none" w:sz="0" w:space="0" w:color="auto"/>
        <w:left w:val="none" w:sz="0" w:space="0" w:color="auto"/>
        <w:bottom w:val="none" w:sz="0" w:space="0" w:color="auto"/>
        <w:right w:val="none" w:sz="0" w:space="0" w:color="auto"/>
      </w:divBdr>
    </w:div>
    <w:div w:id="797650598">
      <w:bodyDiv w:val="1"/>
      <w:marLeft w:val="0"/>
      <w:marRight w:val="0"/>
      <w:marTop w:val="0"/>
      <w:marBottom w:val="0"/>
      <w:divBdr>
        <w:top w:val="none" w:sz="0" w:space="0" w:color="auto"/>
        <w:left w:val="none" w:sz="0" w:space="0" w:color="auto"/>
        <w:bottom w:val="none" w:sz="0" w:space="0" w:color="auto"/>
        <w:right w:val="none" w:sz="0" w:space="0" w:color="auto"/>
      </w:divBdr>
      <w:divsChild>
        <w:div w:id="15859179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0564008">
              <w:marLeft w:val="0"/>
              <w:marRight w:val="0"/>
              <w:marTop w:val="0"/>
              <w:marBottom w:val="0"/>
              <w:divBdr>
                <w:top w:val="none" w:sz="0" w:space="0" w:color="auto"/>
                <w:left w:val="none" w:sz="0" w:space="0" w:color="auto"/>
                <w:bottom w:val="none" w:sz="0" w:space="0" w:color="auto"/>
                <w:right w:val="none" w:sz="0" w:space="0" w:color="auto"/>
              </w:divBdr>
              <w:divsChild>
                <w:div w:id="452216056">
                  <w:marLeft w:val="0"/>
                  <w:marRight w:val="0"/>
                  <w:marTop w:val="0"/>
                  <w:marBottom w:val="0"/>
                  <w:divBdr>
                    <w:top w:val="none" w:sz="0" w:space="0" w:color="auto"/>
                    <w:left w:val="none" w:sz="0" w:space="0" w:color="auto"/>
                    <w:bottom w:val="none" w:sz="0" w:space="0" w:color="auto"/>
                    <w:right w:val="none" w:sz="0" w:space="0" w:color="auto"/>
                  </w:divBdr>
                  <w:divsChild>
                    <w:div w:id="1941139206">
                      <w:marLeft w:val="0"/>
                      <w:marRight w:val="0"/>
                      <w:marTop w:val="0"/>
                      <w:marBottom w:val="0"/>
                      <w:divBdr>
                        <w:top w:val="none" w:sz="0" w:space="0" w:color="auto"/>
                        <w:left w:val="none" w:sz="0" w:space="0" w:color="auto"/>
                        <w:bottom w:val="none" w:sz="0" w:space="0" w:color="auto"/>
                        <w:right w:val="none" w:sz="0" w:space="0" w:color="auto"/>
                      </w:divBdr>
                    </w:div>
                    <w:div w:id="1419327994">
                      <w:marLeft w:val="0"/>
                      <w:marRight w:val="0"/>
                      <w:marTop w:val="0"/>
                      <w:marBottom w:val="0"/>
                      <w:divBdr>
                        <w:top w:val="none" w:sz="0" w:space="0" w:color="auto"/>
                        <w:left w:val="none" w:sz="0" w:space="0" w:color="auto"/>
                        <w:bottom w:val="none" w:sz="0" w:space="0" w:color="auto"/>
                        <w:right w:val="none" w:sz="0" w:space="0" w:color="auto"/>
                      </w:divBdr>
                    </w:div>
                    <w:div w:id="1079323945">
                      <w:marLeft w:val="0"/>
                      <w:marRight w:val="0"/>
                      <w:marTop w:val="0"/>
                      <w:marBottom w:val="0"/>
                      <w:divBdr>
                        <w:top w:val="none" w:sz="0" w:space="0" w:color="auto"/>
                        <w:left w:val="none" w:sz="0" w:space="0" w:color="auto"/>
                        <w:bottom w:val="none" w:sz="0" w:space="0" w:color="auto"/>
                        <w:right w:val="none" w:sz="0" w:space="0" w:color="auto"/>
                      </w:divBdr>
                    </w:div>
                    <w:div w:id="160389217">
                      <w:marLeft w:val="0"/>
                      <w:marRight w:val="0"/>
                      <w:marTop w:val="0"/>
                      <w:marBottom w:val="0"/>
                      <w:divBdr>
                        <w:top w:val="none" w:sz="0" w:space="0" w:color="auto"/>
                        <w:left w:val="none" w:sz="0" w:space="0" w:color="auto"/>
                        <w:bottom w:val="none" w:sz="0" w:space="0" w:color="auto"/>
                        <w:right w:val="none" w:sz="0" w:space="0" w:color="auto"/>
                      </w:divBdr>
                    </w:div>
                    <w:div w:id="613903727">
                      <w:marLeft w:val="0"/>
                      <w:marRight w:val="0"/>
                      <w:marTop w:val="0"/>
                      <w:marBottom w:val="0"/>
                      <w:divBdr>
                        <w:top w:val="none" w:sz="0" w:space="0" w:color="auto"/>
                        <w:left w:val="none" w:sz="0" w:space="0" w:color="auto"/>
                        <w:bottom w:val="none" w:sz="0" w:space="0" w:color="auto"/>
                        <w:right w:val="none" w:sz="0" w:space="0" w:color="auto"/>
                      </w:divBdr>
                    </w:div>
                    <w:div w:id="1879849546">
                      <w:marLeft w:val="0"/>
                      <w:marRight w:val="0"/>
                      <w:marTop w:val="0"/>
                      <w:marBottom w:val="0"/>
                      <w:divBdr>
                        <w:top w:val="none" w:sz="0" w:space="0" w:color="auto"/>
                        <w:left w:val="none" w:sz="0" w:space="0" w:color="auto"/>
                        <w:bottom w:val="none" w:sz="0" w:space="0" w:color="auto"/>
                        <w:right w:val="none" w:sz="0" w:space="0" w:color="auto"/>
                      </w:divBdr>
                    </w:div>
                    <w:div w:id="932126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9764793">
      <w:bodyDiv w:val="1"/>
      <w:marLeft w:val="0"/>
      <w:marRight w:val="0"/>
      <w:marTop w:val="0"/>
      <w:marBottom w:val="0"/>
      <w:divBdr>
        <w:top w:val="none" w:sz="0" w:space="0" w:color="auto"/>
        <w:left w:val="none" w:sz="0" w:space="0" w:color="auto"/>
        <w:bottom w:val="none" w:sz="0" w:space="0" w:color="auto"/>
        <w:right w:val="none" w:sz="0" w:space="0" w:color="auto"/>
      </w:divBdr>
      <w:divsChild>
        <w:div w:id="609049321">
          <w:marLeft w:val="0"/>
          <w:marRight w:val="0"/>
          <w:marTop w:val="0"/>
          <w:marBottom w:val="0"/>
          <w:divBdr>
            <w:top w:val="none" w:sz="0" w:space="0" w:color="auto"/>
            <w:left w:val="none" w:sz="0" w:space="0" w:color="auto"/>
            <w:bottom w:val="none" w:sz="0" w:space="0" w:color="auto"/>
            <w:right w:val="none" w:sz="0" w:space="0" w:color="auto"/>
          </w:divBdr>
          <w:divsChild>
            <w:div w:id="29501893">
              <w:marLeft w:val="0"/>
              <w:marRight w:val="0"/>
              <w:marTop w:val="0"/>
              <w:marBottom w:val="0"/>
              <w:divBdr>
                <w:top w:val="none" w:sz="0" w:space="0" w:color="auto"/>
                <w:left w:val="none" w:sz="0" w:space="0" w:color="auto"/>
                <w:bottom w:val="none" w:sz="0" w:space="0" w:color="auto"/>
                <w:right w:val="none" w:sz="0" w:space="0" w:color="auto"/>
              </w:divBdr>
              <w:divsChild>
                <w:div w:id="43137024">
                  <w:marLeft w:val="0"/>
                  <w:marRight w:val="0"/>
                  <w:marTop w:val="0"/>
                  <w:marBottom w:val="0"/>
                  <w:divBdr>
                    <w:top w:val="single" w:sz="18" w:space="0" w:color="auto"/>
                    <w:left w:val="single" w:sz="2" w:space="0" w:color="auto"/>
                    <w:bottom w:val="single" w:sz="18" w:space="0" w:color="auto"/>
                    <w:right w:val="single" w:sz="2" w:space="0" w:color="auto"/>
                  </w:divBdr>
                  <w:divsChild>
                    <w:div w:id="618224987">
                      <w:marLeft w:val="0"/>
                      <w:marRight w:val="0"/>
                      <w:marTop w:val="0"/>
                      <w:marBottom w:val="0"/>
                      <w:divBdr>
                        <w:top w:val="none" w:sz="0" w:space="0" w:color="auto"/>
                        <w:left w:val="none" w:sz="0" w:space="0" w:color="auto"/>
                        <w:bottom w:val="none" w:sz="0" w:space="0" w:color="auto"/>
                        <w:right w:val="none" w:sz="0" w:space="0" w:color="auto"/>
                      </w:divBdr>
                      <w:divsChild>
                        <w:div w:id="207778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073502">
              <w:marLeft w:val="0"/>
              <w:marRight w:val="0"/>
              <w:marTop w:val="0"/>
              <w:marBottom w:val="0"/>
              <w:divBdr>
                <w:top w:val="none" w:sz="0" w:space="0" w:color="auto"/>
                <w:left w:val="none" w:sz="0" w:space="0" w:color="auto"/>
                <w:bottom w:val="none" w:sz="0" w:space="0" w:color="auto"/>
                <w:right w:val="none" w:sz="0" w:space="0" w:color="auto"/>
              </w:divBdr>
              <w:divsChild>
                <w:div w:id="478115533">
                  <w:marLeft w:val="0"/>
                  <w:marRight w:val="0"/>
                  <w:marTop w:val="0"/>
                  <w:marBottom w:val="0"/>
                  <w:divBdr>
                    <w:top w:val="single" w:sz="18" w:space="0" w:color="auto"/>
                    <w:left w:val="single" w:sz="2" w:space="0" w:color="auto"/>
                    <w:bottom w:val="single" w:sz="18" w:space="0" w:color="auto"/>
                    <w:right w:val="single" w:sz="2" w:space="0" w:color="auto"/>
                  </w:divBdr>
                  <w:divsChild>
                    <w:div w:id="747506940">
                      <w:marLeft w:val="0"/>
                      <w:marRight w:val="0"/>
                      <w:marTop w:val="0"/>
                      <w:marBottom w:val="0"/>
                      <w:divBdr>
                        <w:top w:val="none" w:sz="0" w:space="0" w:color="auto"/>
                        <w:left w:val="none" w:sz="0" w:space="0" w:color="auto"/>
                        <w:bottom w:val="none" w:sz="0" w:space="0" w:color="auto"/>
                        <w:right w:val="none" w:sz="0" w:space="0" w:color="auto"/>
                      </w:divBdr>
                      <w:divsChild>
                        <w:div w:id="4583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3144917">
          <w:marLeft w:val="0"/>
          <w:marRight w:val="0"/>
          <w:marTop w:val="0"/>
          <w:marBottom w:val="0"/>
          <w:divBdr>
            <w:top w:val="none" w:sz="0" w:space="0" w:color="auto"/>
            <w:left w:val="none" w:sz="0" w:space="0" w:color="auto"/>
            <w:bottom w:val="none" w:sz="0" w:space="0" w:color="auto"/>
            <w:right w:val="none" w:sz="0" w:space="0" w:color="auto"/>
          </w:divBdr>
          <w:divsChild>
            <w:div w:id="266429409">
              <w:marLeft w:val="0"/>
              <w:marRight w:val="0"/>
              <w:marTop w:val="0"/>
              <w:marBottom w:val="0"/>
              <w:divBdr>
                <w:top w:val="none" w:sz="0" w:space="0" w:color="auto"/>
                <w:left w:val="none" w:sz="0" w:space="0" w:color="auto"/>
                <w:bottom w:val="none" w:sz="0" w:space="0" w:color="auto"/>
                <w:right w:val="none" w:sz="0" w:space="0" w:color="auto"/>
              </w:divBdr>
              <w:divsChild>
                <w:div w:id="250242919">
                  <w:marLeft w:val="0"/>
                  <w:marRight w:val="0"/>
                  <w:marTop w:val="0"/>
                  <w:marBottom w:val="0"/>
                  <w:divBdr>
                    <w:top w:val="single" w:sz="18" w:space="0" w:color="auto"/>
                    <w:left w:val="single" w:sz="2" w:space="0" w:color="auto"/>
                    <w:bottom w:val="single" w:sz="18" w:space="0" w:color="auto"/>
                    <w:right w:val="single" w:sz="2" w:space="0" w:color="auto"/>
                  </w:divBdr>
                  <w:divsChild>
                    <w:div w:id="2052802916">
                      <w:marLeft w:val="0"/>
                      <w:marRight w:val="0"/>
                      <w:marTop w:val="0"/>
                      <w:marBottom w:val="0"/>
                      <w:divBdr>
                        <w:top w:val="none" w:sz="0" w:space="0" w:color="auto"/>
                        <w:left w:val="none" w:sz="0" w:space="0" w:color="auto"/>
                        <w:bottom w:val="none" w:sz="0" w:space="0" w:color="auto"/>
                        <w:right w:val="none" w:sz="0" w:space="0" w:color="auto"/>
                      </w:divBdr>
                      <w:divsChild>
                        <w:div w:id="105207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095343">
              <w:marLeft w:val="0"/>
              <w:marRight w:val="0"/>
              <w:marTop w:val="0"/>
              <w:marBottom w:val="0"/>
              <w:divBdr>
                <w:top w:val="none" w:sz="0" w:space="0" w:color="auto"/>
                <w:left w:val="none" w:sz="0" w:space="0" w:color="auto"/>
                <w:bottom w:val="none" w:sz="0" w:space="0" w:color="auto"/>
                <w:right w:val="none" w:sz="0" w:space="0" w:color="auto"/>
              </w:divBdr>
              <w:divsChild>
                <w:div w:id="81345448">
                  <w:marLeft w:val="0"/>
                  <w:marRight w:val="0"/>
                  <w:marTop w:val="0"/>
                  <w:marBottom w:val="0"/>
                  <w:divBdr>
                    <w:top w:val="single" w:sz="18" w:space="0" w:color="auto"/>
                    <w:left w:val="single" w:sz="2" w:space="0" w:color="auto"/>
                    <w:bottom w:val="single" w:sz="18" w:space="0" w:color="auto"/>
                    <w:right w:val="single" w:sz="2" w:space="0" w:color="auto"/>
                  </w:divBdr>
                  <w:divsChild>
                    <w:div w:id="1901089227">
                      <w:marLeft w:val="0"/>
                      <w:marRight w:val="0"/>
                      <w:marTop w:val="0"/>
                      <w:marBottom w:val="0"/>
                      <w:divBdr>
                        <w:top w:val="none" w:sz="0" w:space="0" w:color="auto"/>
                        <w:left w:val="none" w:sz="0" w:space="0" w:color="auto"/>
                        <w:bottom w:val="none" w:sz="0" w:space="0" w:color="auto"/>
                        <w:right w:val="none" w:sz="0" w:space="0" w:color="auto"/>
                      </w:divBdr>
                      <w:divsChild>
                        <w:div w:id="1112287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3701269">
          <w:marLeft w:val="0"/>
          <w:marRight w:val="0"/>
          <w:marTop w:val="0"/>
          <w:marBottom w:val="0"/>
          <w:divBdr>
            <w:top w:val="none" w:sz="0" w:space="0" w:color="auto"/>
            <w:left w:val="none" w:sz="0" w:space="0" w:color="auto"/>
            <w:bottom w:val="none" w:sz="0" w:space="0" w:color="auto"/>
            <w:right w:val="none" w:sz="0" w:space="0" w:color="auto"/>
          </w:divBdr>
          <w:divsChild>
            <w:div w:id="1304314743">
              <w:marLeft w:val="0"/>
              <w:marRight w:val="0"/>
              <w:marTop w:val="0"/>
              <w:marBottom w:val="0"/>
              <w:divBdr>
                <w:top w:val="none" w:sz="0" w:space="0" w:color="auto"/>
                <w:left w:val="none" w:sz="0" w:space="0" w:color="auto"/>
                <w:bottom w:val="none" w:sz="0" w:space="0" w:color="auto"/>
                <w:right w:val="none" w:sz="0" w:space="0" w:color="auto"/>
              </w:divBdr>
              <w:divsChild>
                <w:div w:id="128061183">
                  <w:marLeft w:val="0"/>
                  <w:marRight w:val="0"/>
                  <w:marTop w:val="0"/>
                  <w:marBottom w:val="0"/>
                  <w:divBdr>
                    <w:top w:val="single" w:sz="18" w:space="0" w:color="auto"/>
                    <w:left w:val="single" w:sz="2" w:space="0" w:color="auto"/>
                    <w:bottom w:val="single" w:sz="18" w:space="0" w:color="auto"/>
                    <w:right w:val="single" w:sz="2" w:space="0" w:color="auto"/>
                  </w:divBdr>
                  <w:divsChild>
                    <w:div w:id="1845051180">
                      <w:marLeft w:val="0"/>
                      <w:marRight w:val="0"/>
                      <w:marTop w:val="0"/>
                      <w:marBottom w:val="0"/>
                      <w:divBdr>
                        <w:top w:val="none" w:sz="0" w:space="0" w:color="auto"/>
                        <w:left w:val="none" w:sz="0" w:space="0" w:color="auto"/>
                        <w:bottom w:val="none" w:sz="0" w:space="0" w:color="auto"/>
                        <w:right w:val="none" w:sz="0" w:space="0" w:color="auto"/>
                      </w:divBdr>
                      <w:divsChild>
                        <w:div w:id="1171918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686044">
              <w:marLeft w:val="0"/>
              <w:marRight w:val="0"/>
              <w:marTop w:val="0"/>
              <w:marBottom w:val="0"/>
              <w:divBdr>
                <w:top w:val="none" w:sz="0" w:space="0" w:color="auto"/>
                <w:left w:val="none" w:sz="0" w:space="0" w:color="auto"/>
                <w:bottom w:val="none" w:sz="0" w:space="0" w:color="auto"/>
                <w:right w:val="none" w:sz="0" w:space="0" w:color="auto"/>
              </w:divBdr>
              <w:divsChild>
                <w:div w:id="1498183321">
                  <w:marLeft w:val="0"/>
                  <w:marRight w:val="0"/>
                  <w:marTop w:val="0"/>
                  <w:marBottom w:val="0"/>
                  <w:divBdr>
                    <w:top w:val="single" w:sz="18" w:space="0" w:color="auto"/>
                    <w:left w:val="single" w:sz="2" w:space="0" w:color="auto"/>
                    <w:bottom w:val="single" w:sz="18" w:space="0" w:color="auto"/>
                    <w:right w:val="single" w:sz="2" w:space="0" w:color="auto"/>
                  </w:divBdr>
                  <w:divsChild>
                    <w:div w:id="331107142">
                      <w:marLeft w:val="0"/>
                      <w:marRight w:val="0"/>
                      <w:marTop w:val="0"/>
                      <w:marBottom w:val="0"/>
                      <w:divBdr>
                        <w:top w:val="none" w:sz="0" w:space="0" w:color="auto"/>
                        <w:left w:val="none" w:sz="0" w:space="0" w:color="auto"/>
                        <w:bottom w:val="none" w:sz="0" w:space="0" w:color="auto"/>
                        <w:right w:val="none" w:sz="0" w:space="0" w:color="auto"/>
                      </w:divBdr>
                      <w:divsChild>
                        <w:div w:id="150261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0095125">
          <w:marLeft w:val="0"/>
          <w:marRight w:val="0"/>
          <w:marTop w:val="0"/>
          <w:marBottom w:val="0"/>
          <w:divBdr>
            <w:top w:val="none" w:sz="0" w:space="0" w:color="auto"/>
            <w:left w:val="none" w:sz="0" w:space="0" w:color="auto"/>
            <w:bottom w:val="none" w:sz="0" w:space="0" w:color="auto"/>
            <w:right w:val="none" w:sz="0" w:space="0" w:color="auto"/>
          </w:divBdr>
          <w:divsChild>
            <w:div w:id="1013069988">
              <w:marLeft w:val="0"/>
              <w:marRight w:val="0"/>
              <w:marTop w:val="0"/>
              <w:marBottom w:val="0"/>
              <w:divBdr>
                <w:top w:val="none" w:sz="0" w:space="0" w:color="auto"/>
                <w:left w:val="none" w:sz="0" w:space="0" w:color="auto"/>
                <w:bottom w:val="none" w:sz="0" w:space="0" w:color="auto"/>
                <w:right w:val="none" w:sz="0" w:space="0" w:color="auto"/>
              </w:divBdr>
              <w:divsChild>
                <w:div w:id="1538393080">
                  <w:marLeft w:val="0"/>
                  <w:marRight w:val="0"/>
                  <w:marTop w:val="0"/>
                  <w:marBottom w:val="0"/>
                  <w:divBdr>
                    <w:top w:val="single" w:sz="18" w:space="0" w:color="auto"/>
                    <w:left w:val="single" w:sz="2" w:space="0" w:color="auto"/>
                    <w:bottom w:val="single" w:sz="18" w:space="0" w:color="auto"/>
                    <w:right w:val="single" w:sz="2" w:space="0" w:color="auto"/>
                  </w:divBdr>
                  <w:divsChild>
                    <w:div w:id="770048986">
                      <w:marLeft w:val="0"/>
                      <w:marRight w:val="0"/>
                      <w:marTop w:val="0"/>
                      <w:marBottom w:val="0"/>
                      <w:divBdr>
                        <w:top w:val="none" w:sz="0" w:space="0" w:color="auto"/>
                        <w:left w:val="none" w:sz="0" w:space="0" w:color="auto"/>
                        <w:bottom w:val="none" w:sz="0" w:space="0" w:color="auto"/>
                        <w:right w:val="none" w:sz="0" w:space="0" w:color="auto"/>
                      </w:divBdr>
                      <w:divsChild>
                        <w:div w:id="144592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274291">
              <w:marLeft w:val="0"/>
              <w:marRight w:val="0"/>
              <w:marTop w:val="0"/>
              <w:marBottom w:val="0"/>
              <w:divBdr>
                <w:top w:val="none" w:sz="0" w:space="0" w:color="auto"/>
                <w:left w:val="none" w:sz="0" w:space="0" w:color="auto"/>
                <w:bottom w:val="none" w:sz="0" w:space="0" w:color="auto"/>
                <w:right w:val="none" w:sz="0" w:space="0" w:color="auto"/>
              </w:divBdr>
              <w:divsChild>
                <w:div w:id="360788753">
                  <w:marLeft w:val="0"/>
                  <w:marRight w:val="0"/>
                  <w:marTop w:val="0"/>
                  <w:marBottom w:val="0"/>
                  <w:divBdr>
                    <w:top w:val="single" w:sz="18" w:space="0" w:color="auto"/>
                    <w:left w:val="single" w:sz="2" w:space="0" w:color="auto"/>
                    <w:bottom w:val="single" w:sz="18" w:space="0" w:color="auto"/>
                    <w:right w:val="single" w:sz="2" w:space="0" w:color="auto"/>
                  </w:divBdr>
                  <w:divsChild>
                    <w:div w:id="647712207">
                      <w:marLeft w:val="0"/>
                      <w:marRight w:val="0"/>
                      <w:marTop w:val="0"/>
                      <w:marBottom w:val="0"/>
                      <w:divBdr>
                        <w:top w:val="none" w:sz="0" w:space="0" w:color="auto"/>
                        <w:left w:val="none" w:sz="0" w:space="0" w:color="auto"/>
                        <w:bottom w:val="none" w:sz="0" w:space="0" w:color="auto"/>
                        <w:right w:val="none" w:sz="0" w:space="0" w:color="auto"/>
                      </w:divBdr>
                      <w:divsChild>
                        <w:div w:id="28924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2908890">
          <w:marLeft w:val="0"/>
          <w:marRight w:val="0"/>
          <w:marTop w:val="0"/>
          <w:marBottom w:val="0"/>
          <w:divBdr>
            <w:top w:val="none" w:sz="0" w:space="0" w:color="auto"/>
            <w:left w:val="none" w:sz="0" w:space="0" w:color="auto"/>
            <w:bottom w:val="none" w:sz="0" w:space="0" w:color="auto"/>
            <w:right w:val="none" w:sz="0" w:space="0" w:color="auto"/>
          </w:divBdr>
          <w:divsChild>
            <w:div w:id="633222791">
              <w:marLeft w:val="0"/>
              <w:marRight w:val="0"/>
              <w:marTop w:val="0"/>
              <w:marBottom w:val="0"/>
              <w:divBdr>
                <w:top w:val="none" w:sz="0" w:space="0" w:color="auto"/>
                <w:left w:val="none" w:sz="0" w:space="0" w:color="auto"/>
                <w:bottom w:val="none" w:sz="0" w:space="0" w:color="auto"/>
                <w:right w:val="none" w:sz="0" w:space="0" w:color="auto"/>
              </w:divBdr>
              <w:divsChild>
                <w:div w:id="459421994">
                  <w:marLeft w:val="0"/>
                  <w:marRight w:val="0"/>
                  <w:marTop w:val="0"/>
                  <w:marBottom w:val="0"/>
                  <w:divBdr>
                    <w:top w:val="single" w:sz="18" w:space="0" w:color="auto"/>
                    <w:left w:val="single" w:sz="2" w:space="0" w:color="auto"/>
                    <w:bottom w:val="single" w:sz="18" w:space="0" w:color="auto"/>
                    <w:right w:val="single" w:sz="2" w:space="0" w:color="auto"/>
                  </w:divBdr>
                  <w:divsChild>
                    <w:div w:id="671954588">
                      <w:marLeft w:val="0"/>
                      <w:marRight w:val="0"/>
                      <w:marTop w:val="0"/>
                      <w:marBottom w:val="0"/>
                      <w:divBdr>
                        <w:top w:val="none" w:sz="0" w:space="0" w:color="auto"/>
                        <w:left w:val="none" w:sz="0" w:space="0" w:color="auto"/>
                        <w:bottom w:val="none" w:sz="0" w:space="0" w:color="auto"/>
                        <w:right w:val="none" w:sz="0" w:space="0" w:color="auto"/>
                      </w:divBdr>
                      <w:divsChild>
                        <w:div w:id="161995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467808">
              <w:marLeft w:val="0"/>
              <w:marRight w:val="0"/>
              <w:marTop w:val="0"/>
              <w:marBottom w:val="0"/>
              <w:divBdr>
                <w:top w:val="none" w:sz="0" w:space="0" w:color="auto"/>
                <w:left w:val="none" w:sz="0" w:space="0" w:color="auto"/>
                <w:bottom w:val="none" w:sz="0" w:space="0" w:color="auto"/>
                <w:right w:val="none" w:sz="0" w:space="0" w:color="auto"/>
              </w:divBdr>
              <w:divsChild>
                <w:div w:id="1593129333">
                  <w:marLeft w:val="0"/>
                  <w:marRight w:val="0"/>
                  <w:marTop w:val="0"/>
                  <w:marBottom w:val="0"/>
                  <w:divBdr>
                    <w:top w:val="single" w:sz="18" w:space="0" w:color="auto"/>
                    <w:left w:val="single" w:sz="2" w:space="0" w:color="auto"/>
                    <w:bottom w:val="single" w:sz="18" w:space="0" w:color="auto"/>
                    <w:right w:val="single" w:sz="2" w:space="0" w:color="auto"/>
                  </w:divBdr>
                  <w:divsChild>
                    <w:div w:id="2040737948">
                      <w:marLeft w:val="0"/>
                      <w:marRight w:val="0"/>
                      <w:marTop w:val="0"/>
                      <w:marBottom w:val="0"/>
                      <w:divBdr>
                        <w:top w:val="none" w:sz="0" w:space="0" w:color="auto"/>
                        <w:left w:val="none" w:sz="0" w:space="0" w:color="auto"/>
                        <w:bottom w:val="none" w:sz="0" w:space="0" w:color="auto"/>
                        <w:right w:val="none" w:sz="0" w:space="0" w:color="auto"/>
                      </w:divBdr>
                      <w:divsChild>
                        <w:div w:id="1709186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4725182">
          <w:marLeft w:val="0"/>
          <w:marRight w:val="0"/>
          <w:marTop w:val="0"/>
          <w:marBottom w:val="0"/>
          <w:divBdr>
            <w:top w:val="none" w:sz="0" w:space="0" w:color="auto"/>
            <w:left w:val="none" w:sz="0" w:space="0" w:color="auto"/>
            <w:bottom w:val="none" w:sz="0" w:space="0" w:color="auto"/>
            <w:right w:val="none" w:sz="0" w:space="0" w:color="auto"/>
          </w:divBdr>
          <w:divsChild>
            <w:div w:id="1179003856">
              <w:marLeft w:val="0"/>
              <w:marRight w:val="0"/>
              <w:marTop w:val="0"/>
              <w:marBottom w:val="0"/>
              <w:divBdr>
                <w:top w:val="none" w:sz="0" w:space="0" w:color="auto"/>
                <w:left w:val="none" w:sz="0" w:space="0" w:color="auto"/>
                <w:bottom w:val="none" w:sz="0" w:space="0" w:color="auto"/>
                <w:right w:val="none" w:sz="0" w:space="0" w:color="auto"/>
              </w:divBdr>
              <w:divsChild>
                <w:div w:id="1111700939">
                  <w:marLeft w:val="0"/>
                  <w:marRight w:val="0"/>
                  <w:marTop w:val="0"/>
                  <w:marBottom w:val="0"/>
                  <w:divBdr>
                    <w:top w:val="single" w:sz="18" w:space="0" w:color="auto"/>
                    <w:left w:val="single" w:sz="2" w:space="0" w:color="auto"/>
                    <w:bottom w:val="single" w:sz="18" w:space="0" w:color="auto"/>
                    <w:right w:val="single" w:sz="2" w:space="0" w:color="auto"/>
                  </w:divBdr>
                  <w:divsChild>
                    <w:div w:id="768351546">
                      <w:marLeft w:val="0"/>
                      <w:marRight w:val="0"/>
                      <w:marTop w:val="0"/>
                      <w:marBottom w:val="0"/>
                      <w:divBdr>
                        <w:top w:val="none" w:sz="0" w:space="0" w:color="auto"/>
                        <w:left w:val="none" w:sz="0" w:space="0" w:color="auto"/>
                        <w:bottom w:val="none" w:sz="0" w:space="0" w:color="auto"/>
                        <w:right w:val="none" w:sz="0" w:space="0" w:color="auto"/>
                      </w:divBdr>
                      <w:divsChild>
                        <w:div w:id="29544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41247">
              <w:marLeft w:val="0"/>
              <w:marRight w:val="0"/>
              <w:marTop w:val="0"/>
              <w:marBottom w:val="0"/>
              <w:divBdr>
                <w:top w:val="none" w:sz="0" w:space="0" w:color="auto"/>
                <w:left w:val="none" w:sz="0" w:space="0" w:color="auto"/>
                <w:bottom w:val="none" w:sz="0" w:space="0" w:color="auto"/>
                <w:right w:val="none" w:sz="0" w:space="0" w:color="auto"/>
              </w:divBdr>
              <w:divsChild>
                <w:div w:id="550314730">
                  <w:marLeft w:val="0"/>
                  <w:marRight w:val="0"/>
                  <w:marTop w:val="0"/>
                  <w:marBottom w:val="0"/>
                  <w:divBdr>
                    <w:top w:val="single" w:sz="18" w:space="0" w:color="auto"/>
                    <w:left w:val="single" w:sz="2" w:space="0" w:color="auto"/>
                    <w:bottom w:val="single" w:sz="18" w:space="0" w:color="auto"/>
                    <w:right w:val="single" w:sz="2" w:space="0" w:color="auto"/>
                  </w:divBdr>
                  <w:divsChild>
                    <w:div w:id="1115783108">
                      <w:marLeft w:val="0"/>
                      <w:marRight w:val="0"/>
                      <w:marTop w:val="0"/>
                      <w:marBottom w:val="0"/>
                      <w:divBdr>
                        <w:top w:val="none" w:sz="0" w:space="0" w:color="auto"/>
                        <w:left w:val="none" w:sz="0" w:space="0" w:color="auto"/>
                        <w:bottom w:val="none" w:sz="0" w:space="0" w:color="auto"/>
                        <w:right w:val="none" w:sz="0" w:space="0" w:color="auto"/>
                      </w:divBdr>
                      <w:divsChild>
                        <w:div w:id="175069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3944249">
          <w:marLeft w:val="0"/>
          <w:marRight w:val="0"/>
          <w:marTop w:val="0"/>
          <w:marBottom w:val="0"/>
          <w:divBdr>
            <w:top w:val="none" w:sz="0" w:space="0" w:color="auto"/>
            <w:left w:val="none" w:sz="0" w:space="0" w:color="auto"/>
            <w:bottom w:val="none" w:sz="0" w:space="0" w:color="auto"/>
            <w:right w:val="none" w:sz="0" w:space="0" w:color="auto"/>
          </w:divBdr>
          <w:divsChild>
            <w:div w:id="1218781074">
              <w:marLeft w:val="0"/>
              <w:marRight w:val="0"/>
              <w:marTop w:val="0"/>
              <w:marBottom w:val="0"/>
              <w:divBdr>
                <w:top w:val="none" w:sz="0" w:space="0" w:color="auto"/>
                <w:left w:val="none" w:sz="0" w:space="0" w:color="auto"/>
                <w:bottom w:val="none" w:sz="0" w:space="0" w:color="auto"/>
                <w:right w:val="none" w:sz="0" w:space="0" w:color="auto"/>
              </w:divBdr>
              <w:divsChild>
                <w:div w:id="1732580252">
                  <w:marLeft w:val="0"/>
                  <w:marRight w:val="0"/>
                  <w:marTop w:val="0"/>
                  <w:marBottom w:val="0"/>
                  <w:divBdr>
                    <w:top w:val="single" w:sz="18" w:space="0" w:color="auto"/>
                    <w:left w:val="single" w:sz="2" w:space="0" w:color="auto"/>
                    <w:bottom w:val="single" w:sz="18" w:space="0" w:color="auto"/>
                    <w:right w:val="single" w:sz="2" w:space="0" w:color="auto"/>
                  </w:divBdr>
                  <w:divsChild>
                    <w:div w:id="347876728">
                      <w:marLeft w:val="0"/>
                      <w:marRight w:val="0"/>
                      <w:marTop w:val="0"/>
                      <w:marBottom w:val="0"/>
                      <w:divBdr>
                        <w:top w:val="none" w:sz="0" w:space="0" w:color="auto"/>
                        <w:left w:val="none" w:sz="0" w:space="0" w:color="auto"/>
                        <w:bottom w:val="none" w:sz="0" w:space="0" w:color="auto"/>
                        <w:right w:val="none" w:sz="0" w:space="0" w:color="auto"/>
                      </w:divBdr>
                      <w:divsChild>
                        <w:div w:id="178803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945660">
              <w:marLeft w:val="0"/>
              <w:marRight w:val="0"/>
              <w:marTop w:val="0"/>
              <w:marBottom w:val="0"/>
              <w:divBdr>
                <w:top w:val="none" w:sz="0" w:space="0" w:color="auto"/>
                <w:left w:val="none" w:sz="0" w:space="0" w:color="auto"/>
                <w:bottom w:val="none" w:sz="0" w:space="0" w:color="auto"/>
                <w:right w:val="none" w:sz="0" w:space="0" w:color="auto"/>
              </w:divBdr>
              <w:divsChild>
                <w:div w:id="590552388">
                  <w:marLeft w:val="0"/>
                  <w:marRight w:val="0"/>
                  <w:marTop w:val="0"/>
                  <w:marBottom w:val="0"/>
                  <w:divBdr>
                    <w:top w:val="single" w:sz="18" w:space="0" w:color="auto"/>
                    <w:left w:val="single" w:sz="2" w:space="0" w:color="auto"/>
                    <w:bottom w:val="single" w:sz="18" w:space="0" w:color="auto"/>
                    <w:right w:val="single" w:sz="2" w:space="0" w:color="auto"/>
                  </w:divBdr>
                  <w:divsChild>
                    <w:div w:id="1105806048">
                      <w:marLeft w:val="0"/>
                      <w:marRight w:val="0"/>
                      <w:marTop w:val="0"/>
                      <w:marBottom w:val="0"/>
                      <w:divBdr>
                        <w:top w:val="none" w:sz="0" w:space="0" w:color="auto"/>
                        <w:left w:val="none" w:sz="0" w:space="0" w:color="auto"/>
                        <w:bottom w:val="none" w:sz="0" w:space="0" w:color="auto"/>
                        <w:right w:val="none" w:sz="0" w:space="0" w:color="auto"/>
                      </w:divBdr>
                      <w:divsChild>
                        <w:div w:id="1172261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0907119">
      <w:bodyDiv w:val="1"/>
      <w:marLeft w:val="0"/>
      <w:marRight w:val="0"/>
      <w:marTop w:val="0"/>
      <w:marBottom w:val="0"/>
      <w:divBdr>
        <w:top w:val="none" w:sz="0" w:space="0" w:color="auto"/>
        <w:left w:val="none" w:sz="0" w:space="0" w:color="auto"/>
        <w:bottom w:val="none" w:sz="0" w:space="0" w:color="auto"/>
        <w:right w:val="none" w:sz="0" w:space="0" w:color="auto"/>
      </w:divBdr>
    </w:div>
    <w:div w:id="822282571">
      <w:bodyDiv w:val="1"/>
      <w:marLeft w:val="0"/>
      <w:marRight w:val="0"/>
      <w:marTop w:val="0"/>
      <w:marBottom w:val="0"/>
      <w:divBdr>
        <w:top w:val="none" w:sz="0" w:space="0" w:color="auto"/>
        <w:left w:val="none" w:sz="0" w:space="0" w:color="auto"/>
        <w:bottom w:val="none" w:sz="0" w:space="0" w:color="auto"/>
        <w:right w:val="none" w:sz="0" w:space="0" w:color="auto"/>
      </w:divBdr>
    </w:div>
    <w:div w:id="836386585">
      <w:bodyDiv w:val="1"/>
      <w:marLeft w:val="0"/>
      <w:marRight w:val="0"/>
      <w:marTop w:val="0"/>
      <w:marBottom w:val="0"/>
      <w:divBdr>
        <w:top w:val="none" w:sz="0" w:space="0" w:color="auto"/>
        <w:left w:val="none" w:sz="0" w:space="0" w:color="auto"/>
        <w:bottom w:val="none" w:sz="0" w:space="0" w:color="auto"/>
        <w:right w:val="none" w:sz="0" w:space="0" w:color="auto"/>
      </w:divBdr>
    </w:div>
    <w:div w:id="879560940">
      <w:bodyDiv w:val="1"/>
      <w:marLeft w:val="0"/>
      <w:marRight w:val="0"/>
      <w:marTop w:val="0"/>
      <w:marBottom w:val="0"/>
      <w:divBdr>
        <w:top w:val="none" w:sz="0" w:space="0" w:color="auto"/>
        <w:left w:val="none" w:sz="0" w:space="0" w:color="auto"/>
        <w:bottom w:val="none" w:sz="0" w:space="0" w:color="auto"/>
        <w:right w:val="none" w:sz="0" w:space="0" w:color="auto"/>
      </w:divBdr>
    </w:div>
    <w:div w:id="880169548">
      <w:bodyDiv w:val="1"/>
      <w:marLeft w:val="0"/>
      <w:marRight w:val="0"/>
      <w:marTop w:val="0"/>
      <w:marBottom w:val="0"/>
      <w:divBdr>
        <w:top w:val="none" w:sz="0" w:space="0" w:color="auto"/>
        <w:left w:val="none" w:sz="0" w:space="0" w:color="auto"/>
        <w:bottom w:val="none" w:sz="0" w:space="0" w:color="auto"/>
        <w:right w:val="none" w:sz="0" w:space="0" w:color="auto"/>
      </w:divBdr>
    </w:div>
    <w:div w:id="959191111">
      <w:bodyDiv w:val="1"/>
      <w:marLeft w:val="0"/>
      <w:marRight w:val="0"/>
      <w:marTop w:val="0"/>
      <w:marBottom w:val="0"/>
      <w:divBdr>
        <w:top w:val="none" w:sz="0" w:space="0" w:color="auto"/>
        <w:left w:val="none" w:sz="0" w:space="0" w:color="auto"/>
        <w:bottom w:val="none" w:sz="0" w:space="0" w:color="auto"/>
        <w:right w:val="none" w:sz="0" w:space="0" w:color="auto"/>
      </w:divBdr>
    </w:div>
    <w:div w:id="973825326">
      <w:bodyDiv w:val="1"/>
      <w:marLeft w:val="0"/>
      <w:marRight w:val="0"/>
      <w:marTop w:val="0"/>
      <w:marBottom w:val="0"/>
      <w:divBdr>
        <w:top w:val="none" w:sz="0" w:space="0" w:color="auto"/>
        <w:left w:val="none" w:sz="0" w:space="0" w:color="auto"/>
        <w:bottom w:val="none" w:sz="0" w:space="0" w:color="auto"/>
        <w:right w:val="none" w:sz="0" w:space="0" w:color="auto"/>
      </w:divBdr>
    </w:div>
    <w:div w:id="1004479800">
      <w:bodyDiv w:val="1"/>
      <w:marLeft w:val="0"/>
      <w:marRight w:val="0"/>
      <w:marTop w:val="0"/>
      <w:marBottom w:val="0"/>
      <w:divBdr>
        <w:top w:val="none" w:sz="0" w:space="0" w:color="auto"/>
        <w:left w:val="none" w:sz="0" w:space="0" w:color="auto"/>
        <w:bottom w:val="none" w:sz="0" w:space="0" w:color="auto"/>
        <w:right w:val="none" w:sz="0" w:space="0" w:color="auto"/>
      </w:divBdr>
      <w:divsChild>
        <w:div w:id="502476943">
          <w:marLeft w:val="0"/>
          <w:marRight w:val="0"/>
          <w:marTop w:val="0"/>
          <w:marBottom w:val="0"/>
          <w:divBdr>
            <w:top w:val="none" w:sz="0" w:space="0" w:color="auto"/>
            <w:left w:val="none" w:sz="0" w:space="0" w:color="auto"/>
            <w:bottom w:val="none" w:sz="0" w:space="0" w:color="auto"/>
            <w:right w:val="none" w:sz="0" w:space="0" w:color="auto"/>
          </w:divBdr>
        </w:div>
        <w:div w:id="865215291">
          <w:marLeft w:val="0"/>
          <w:marRight w:val="0"/>
          <w:marTop w:val="0"/>
          <w:marBottom w:val="0"/>
          <w:divBdr>
            <w:top w:val="none" w:sz="0" w:space="0" w:color="auto"/>
            <w:left w:val="none" w:sz="0" w:space="0" w:color="auto"/>
            <w:bottom w:val="none" w:sz="0" w:space="0" w:color="auto"/>
            <w:right w:val="none" w:sz="0" w:space="0" w:color="auto"/>
          </w:divBdr>
        </w:div>
        <w:div w:id="1909026555">
          <w:marLeft w:val="0"/>
          <w:marRight w:val="0"/>
          <w:marTop w:val="0"/>
          <w:marBottom w:val="0"/>
          <w:divBdr>
            <w:top w:val="none" w:sz="0" w:space="0" w:color="auto"/>
            <w:left w:val="none" w:sz="0" w:space="0" w:color="auto"/>
            <w:bottom w:val="none" w:sz="0" w:space="0" w:color="auto"/>
            <w:right w:val="none" w:sz="0" w:space="0" w:color="auto"/>
          </w:divBdr>
        </w:div>
      </w:divsChild>
    </w:div>
    <w:div w:id="1015496150">
      <w:bodyDiv w:val="1"/>
      <w:marLeft w:val="0"/>
      <w:marRight w:val="0"/>
      <w:marTop w:val="0"/>
      <w:marBottom w:val="0"/>
      <w:divBdr>
        <w:top w:val="none" w:sz="0" w:space="0" w:color="auto"/>
        <w:left w:val="none" w:sz="0" w:space="0" w:color="auto"/>
        <w:bottom w:val="none" w:sz="0" w:space="0" w:color="auto"/>
        <w:right w:val="none" w:sz="0" w:space="0" w:color="auto"/>
      </w:divBdr>
    </w:div>
    <w:div w:id="1022785889">
      <w:bodyDiv w:val="1"/>
      <w:marLeft w:val="0"/>
      <w:marRight w:val="0"/>
      <w:marTop w:val="0"/>
      <w:marBottom w:val="0"/>
      <w:divBdr>
        <w:top w:val="none" w:sz="0" w:space="0" w:color="auto"/>
        <w:left w:val="none" w:sz="0" w:space="0" w:color="auto"/>
        <w:bottom w:val="none" w:sz="0" w:space="0" w:color="auto"/>
        <w:right w:val="none" w:sz="0" w:space="0" w:color="auto"/>
      </w:divBdr>
    </w:div>
    <w:div w:id="1027293462">
      <w:bodyDiv w:val="1"/>
      <w:marLeft w:val="0"/>
      <w:marRight w:val="0"/>
      <w:marTop w:val="0"/>
      <w:marBottom w:val="0"/>
      <w:divBdr>
        <w:top w:val="none" w:sz="0" w:space="0" w:color="auto"/>
        <w:left w:val="none" w:sz="0" w:space="0" w:color="auto"/>
        <w:bottom w:val="none" w:sz="0" w:space="0" w:color="auto"/>
        <w:right w:val="none" w:sz="0" w:space="0" w:color="auto"/>
      </w:divBdr>
    </w:div>
    <w:div w:id="1042170454">
      <w:bodyDiv w:val="1"/>
      <w:marLeft w:val="0"/>
      <w:marRight w:val="0"/>
      <w:marTop w:val="0"/>
      <w:marBottom w:val="0"/>
      <w:divBdr>
        <w:top w:val="none" w:sz="0" w:space="0" w:color="auto"/>
        <w:left w:val="none" w:sz="0" w:space="0" w:color="auto"/>
        <w:bottom w:val="none" w:sz="0" w:space="0" w:color="auto"/>
        <w:right w:val="none" w:sz="0" w:space="0" w:color="auto"/>
      </w:divBdr>
      <w:divsChild>
        <w:div w:id="227885726">
          <w:marLeft w:val="0"/>
          <w:marRight w:val="0"/>
          <w:marTop w:val="15"/>
          <w:marBottom w:val="0"/>
          <w:divBdr>
            <w:top w:val="none" w:sz="0" w:space="0" w:color="auto"/>
            <w:left w:val="none" w:sz="0" w:space="0" w:color="auto"/>
            <w:bottom w:val="none" w:sz="0" w:space="0" w:color="auto"/>
            <w:right w:val="none" w:sz="0" w:space="0" w:color="auto"/>
          </w:divBdr>
        </w:div>
        <w:div w:id="832331780">
          <w:marLeft w:val="0"/>
          <w:marRight w:val="0"/>
          <w:marTop w:val="15"/>
          <w:marBottom w:val="0"/>
          <w:divBdr>
            <w:top w:val="none" w:sz="0" w:space="0" w:color="auto"/>
            <w:left w:val="none" w:sz="0" w:space="0" w:color="auto"/>
            <w:bottom w:val="none" w:sz="0" w:space="0" w:color="auto"/>
            <w:right w:val="none" w:sz="0" w:space="0" w:color="auto"/>
          </w:divBdr>
          <w:divsChild>
            <w:div w:id="828592829">
              <w:marLeft w:val="0"/>
              <w:marRight w:val="0"/>
              <w:marTop w:val="0"/>
              <w:marBottom w:val="0"/>
              <w:divBdr>
                <w:top w:val="none" w:sz="0" w:space="0" w:color="auto"/>
                <w:left w:val="none" w:sz="0" w:space="0" w:color="auto"/>
                <w:bottom w:val="none" w:sz="0" w:space="0" w:color="auto"/>
                <w:right w:val="none" w:sz="0" w:space="0" w:color="auto"/>
              </w:divBdr>
              <w:divsChild>
                <w:div w:id="74983745">
                  <w:marLeft w:val="0"/>
                  <w:marRight w:val="0"/>
                  <w:marTop w:val="0"/>
                  <w:marBottom w:val="0"/>
                  <w:divBdr>
                    <w:top w:val="none" w:sz="0" w:space="0" w:color="auto"/>
                    <w:left w:val="none" w:sz="0" w:space="0" w:color="auto"/>
                    <w:bottom w:val="none" w:sz="0" w:space="0" w:color="auto"/>
                    <w:right w:val="none" w:sz="0" w:space="0" w:color="auto"/>
                  </w:divBdr>
                </w:div>
                <w:div w:id="78262043">
                  <w:marLeft w:val="0"/>
                  <w:marRight w:val="0"/>
                  <w:marTop w:val="0"/>
                  <w:marBottom w:val="0"/>
                  <w:divBdr>
                    <w:top w:val="none" w:sz="0" w:space="0" w:color="auto"/>
                    <w:left w:val="none" w:sz="0" w:space="0" w:color="auto"/>
                    <w:bottom w:val="none" w:sz="0" w:space="0" w:color="auto"/>
                    <w:right w:val="none" w:sz="0" w:space="0" w:color="auto"/>
                  </w:divBdr>
                </w:div>
                <w:div w:id="145434760">
                  <w:marLeft w:val="0"/>
                  <w:marRight w:val="0"/>
                  <w:marTop w:val="0"/>
                  <w:marBottom w:val="0"/>
                  <w:divBdr>
                    <w:top w:val="none" w:sz="0" w:space="0" w:color="auto"/>
                    <w:left w:val="none" w:sz="0" w:space="0" w:color="auto"/>
                    <w:bottom w:val="none" w:sz="0" w:space="0" w:color="auto"/>
                    <w:right w:val="none" w:sz="0" w:space="0" w:color="auto"/>
                  </w:divBdr>
                </w:div>
                <w:div w:id="406657389">
                  <w:marLeft w:val="0"/>
                  <w:marRight w:val="0"/>
                  <w:marTop w:val="0"/>
                  <w:marBottom w:val="0"/>
                  <w:divBdr>
                    <w:top w:val="none" w:sz="0" w:space="0" w:color="auto"/>
                    <w:left w:val="none" w:sz="0" w:space="0" w:color="auto"/>
                    <w:bottom w:val="none" w:sz="0" w:space="0" w:color="auto"/>
                    <w:right w:val="none" w:sz="0" w:space="0" w:color="auto"/>
                  </w:divBdr>
                </w:div>
                <w:div w:id="407961825">
                  <w:marLeft w:val="0"/>
                  <w:marRight w:val="0"/>
                  <w:marTop w:val="0"/>
                  <w:marBottom w:val="0"/>
                  <w:divBdr>
                    <w:top w:val="none" w:sz="0" w:space="0" w:color="auto"/>
                    <w:left w:val="none" w:sz="0" w:space="0" w:color="auto"/>
                    <w:bottom w:val="none" w:sz="0" w:space="0" w:color="auto"/>
                    <w:right w:val="none" w:sz="0" w:space="0" w:color="auto"/>
                  </w:divBdr>
                </w:div>
                <w:div w:id="433132229">
                  <w:marLeft w:val="0"/>
                  <w:marRight w:val="0"/>
                  <w:marTop w:val="0"/>
                  <w:marBottom w:val="0"/>
                  <w:divBdr>
                    <w:top w:val="none" w:sz="0" w:space="0" w:color="auto"/>
                    <w:left w:val="none" w:sz="0" w:space="0" w:color="auto"/>
                    <w:bottom w:val="none" w:sz="0" w:space="0" w:color="auto"/>
                    <w:right w:val="none" w:sz="0" w:space="0" w:color="auto"/>
                  </w:divBdr>
                </w:div>
                <w:div w:id="448742732">
                  <w:marLeft w:val="0"/>
                  <w:marRight w:val="0"/>
                  <w:marTop w:val="0"/>
                  <w:marBottom w:val="0"/>
                  <w:divBdr>
                    <w:top w:val="none" w:sz="0" w:space="0" w:color="auto"/>
                    <w:left w:val="none" w:sz="0" w:space="0" w:color="auto"/>
                    <w:bottom w:val="none" w:sz="0" w:space="0" w:color="auto"/>
                    <w:right w:val="none" w:sz="0" w:space="0" w:color="auto"/>
                  </w:divBdr>
                </w:div>
                <w:div w:id="469446237">
                  <w:marLeft w:val="0"/>
                  <w:marRight w:val="0"/>
                  <w:marTop w:val="0"/>
                  <w:marBottom w:val="0"/>
                  <w:divBdr>
                    <w:top w:val="none" w:sz="0" w:space="0" w:color="auto"/>
                    <w:left w:val="none" w:sz="0" w:space="0" w:color="auto"/>
                    <w:bottom w:val="none" w:sz="0" w:space="0" w:color="auto"/>
                    <w:right w:val="none" w:sz="0" w:space="0" w:color="auto"/>
                  </w:divBdr>
                </w:div>
                <w:div w:id="625502511">
                  <w:marLeft w:val="0"/>
                  <w:marRight w:val="0"/>
                  <w:marTop w:val="0"/>
                  <w:marBottom w:val="0"/>
                  <w:divBdr>
                    <w:top w:val="none" w:sz="0" w:space="0" w:color="auto"/>
                    <w:left w:val="none" w:sz="0" w:space="0" w:color="auto"/>
                    <w:bottom w:val="none" w:sz="0" w:space="0" w:color="auto"/>
                    <w:right w:val="none" w:sz="0" w:space="0" w:color="auto"/>
                  </w:divBdr>
                </w:div>
                <w:div w:id="710493027">
                  <w:marLeft w:val="0"/>
                  <w:marRight w:val="0"/>
                  <w:marTop w:val="0"/>
                  <w:marBottom w:val="0"/>
                  <w:divBdr>
                    <w:top w:val="none" w:sz="0" w:space="0" w:color="auto"/>
                    <w:left w:val="none" w:sz="0" w:space="0" w:color="auto"/>
                    <w:bottom w:val="none" w:sz="0" w:space="0" w:color="auto"/>
                    <w:right w:val="none" w:sz="0" w:space="0" w:color="auto"/>
                  </w:divBdr>
                </w:div>
                <w:div w:id="777338280">
                  <w:marLeft w:val="0"/>
                  <w:marRight w:val="0"/>
                  <w:marTop w:val="0"/>
                  <w:marBottom w:val="0"/>
                  <w:divBdr>
                    <w:top w:val="none" w:sz="0" w:space="0" w:color="auto"/>
                    <w:left w:val="none" w:sz="0" w:space="0" w:color="auto"/>
                    <w:bottom w:val="none" w:sz="0" w:space="0" w:color="auto"/>
                    <w:right w:val="none" w:sz="0" w:space="0" w:color="auto"/>
                  </w:divBdr>
                </w:div>
                <w:div w:id="848836053">
                  <w:marLeft w:val="0"/>
                  <w:marRight w:val="0"/>
                  <w:marTop w:val="0"/>
                  <w:marBottom w:val="0"/>
                  <w:divBdr>
                    <w:top w:val="none" w:sz="0" w:space="0" w:color="auto"/>
                    <w:left w:val="none" w:sz="0" w:space="0" w:color="auto"/>
                    <w:bottom w:val="none" w:sz="0" w:space="0" w:color="auto"/>
                    <w:right w:val="none" w:sz="0" w:space="0" w:color="auto"/>
                  </w:divBdr>
                </w:div>
                <w:div w:id="852692909">
                  <w:marLeft w:val="0"/>
                  <w:marRight w:val="0"/>
                  <w:marTop w:val="0"/>
                  <w:marBottom w:val="0"/>
                  <w:divBdr>
                    <w:top w:val="none" w:sz="0" w:space="0" w:color="auto"/>
                    <w:left w:val="none" w:sz="0" w:space="0" w:color="auto"/>
                    <w:bottom w:val="none" w:sz="0" w:space="0" w:color="auto"/>
                    <w:right w:val="none" w:sz="0" w:space="0" w:color="auto"/>
                  </w:divBdr>
                </w:div>
                <w:div w:id="864830706">
                  <w:marLeft w:val="0"/>
                  <w:marRight w:val="0"/>
                  <w:marTop w:val="0"/>
                  <w:marBottom w:val="0"/>
                  <w:divBdr>
                    <w:top w:val="none" w:sz="0" w:space="0" w:color="auto"/>
                    <w:left w:val="none" w:sz="0" w:space="0" w:color="auto"/>
                    <w:bottom w:val="none" w:sz="0" w:space="0" w:color="auto"/>
                    <w:right w:val="none" w:sz="0" w:space="0" w:color="auto"/>
                  </w:divBdr>
                </w:div>
                <w:div w:id="926424326">
                  <w:marLeft w:val="0"/>
                  <w:marRight w:val="0"/>
                  <w:marTop w:val="0"/>
                  <w:marBottom w:val="0"/>
                  <w:divBdr>
                    <w:top w:val="none" w:sz="0" w:space="0" w:color="auto"/>
                    <w:left w:val="none" w:sz="0" w:space="0" w:color="auto"/>
                    <w:bottom w:val="none" w:sz="0" w:space="0" w:color="auto"/>
                    <w:right w:val="none" w:sz="0" w:space="0" w:color="auto"/>
                  </w:divBdr>
                </w:div>
                <w:div w:id="959916872">
                  <w:marLeft w:val="0"/>
                  <w:marRight w:val="0"/>
                  <w:marTop w:val="0"/>
                  <w:marBottom w:val="0"/>
                  <w:divBdr>
                    <w:top w:val="none" w:sz="0" w:space="0" w:color="auto"/>
                    <w:left w:val="none" w:sz="0" w:space="0" w:color="auto"/>
                    <w:bottom w:val="none" w:sz="0" w:space="0" w:color="auto"/>
                    <w:right w:val="none" w:sz="0" w:space="0" w:color="auto"/>
                  </w:divBdr>
                </w:div>
                <w:div w:id="1180238768">
                  <w:marLeft w:val="0"/>
                  <w:marRight w:val="0"/>
                  <w:marTop w:val="0"/>
                  <w:marBottom w:val="0"/>
                  <w:divBdr>
                    <w:top w:val="none" w:sz="0" w:space="0" w:color="auto"/>
                    <w:left w:val="none" w:sz="0" w:space="0" w:color="auto"/>
                    <w:bottom w:val="none" w:sz="0" w:space="0" w:color="auto"/>
                    <w:right w:val="none" w:sz="0" w:space="0" w:color="auto"/>
                  </w:divBdr>
                </w:div>
                <w:div w:id="1258096297">
                  <w:marLeft w:val="0"/>
                  <w:marRight w:val="0"/>
                  <w:marTop w:val="0"/>
                  <w:marBottom w:val="0"/>
                  <w:divBdr>
                    <w:top w:val="none" w:sz="0" w:space="0" w:color="auto"/>
                    <w:left w:val="none" w:sz="0" w:space="0" w:color="auto"/>
                    <w:bottom w:val="none" w:sz="0" w:space="0" w:color="auto"/>
                    <w:right w:val="none" w:sz="0" w:space="0" w:color="auto"/>
                  </w:divBdr>
                </w:div>
                <w:div w:id="1516189317">
                  <w:marLeft w:val="0"/>
                  <w:marRight w:val="0"/>
                  <w:marTop w:val="0"/>
                  <w:marBottom w:val="0"/>
                  <w:divBdr>
                    <w:top w:val="none" w:sz="0" w:space="0" w:color="auto"/>
                    <w:left w:val="none" w:sz="0" w:space="0" w:color="auto"/>
                    <w:bottom w:val="none" w:sz="0" w:space="0" w:color="auto"/>
                    <w:right w:val="none" w:sz="0" w:space="0" w:color="auto"/>
                  </w:divBdr>
                </w:div>
                <w:div w:id="1717898625">
                  <w:marLeft w:val="0"/>
                  <w:marRight w:val="0"/>
                  <w:marTop w:val="0"/>
                  <w:marBottom w:val="0"/>
                  <w:divBdr>
                    <w:top w:val="none" w:sz="0" w:space="0" w:color="auto"/>
                    <w:left w:val="none" w:sz="0" w:space="0" w:color="auto"/>
                    <w:bottom w:val="none" w:sz="0" w:space="0" w:color="auto"/>
                    <w:right w:val="none" w:sz="0" w:space="0" w:color="auto"/>
                  </w:divBdr>
                </w:div>
                <w:div w:id="1775205815">
                  <w:marLeft w:val="0"/>
                  <w:marRight w:val="0"/>
                  <w:marTop w:val="0"/>
                  <w:marBottom w:val="0"/>
                  <w:divBdr>
                    <w:top w:val="none" w:sz="0" w:space="0" w:color="auto"/>
                    <w:left w:val="none" w:sz="0" w:space="0" w:color="auto"/>
                    <w:bottom w:val="none" w:sz="0" w:space="0" w:color="auto"/>
                    <w:right w:val="none" w:sz="0" w:space="0" w:color="auto"/>
                  </w:divBdr>
                </w:div>
                <w:div w:id="1857306905">
                  <w:marLeft w:val="0"/>
                  <w:marRight w:val="0"/>
                  <w:marTop w:val="0"/>
                  <w:marBottom w:val="0"/>
                  <w:divBdr>
                    <w:top w:val="none" w:sz="0" w:space="0" w:color="auto"/>
                    <w:left w:val="none" w:sz="0" w:space="0" w:color="auto"/>
                    <w:bottom w:val="none" w:sz="0" w:space="0" w:color="auto"/>
                    <w:right w:val="none" w:sz="0" w:space="0" w:color="auto"/>
                  </w:divBdr>
                </w:div>
                <w:div w:id="1861889048">
                  <w:marLeft w:val="0"/>
                  <w:marRight w:val="0"/>
                  <w:marTop w:val="0"/>
                  <w:marBottom w:val="0"/>
                  <w:divBdr>
                    <w:top w:val="none" w:sz="0" w:space="0" w:color="auto"/>
                    <w:left w:val="none" w:sz="0" w:space="0" w:color="auto"/>
                    <w:bottom w:val="none" w:sz="0" w:space="0" w:color="auto"/>
                    <w:right w:val="none" w:sz="0" w:space="0" w:color="auto"/>
                  </w:divBdr>
                </w:div>
                <w:div w:id="1866358528">
                  <w:marLeft w:val="0"/>
                  <w:marRight w:val="0"/>
                  <w:marTop w:val="0"/>
                  <w:marBottom w:val="0"/>
                  <w:divBdr>
                    <w:top w:val="none" w:sz="0" w:space="0" w:color="auto"/>
                    <w:left w:val="none" w:sz="0" w:space="0" w:color="auto"/>
                    <w:bottom w:val="none" w:sz="0" w:space="0" w:color="auto"/>
                    <w:right w:val="none" w:sz="0" w:space="0" w:color="auto"/>
                  </w:divBdr>
                </w:div>
                <w:div w:id="1882548556">
                  <w:marLeft w:val="0"/>
                  <w:marRight w:val="0"/>
                  <w:marTop w:val="0"/>
                  <w:marBottom w:val="0"/>
                  <w:divBdr>
                    <w:top w:val="none" w:sz="0" w:space="0" w:color="auto"/>
                    <w:left w:val="none" w:sz="0" w:space="0" w:color="auto"/>
                    <w:bottom w:val="none" w:sz="0" w:space="0" w:color="auto"/>
                    <w:right w:val="none" w:sz="0" w:space="0" w:color="auto"/>
                  </w:divBdr>
                </w:div>
                <w:div w:id="1927029070">
                  <w:marLeft w:val="0"/>
                  <w:marRight w:val="0"/>
                  <w:marTop w:val="0"/>
                  <w:marBottom w:val="0"/>
                  <w:divBdr>
                    <w:top w:val="none" w:sz="0" w:space="0" w:color="auto"/>
                    <w:left w:val="none" w:sz="0" w:space="0" w:color="auto"/>
                    <w:bottom w:val="none" w:sz="0" w:space="0" w:color="auto"/>
                    <w:right w:val="none" w:sz="0" w:space="0" w:color="auto"/>
                  </w:divBdr>
                </w:div>
                <w:div w:id="2032143263">
                  <w:marLeft w:val="0"/>
                  <w:marRight w:val="0"/>
                  <w:marTop w:val="0"/>
                  <w:marBottom w:val="0"/>
                  <w:divBdr>
                    <w:top w:val="none" w:sz="0" w:space="0" w:color="auto"/>
                    <w:left w:val="none" w:sz="0" w:space="0" w:color="auto"/>
                    <w:bottom w:val="none" w:sz="0" w:space="0" w:color="auto"/>
                    <w:right w:val="none" w:sz="0" w:space="0" w:color="auto"/>
                  </w:divBdr>
                </w:div>
                <w:div w:id="2080861210">
                  <w:marLeft w:val="0"/>
                  <w:marRight w:val="0"/>
                  <w:marTop w:val="0"/>
                  <w:marBottom w:val="0"/>
                  <w:divBdr>
                    <w:top w:val="none" w:sz="0" w:space="0" w:color="auto"/>
                    <w:left w:val="none" w:sz="0" w:space="0" w:color="auto"/>
                    <w:bottom w:val="none" w:sz="0" w:space="0" w:color="auto"/>
                    <w:right w:val="none" w:sz="0" w:space="0" w:color="auto"/>
                  </w:divBdr>
                </w:div>
                <w:div w:id="214284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263835">
      <w:bodyDiv w:val="1"/>
      <w:marLeft w:val="0"/>
      <w:marRight w:val="0"/>
      <w:marTop w:val="0"/>
      <w:marBottom w:val="0"/>
      <w:divBdr>
        <w:top w:val="none" w:sz="0" w:space="0" w:color="auto"/>
        <w:left w:val="none" w:sz="0" w:space="0" w:color="auto"/>
        <w:bottom w:val="none" w:sz="0" w:space="0" w:color="auto"/>
        <w:right w:val="none" w:sz="0" w:space="0" w:color="auto"/>
      </w:divBdr>
      <w:divsChild>
        <w:div w:id="853304533">
          <w:marLeft w:val="0"/>
          <w:marRight w:val="0"/>
          <w:marTop w:val="15"/>
          <w:marBottom w:val="0"/>
          <w:divBdr>
            <w:top w:val="none" w:sz="0" w:space="0" w:color="auto"/>
            <w:left w:val="none" w:sz="0" w:space="0" w:color="auto"/>
            <w:bottom w:val="none" w:sz="0" w:space="0" w:color="auto"/>
            <w:right w:val="none" w:sz="0" w:space="0" w:color="auto"/>
          </w:divBdr>
          <w:divsChild>
            <w:div w:id="1170871098">
              <w:marLeft w:val="0"/>
              <w:marRight w:val="0"/>
              <w:marTop w:val="0"/>
              <w:marBottom w:val="0"/>
              <w:divBdr>
                <w:top w:val="none" w:sz="0" w:space="0" w:color="auto"/>
                <w:left w:val="none" w:sz="0" w:space="0" w:color="auto"/>
                <w:bottom w:val="none" w:sz="0" w:space="0" w:color="auto"/>
                <w:right w:val="none" w:sz="0" w:space="0" w:color="auto"/>
              </w:divBdr>
              <w:divsChild>
                <w:div w:id="30083290">
                  <w:marLeft w:val="0"/>
                  <w:marRight w:val="0"/>
                  <w:marTop w:val="0"/>
                  <w:marBottom w:val="0"/>
                  <w:divBdr>
                    <w:top w:val="none" w:sz="0" w:space="0" w:color="auto"/>
                    <w:left w:val="none" w:sz="0" w:space="0" w:color="auto"/>
                    <w:bottom w:val="none" w:sz="0" w:space="0" w:color="auto"/>
                    <w:right w:val="none" w:sz="0" w:space="0" w:color="auto"/>
                  </w:divBdr>
                </w:div>
                <w:div w:id="324938034">
                  <w:marLeft w:val="0"/>
                  <w:marRight w:val="0"/>
                  <w:marTop w:val="0"/>
                  <w:marBottom w:val="0"/>
                  <w:divBdr>
                    <w:top w:val="none" w:sz="0" w:space="0" w:color="auto"/>
                    <w:left w:val="none" w:sz="0" w:space="0" w:color="auto"/>
                    <w:bottom w:val="none" w:sz="0" w:space="0" w:color="auto"/>
                    <w:right w:val="none" w:sz="0" w:space="0" w:color="auto"/>
                  </w:divBdr>
                </w:div>
                <w:div w:id="381489721">
                  <w:marLeft w:val="0"/>
                  <w:marRight w:val="0"/>
                  <w:marTop w:val="0"/>
                  <w:marBottom w:val="0"/>
                  <w:divBdr>
                    <w:top w:val="none" w:sz="0" w:space="0" w:color="auto"/>
                    <w:left w:val="none" w:sz="0" w:space="0" w:color="auto"/>
                    <w:bottom w:val="none" w:sz="0" w:space="0" w:color="auto"/>
                    <w:right w:val="none" w:sz="0" w:space="0" w:color="auto"/>
                  </w:divBdr>
                </w:div>
                <w:div w:id="508720713">
                  <w:marLeft w:val="0"/>
                  <w:marRight w:val="0"/>
                  <w:marTop w:val="0"/>
                  <w:marBottom w:val="0"/>
                  <w:divBdr>
                    <w:top w:val="none" w:sz="0" w:space="0" w:color="auto"/>
                    <w:left w:val="none" w:sz="0" w:space="0" w:color="auto"/>
                    <w:bottom w:val="none" w:sz="0" w:space="0" w:color="auto"/>
                    <w:right w:val="none" w:sz="0" w:space="0" w:color="auto"/>
                  </w:divBdr>
                </w:div>
                <w:div w:id="629364834">
                  <w:marLeft w:val="0"/>
                  <w:marRight w:val="0"/>
                  <w:marTop w:val="0"/>
                  <w:marBottom w:val="0"/>
                  <w:divBdr>
                    <w:top w:val="none" w:sz="0" w:space="0" w:color="auto"/>
                    <w:left w:val="none" w:sz="0" w:space="0" w:color="auto"/>
                    <w:bottom w:val="none" w:sz="0" w:space="0" w:color="auto"/>
                    <w:right w:val="none" w:sz="0" w:space="0" w:color="auto"/>
                  </w:divBdr>
                </w:div>
                <w:div w:id="656231382">
                  <w:marLeft w:val="0"/>
                  <w:marRight w:val="0"/>
                  <w:marTop w:val="0"/>
                  <w:marBottom w:val="0"/>
                  <w:divBdr>
                    <w:top w:val="none" w:sz="0" w:space="0" w:color="auto"/>
                    <w:left w:val="none" w:sz="0" w:space="0" w:color="auto"/>
                    <w:bottom w:val="none" w:sz="0" w:space="0" w:color="auto"/>
                    <w:right w:val="none" w:sz="0" w:space="0" w:color="auto"/>
                  </w:divBdr>
                </w:div>
                <w:div w:id="798914543">
                  <w:marLeft w:val="0"/>
                  <w:marRight w:val="0"/>
                  <w:marTop w:val="0"/>
                  <w:marBottom w:val="0"/>
                  <w:divBdr>
                    <w:top w:val="none" w:sz="0" w:space="0" w:color="auto"/>
                    <w:left w:val="none" w:sz="0" w:space="0" w:color="auto"/>
                    <w:bottom w:val="none" w:sz="0" w:space="0" w:color="auto"/>
                    <w:right w:val="none" w:sz="0" w:space="0" w:color="auto"/>
                  </w:divBdr>
                </w:div>
                <w:div w:id="850145114">
                  <w:marLeft w:val="0"/>
                  <w:marRight w:val="0"/>
                  <w:marTop w:val="0"/>
                  <w:marBottom w:val="0"/>
                  <w:divBdr>
                    <w:top w:val="none" w:sz="0" w:space="0" w:color="auto"/>
                    <w:left w:val="none" w:sz="0" w:space="0" w:color="auto"/>
                    <w:bottom w:val="none" w:sz="0" w:space="0" w:color="auto"/>
                    <w:right w:val="none" w:sz="0" w:space="0" w:color="auto"/>
                  </w:divBdr>
                </w:div>
                <w:div w:id="942763651">
                  <w:marLeft w:val="0"/>
                  <w:marRight w:val="0"/>
                  <w:marTop w:val="0"/>
                  <w:marBottom w:val="0"/>
                  <w:divBdr>
                    <w:top w:val="none" w:sz="0" w:space="0" w:color="auto"/>
                    <w:left w:val="none" w:sz="0" w:space="0" w:color="auto"/>
                    <w:bottom w:val="none" w:sz="0" w:space="0" w:color="auto"/>
                    <w:right w:val="none" w:sz="0" w:space="0" w:color="auto"/>
                  </w:divBdr>
                </w:div>
                <w:div w:id="1005203834">
                  <w:marLeft w:val="0"/>
                  <w:marRight w:val="0"/>
                  <w:marTop w:val="0"/>
                  <w:marBottom w:val="0"/>
                  <w:divBdr>
                    <w:top w:val="none" w:sz="0" w:space="0" w:color="auto"/>
                    <w:left w:val="none" w:sz="0" w:space="0" w:color="auto"/>
                    <w:bottom w:val="none" w:sz="0" w:space="0" w:color="auto"/>
                    <w:right w:val="none" w:sz="0" w:space="0" w:color="auto"/>
                  </w:divBdr>
                </w:div>
                <w:div w:id="1051534807">
                  <w:marLeft w:val="0"/>
                  <w:marRight w:val="0"/>
                  <w:marTop w:val="0"/>
                  <w:marBottom w:val="0"/>
                  <w:divBdr>
                    <w:top w:val="none" w:sz="0" w:space="0" w:color="auto"/>
                    <w:left w:val="none" w:sz="0" w:space="0" w:color="auto"/>
                    <w:bottom w:val="none" w:sz="0" w:space="0" w:color="auto"/>
                    <w:right w:val="none" w:sz="0" w:space="0" w:color="auto"/>
                  </w:divBdr>
                </w:div>
                <w:div w:id="1064109448">
                  <w:marLeft w:val="0"/>
                  <w:marRight w:val="0"/>
                  <w:marTop w:val="0"/>
                  <w:marBottom w:val="0"/>
                  <w:divBdr>
                    <w:top w:val="none" w:sz="0" w:space="0" w:color="auto"/>
                    <w:left w:val="none" w:sz="0" w:space="0" w:color="auto"/>
                    <w:bottom w:val="none" w:sz="0" w:space="0" w:color="auto"/>
                    <w:right w:val="none" w:sz="0" w:space="0" w:color="auto"/>
                  </w:divBdr>
                </w:div>
                <w:div w:id="1116872373">
                  <w:marLeft w:val="0"/>
                  <w:marRight w:val="0"/>
                  <w:marTop w:val="0"/>
                  <w:marBottom w:val="0"/>
                  <w:divBdr>
                    <w:top w:val="none" w:sz="0" w:space="0" w:color="auto"/>
                    <w:left w:val="none" w:sz="0" w:space="0" w:color="auto"/>
                    <w:bottom w:val="none" w:sz="0" w:space="0" w:color="auto"/>
                    <w:right w:val="none" w:sz="0" w:space="0" w:color="auto"/>
                  </w:divBdr>
                </w:div>
                <w:div w:id="1198928848">
                  <w:marLeft w:val="0"/>
                  <w:marRight w:val="0"/>
                  <w:marTop w:val="0"/>
                  <w:marBottom w:val="0"/>
                  <w:divBdr>
                    <w:top w:val="none" w:sz="0" w:space="0" w:color="auto"/>
                    <w:left w:val="none" w:sz="0" w:space="0" w:color="auto"/>
                    <w:bottom w:val="none" w:sz="0" w:space="0" w:color="auto"/>
                    <w:right w:val="none" w:sz="0" w:space="0" w:color="auto"/>
                  </w:divBdr>
                </w:div>
                <w:div w:id="1211309278">
                  <w:marLeft w:val="0"/>
                  <w:marRight w:val="0"/>
                  <w:marTop w:val="0"/>
                  <w:marBottom w:val="0"/>
                  <w:divBdr>
                    <w:top w:val="none" w:sz="0" w:space="0" w:color="auto"/>
                    <w:left w:val="none" w:sz="0" w:space="0" w:color="auto"/>
                    <w:bottom w:val="none" w:sz="0" w:space="0" w:color="auto"/>
                    <w:right w:val="none" w:sz="0" w:space="0" w:color="auto"/>
                  </w:divBdr>
                </w:div>
                <w:div w:id="1598439189">
                  <w:marLeft w:val="0"/>
                  <w:marRight w:val="0"/>
                  <w:marTop w:val="0"/>
                  <w:marBottom w:val="0"/>
                  <w:divBdr>
                    <w:top w:val="none" w:sz="0" w:space="0" w:color="auto"/>
                    <w:left w:val="none" w:sz="0" w:space="0" w:color="auto"/>
                    <w:bottom w:val="none" w:sz="0" w:space="0" w:color="auto"/>
                    <w:right w:val="none" w:sz="0" w:space="0" w:color="auto"/>
                  </w:divBdr>
                </w:div>
                <w:div w:id="1609005566">
                  <w:marLeft w:val="0"/>
                  <w:marRight w:val="0"/>
                  <w:marTop w:val="0"/>
                  <w:marBottom w:val="0"/>
                  <w:divBdr>
                    <w:top w:val="none" w:sz="0" w:space="0" w:color="auto"/>
                    <w:left w:val="none" w:sz="0" w:space="0" w:color="auto"/>
                    <w:bottom w:val="none" w:sz="0" w:space="0" w:color="auto"/>
                    <w:right w:val="none" w:sz="0" w:space="0" w:color="auto"/>
                  </w:divBdr>
                </w:div>
                <w:div w:id="1760132057">
                  <w:marLeft w:val="0"/>
                  <w:marRight w:val="0"/>
                  <w:marTop w:val="0"/>
                  <w:marBottom w:val="0"/>
                  <w:divBdr>
                    <w:top w:val="none" w:sz="0" w:space="0" w:color="auto"/>
                    <w:left w:val="none" w:sz="0" w:space="0" w:color="auto"/>
                    <w:bottom w:val="none" w:sz="0" w:space="0" w:color="auto"/>
                    <w:right w:val="none" w:sz="0" w:space="0" w:color="auto"/>
                  </w:divBdr>
                </w:div>
                <w:div w:id="1995598995">
                  <w:marLeft w:val="0"/>
                  <w:marRight w:val="0"/>
                  <w:marTop w:val="0"/>
                  <w:marBottom w:val="0"/>
                  <w:divBdr>
                    <w:top w:val="none" w:sz="0" w:space="0" w:color="auto"/>
                    <w:left w:val="none" w:sz="0" w:space="0" w:color="auto"/>
                    <w:bottom w:val="none" w:sz="0" w:space="0" w:color="auto"/>
                    <w:right w:val="none" w:sz="0" w:space="0" w:color="auto"/>
                  </w:divBdr>
                </w:div>
                <w:div w:id="2041278286">
                  <w:marLeft w:val="0"/>
                  <w:marRight w:val="0"/>
                  <w:marTop w:val="0"/>
                  <w:marBottom w:val="0"/>
                  <w:divBdr>
                    <w:top w:val="none" w:sz="0" w:space="0" w:color="auto"/>
                    <w:left w:val="none" w:sz="0" w:space="0" w:color="auto"/>
                    <w:bottom w:val="none" w:sz="0" w:space="0" w:color="auto"/>
                    <w:right w:val="none" w:sz="0" w:space="0" w:color="auto"/>
                  </w:divBdr>
                </w:div>
                <w:div w:id="2110615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617412">
          <w:marLeft w:val="0"/>
          <w:marRight w:val="0"/>
          <w:marTop w:val="15"/>
          <w:marBottom w:val="0"/>
          <w:divBdr>
            <w:top w:val="none" w:sz="0" w:space="0" w:color="auto"/>
            <w:left w:val="none" w:sz="0" w:space="0" w:color="auto"/>
            <w:bottom w:val="none" w:sz="0" w:space="0" w:color="auto"/>
            <w:right w:val="none" w:sz="0" w:space="0" w:color="auto"/>
          </w:divBdr>
        </w:div>
      </w:divsChild>
    </w:div>
    <w:div w:id="1052776180">
      <w:bodyDiv w:val="1"/>
      <w:marLeft w:val="0"/>
      <w:marRight w:val="0"/>
      <w:marTop w:val="0"/>
      <w:marBottom w:val="0"/>
      <w:divBdr>
        <w:top w:val="none" w:sz="0" w:space="0" w:color="auto"/>
        <w:left w:val="none" w:sz="0" w:space="0" w:color="auto"/>
        <w:bottom w:val="none" w:sz="0" w:space="0" w:color="auto"/>
        <w:right w:val="none" w:sz="0" w:space="0" w:color="auto"/>
      </w:divBdr>
    </w:div>
    <w:div w:id="1052850777">
      <w:bodyDiv w:val="1"/>
      <w:marLeft w:val="0"/>
      <w:marRight w:val="0"/>
      <w:marTop w:val="0"/>
      <w:marBottom w:val="0"/>
      <w:divBdr>
        <w:top w:val="none" w:sz="0" w:space="0" w:color="auto"/>
        <w:left w:val="none" w:sz="0" w:space="0" w:color="auto"/>
        <w:bottom w:val="none" w:sz="0" w:space="0" w:color="auto"/>
        <w:right w:val="none" w:sz="0" w:space="0" w:color="auto"/>
      </w:divBdr>
    </w:div>
    <w:div w:id="1056198668">
      <w:bodyDiv w:val="1"/>
      <w:marLeft w:val="0"/>
      <w:marRight w:val="0"/>
      <w:marTop w:val="0"/>
      <w:marBottom w:val="0"/>
      <w:divBdr>
        <w:top w:val="none" w:sz="0" w:space="0" w:color="auto"/>
        <w:left w:val="none" w:sz="0" w:space="0" w:color="auto"/>
        <w:bottom w:val="none" w:sz="0" w:space="0" w:color="auto"/>
        <w:right w:val="none" w:sz="0" w:space="0" w:color="auto"/>
      </w:divBdr>
    </w:div>
    <w:div w:id="1057893596">
      <w:bodyDiv w:val="1"/>
      <w:marLeft w:val="0"/>
      <w:marRight w:val="0"/>
      <w:marTop w:val="0"/>
      <w:marBottom w:val="0"/>
      <w:divBdr>
        <w:top w:val="none" w:sz="0" w:space="0" w:color="auto"/>
        <w:left w:val="none" w:sz="0" w:space="0" w:color="auto"/>
        <w:bottom w:val="none" w:sz="0" w:space="0" w:color="auto"/>
        <w:right w:val="none" w:sz="0" w:space="0" w:color="auto"/>
      </w:divBdr>
    </w:div>
    <w:div w:id="1071854801">
      <w:bodyDiv w:val="1"/>
      <w:marLeft w:val="0"/>
      <w:marRight w:val="0"/>
      <w:marTop w:val="0"/>
      <w:marBottom w:val="0"/>
      <w:divBdr>
        <w:top w:val="none" w:sz="0" w:space="0" w:color="auto"/>
        <w:left w:val="none" w:sz="0" w:space="0" w:color="auto"/>
        <w:bottom w:val="none" w:sz="0" w:space="0" w:color="auto"/>
        <w:right w:val="none" w:sz="0" w:space="0" w:color="auto"/>
      </w:divBdr>
      <w:divsChild>
        <w:div w:id="1226377892">
          <w:marLeft w:val="0"/>
          <w:marRight w:val="0"/>
          <w:marTop w:val="15"/>
          <w:marBottom w:val="0"/>
          <w:divBdr>
            <w:top w:val="none" w:sz="0" w:space="0" w:color="auto"/>
            <w:left w:val="none" w:sz="0" w:space="0" w:color="auto"/>
            <w:bottom w:val="none" w:sz="0" w:space="0" w:color="auto"/>
            <w:right w:val="none" w:sz="0" w:space="0" w:color="auto"/>
          </w:divBdr>
          <w:divsChild>
            <w:div w:id="1383940606">
              <w:marLeft w:val="0"/>
              <w:marRight w:val="0"/>
              <w:marTop w:val="0"/>
              <w:marBottom w:val="0"/>
              <w:divBdr>
                <w:top w:val="none" w:sz="0" w:space="0" w:color="auto"/>
                <w:left w:val="none" w:sz="0" w:space="0" w:color="auto"/>
                <w:bottom w:val="none" w:sz="0" w:space="0" w:color="auto"/>
                <w:right w:val="none" w:sz="0" w:space="0" w:color="auto"/>
              </w:divBdr>
              <w:divsChild>
                <w:div w:id="28920828">
                  <w:marLeft w:val="0"/>
                  <w:marRight w:val="0"/>
                  <w:marTop w:val="0"/>
                  <w:marBottom w:val="0"/>
                  <w:divBdr>
                    <w:top w:val="none" w:sz="0" w:space="0" w:color="auto"/>
                    <w:left w:val="none" w:sz="0" w:space="0" w:color="auto"/>
                    <w:bottom w:val="none" w:sz="0" w:space="0" w:color="auto"/>
                    <w:right w:val="none" w:sz="0" w:space="0" w:color="auto"/>
                  </w:divBdr>
                </w:div>
                <w:div w:id="116144187">
                  <w:marLeft w:val="0"/>
                  <w:marRight w:val="0"/>
                  <w:marTop w:val="0"/>
                  <w:marBottom w:val="0"/>
                  <w:divBdr>
                    <w:top w:val="none" w:sz="0" w:space="0" w:color="auto"/>
                    <w:left w:val="none" w:sz="0" w:space="0" w:color="auto"/>
                    <w:bottom w:val="none" w:sz="0" w:space="0" w:color="auto"/>
                    <w:right w:val="none" w:sz="0" w:space="0" w:color="auto"/>
                  </w:divBdr>
                </w:div>
                <w:div w:id="125896569">
                  <w:marLeft w:val="0"/>
                  <w:marRight w:val="0"/>
                  <w:marTop w:val="0"/>
                  <w:marBottom w:val="0"/>
                  <w:divBdr>
                    <w:top w:val="none" w:sz="0" w:space="0" w:color="auto"/>
                    <w:left w:val="none" w:sz="0" w:space="0" w:color="auto"/>
                    <w:bottom w:val="none" w:sz="0" w:space="0" w:color="auto"/>
                    <w:right w:val="none" w:sz="0" w:space="0" w:color="auto"/>
                  </w:divBdr>
                </w:div>
                <w:div w:id="157117306">
                  <w:marLeft w:val="0"/>
                  <w:marRight w:val="0"/>
                  <w:marTop w:val="0"/>
                  <w:marBottom w:val="0"/>
                  <w:divBdr>
                    <w:top w:val="none" w:sz="0" w:space="0" w:color="auto"/>
                    <w:left w:val="none" w:sz="0" w:space="0" w:color="auto"/>
                    <w:bottom w:val="none" w:sz="0" w:space="0" w:color="auto"/>
                    <w:right w:val="none" w:sz="0" w:space="0" w:color="auto"/>
                  </w:divBdr>
                </w:div>
                <w:div w:id="199587237">
                  <w:marLeft w:val="0"/>
                  <w:marRight w:val="0"/>
                  <w:marTop w:val="0"/>
                  <w:marBottom w:val="0"/>
                  <w:divBdr>
                    <w:top w:val="none" w:sz="0" w:space="0" w:color="auto"/>
                    <w:left w:val="none" w:sz="0" w:space="0" w:color="auto"/>
                    <w:bottom w:val="none" w:sz="0" w:space="0" w:color="auto"/>
                    <w:right w:val="none" w:sz="0" w:space="0" w:color="auto"/>
                  </w:divBdr>
                </w:div>
                <w:div w:id="289014273">
                  <w:marLeft w:val="0"/>
                  <w:marRight w:val="0"/>
                  <w:marTop w:val="0"/>
                  <w:marBottom w:val="0"/>
                  <w:divBdr>
                    <w:top w:val="none" w:sz="0" w:space="0" w:color="auto"/>
                    <w:left w:val="none" w:sz="0" w:space="0" w:color="auto"/>
                    <w:bottom w:val="none" w:sz="0" w:space="0" w:color="auto"/>
                    <w:right w:val="none" w:sz="0" w:space="0" w:color="auto"/>
                  </w:divBdr>
                </w:div>
                <w:div w:id="358631652">
                  <w:marLeft w:val="0"/>
                  <w:marRight w:val="0"/>
                  <w:marTop w:val="0"/>
                  <w:marBottom w:val="0"/>
                  <w:divBdr>
                    <w:top w:val="none" w:sz="0" w:space="0" w:color="auto"/>
                    <w:left w:val="none" w:sz="0" w:space="0" w:color="auto"/>
                    <w:bottom w:val="none" w:sz="0" w:space="0" w:color="auto"/>
                    <w:right w:val="none" w:sz="0" w:space="0" w:color="auto"/>
                  </w:divBdr>
                </w:div>
                <w:div w:id="380642659">
                  <w:marLeft w:val="0"/>
                  <w:marRight w:val="0"/>
                  <w:marTop w:val="0"/>
                  <w:marBottom w:val="0"/>
                  <w:divBdr>
                    <w:top w:val="none" w:sz="0" w:space="0" w:color="auto"/>
                    <w:left w:val="none" w:sz="0" w:space="0" w:color="auto"/>
                    <w:bottom w:val="none" w:sz="0" w:space="0" w:color="auto"/>
                    <w:right w:val="none" w:sz="0" w:space="0" w:color="auto"/>
                  </w:divBdr>
                </w:div>
                <w:div w:id="384837957">
                  <w:marLeft w:val="0"/>
                  <w:marRight w:val="0"/>
                  <w:marTop w:val="0"/>
                  <w:marBottom w:val="0"/>
                  <w:divBdr>
                    <w:top w:val="none" w:sz="0" w:space="0" w:color="auto"/>
                    <w:left w:val="none" w:sz="0" w:space="0" w:color="auto"/>
                    <w:bottom w:val="none" w:sz="0" w:space="0" w:color="auto"/>
                    <w:right w:val="none" w:sz="0" w:space="0" w:color="auto"/>
                  </w:divBdr>
                </w:div>
                <w:div w:id="388580945">
                  <w:marLeft w:val="0"/>
                  <w:marRight w:val="0"/>
                  <w:marTop w:val="0"/>
                  <w:marBottom w:val="0"/>
                  <w:divBdr>
                    <w:top w:val="none" w:sz="0" w:space="0" w:color="auto"/>
                    <w:left w:val="none" w:sz="0" w:space="0" w:color="auto"/>
                    <w:bottom w:val="none" w:sz="0" w:space="0" w:color="auto"/>
                    <w:right w:val="none" w:sz="0" w:space="0" w:color="auto"/>
                  </w:divBdr>
                </w:div>
                <w:div w:id="392654293">
                  <w:marLeft w:val="0"/>
                  <w:marRight w:val="0"/>
                  <w:marTop w:val="0"/>
                  <w:marBottom w:val="0"/>
                  <w:divBdr>
                    <w:top w:val="none" w:sz="0" w:space="0" w:color="auto"/>
                    <w:left w:val="none" w:sz="0" w:space="0" w:color="auto"/>
                    <w:bottom w:val="none" w:sz="0" w:space="0" w:color="auto"/>
                    <w:right w:val="none" w:sz="0" w:space="0" w:color="auto"/>
                  </w:divBdr>
                </w:div>
                <w:div w:id="438960197">
                  <w:marLeft w:val="0"/>
                  <w:marRight w:val="0"/>
                  <w:marTop w:val="0"/>
                  <w:marBottom w:val="0"/>
                  <w:divBdr>
                    <w:top w:val="none" w:sz="0" w:space="0" w:color="auto"/>
                    <w:left w:val="none" w:sz="0" w:space="0" w:color="auto"/>
                    <w:bottom w:val="none" w:sz="0" w:space="0" w:color="auto"/>
                    <w:right w:val="none" w:sz="0" w:space="0" w:color="auto"/>
                  </w:divBdr>
                </w:div>
                <w:div w:id="477772494">
                  <w:marLeft w:val="0"/>
                  <w:marRight w:val="0"/>
                  <w:marTop w:val="0"/>
                  <w:marBottom w:val="0"/>
                  <w:divBdr>
                    <w:top w:val="none" w:sz="0" w:space="0" w:color="auto"/>
                    <w:left w:val="none" w:sz="0" w:space="0" w:color="auto"/>
                    <w:bottom w:val="none" w:sz="0" w:space="0" w:color="auto"/>
                    <w:right w:val="none" w:sz="0" w:space="0" w:color="auto"/>
                  </w:divBdr>
                </w:div>
                <w:div w:id="497504682">
                  <w:marLeft w:val="0"/>
                  <w:marRight w:val="0"/>
                  <w:marTop w:val="0"/>
                  <w:marBottom w:val="0"/>
                  <w:divBdr>
                    <w:top w:val="none" w:sz="0" w:space="0" w:color="auto"/>
                    <w:left w:val="none" w:sz="0" w:space="0" w:color="auto"/>
                    <w:bottom w:val="none" w:sz="0" w:space="0" w:color="auto"/>
                    <w:right w:val="none" w:sz="0" w:space="0" w:color="auto"/>
                  </w:divBdr>
                </w:div>
                <w:div w:id="502748277">
                  <w:marLeft w:val="0"/>
                  <w:marRight w:val="0"/>
                  <w:marTop w:val="0"/>
                  <w:marBottom w:val="0"/>
                  <w:divBdr>
                    <w:top w:val="none" w:sz="0" w:space="0" w:color="auto"/>
                    <w:left w:val="none" w:sz="0" w:space="0" w:color="auto"/>
                    <w:bottom w:val="none" w:sz="0" w:space="0" w:color="auto"/>
                    <w:right w:val="none" w:sz="0" w:space="0" w:color="auto"/>
                  </w:divBdr>
                </w:div>
                <w:div w:id="508103745">
                  <w:marLeft w:val="0"/>
                  <w:marRight w:val="0"/>
                  <w:marTop w:val="0"/>
                  <w:marBottom w:val="0"/>
                  <w:divBdr>
                    <w:top w:val="none" w:sz="0" w:space="0" w:color="auto"/>
                    <w:left w:val="none" w:sz="0" w:space="0" w:color="auto"/>
                    <w:bottom w:val="none" w:sz="0" w:space="0" w:color="auto"/>
                    <w:right w:val="none" w:sz="0" w:space="0" w:color="auto"/>
                  </w:divBdr>
                </w:div>
                <w:div w:id="524683076">
                  <w:marLeft w:val="0"/>
                  <w:marRight w:val="0"/>
                  <w:marTop w:val="0"/>
                  <w:marBottom w:val="0"/>
                  <w:divBdr>
                    <w:top w:val="none" w:sz="0" w:space="0" w:color="auto"/>
                    <w:left w:val="none" w:sz="0" w:space="0" w:color="auto"/>
                    <w:bottom w:val="none" w:sz="0" w:space="0" w:color="auto"/>
                    <w:right w:val="none" w:sz="0" w:space="0" w:color="auto"/>
                  </w:divBdr>
                </w:div>
                <w:div w:id="551699326">
                  <w:marLeft w:val="0"/>
                  <w:marRight w:val="0"/>
                  <w:marTop w:val="0"/>
                  <w:marBottom w:val="0"/>
                  <w:divBdr>
                    <w:top w:val="none" w:sz="0" w:space="0" w:color="auto"/>
                    <w:left w:val="none" w:sz="0" w:space="0" w:color="auto"/>
                    <w:bottom w:val="none" w:sz="0" w:space="0" w:color="auto"/>
                    <w:right w:val="none" w:sz="0" w:space="0" w:color="auto"/>
                  </w:divBdr>
                </w:div>
                <w:div w:id="647128553">
                  <w:marLeft w:val="0"/>
                  <w:marRight w:val="0"/>
                  <w:marTop w:val="0"/>
                  <w:marBottom w:val="0"/>
                  <w:divBdr>
                    <w:top w:val="none" w:sz="0" w:space="0" w:color="auto"/>
                    <w:left w:val="none" w:sz="0" w:space="0" w:color="auto"/>
                    <w:bottom w:val="none" w:sz="0" w:space="0" w:color="auto"/>
                    <w:right w:val="none" w:sz="0" w:space="0" w:color="auto"/>
                  </w:divBdr>
                </w:div>
                <w:div w:id="653489906">
                  <w:marLeft w:val="0"/>
                  <w:marRight w:val="0"/>
                  <w:marTop w:val="0"/>
                  <w:marBottom w:val="0"/>
                  <w:divBdr>
                    <w:top w:val="none" w:sz="0" w:space="0" w:color="auto"/>
                    <w:left w:val="none" w:sz="0" w:space="0" w:color="auto"/>
                    <w:bottom w:val="none" w:sz="0" w:space="0" w:color="auto"/>
                    <w:right w:val="none" w:sz="0" w:space="0" w:color="auto"/>
                  </w:divBdr>
                </w:div>
                <w:div w:id="653535409">
                  <w:marLeft w:val="0"/>
                  <w:marRight w:val="0"/>
                  <w:marTop w:val="0"/>
                  <w:marBottom w:val="0"/>
                  <w:divBdr>
                    <w:top w:val="none" w:sz="0" w:space="0" w:color="auto"/>
                    <w:left w:val="none" w:sz="0" w:space="0" w:color="auto"/>
                    <w:bottom w:val="none" w:sz="0" w:space="0" w:color="auto"/>
                    <w:right w:val="none" w:sz="0" w:space="0" w:color="auto"/>
                  </w:divBdr>
                </w:div>
                <w:div w:id="659961166">
                  <w:marLeft w:val="0"/>
                  <w:marRight w:val="0"/>
                  <w:marTop w:val="0"/>
                  <w:marBottom w:val="0"/>
                  <w:divBdr>
                    <w:top w:val="none" w:sz="0" w:space="0" w:color="auto"/>
                    <w:left w:val="none" w:sz="0" w:space="0" w:color="auto"/>
                    <w:bottom w:val="none" w:sz="0" w:space="0" w:color="auto"/>
                    <w:right w:val="none" w:sz="0" w:space="0" w:color="auto"/>
                  </w:divBdr>
                </w:div>
                <w:div w:id="697854054">
                  <w:marLeft w:val="0"/>
                  <w:marRight w:val="0"/>
                  <w:marTop w:val="0"/>
                  <w:marBottom w:val="0"/>
                  <w:divBdr>
                    <w:top w:val="none" w:sz="0" w:space="0" w:color="auto"/>
                    <w:left w:val="none" w:sz="0" w:space="0" w:color="auto"/>
                    <w:bottom w:val="none" w:sz="0" w:space="0" w:color="auto"/>
                    <w:right w:val="none" w:sz="0" w:space="0" w:color="auto"/>
                  </w:divBdr>
                </w:div>
                <w:div w:id="726420626">
                  <w:marLeft w:val="0"/>
                  <w:marRight w:val="0"/>
                  <w:marTop w:val="0"/>
                  <w:marBottom w:val="0"/>
                  <w:divBdr>
                    <w:top w:val="none" w:sz="0" w:space="0" w:color="auto"/>
                    <w:left w:val="none" w:sz="0" w:space="0" w:color="auto"/>
                    <w:bottom w:val="none" w:sz="0" w:space="0" w:color="auto"/>
                    <w:right w:val="none" w:sz="0" w:space="0" w:color="auto"/>
                  </w:divBdr>
                </w:div>
                <w:div w:id="801850174">
                  <w:marLeft w:val="0"/>
                  <w:marRight w:val="0"/>
                  <w:marTop w:val="0"/>
                  <w:marBottom w:val="0"/>
                  <w:divBdr>
                    <w:top w:val="none" w:sz="0" w:space="0" w:color="auto"/>
                    <w:left w:val="none" w:sz="0" w:space="0" w:color="auto"/>
                    <w:bottom w:val="none" w:sz="0" w:space="0" w:color="auto"/>
                    <w:right w:val="none" w:sz="0" w:space="0" w:color="auto"/>
                  </w:divBdr>
                </w:div>
                <w:div w:id="822232395">
                  <w:marLeft w:val="0"/>
                  <w:marRight w:val="0"/>
                  <w:marTop w:val="0"/>
                  <w:marBottom w:val="0"/>
                  <w:divBdr>
                    <w:top w:val="none" w:sz="0" w:space="0" w:color="auto"/>
                    <w:left w:val="none" w:sz="0" w:space="0" w:color="auto"/>
                    <w:bottom w:val="none" w:sz="0" w:space="0" w:color="auto"/>
                    <w:right w:val="none" w:sz="0" w:space="0" w:color="auto"/>
                  </w:divBdr>
                </w:div>
                <w:div w:id="855341463">
                  <w:marLeft w:val="0"/>
                  <w:marRight w:val="0"/>
                  <w:marTop w:val="0"/>
                  <w:marBottom w:val="0"/>
                  <w:divBdr>
                    <w:top w:val="none" w:sz="0" w:space="0" w:color="auto"/>
                    <w:left w:val="none" w:sz="0" w:space="0" w:color="auto"/>
                    <w:bottom w:val="none" w:sz="0" w:space="0" w:color="auto"/>
                    <w:right w:val="none" w:sz="0" w:space="0" w:color="auto"/>
                  </w:divBdr>
                </w:div>
                <w:div w:id="892038132">
                  <w:marLeft w:val="0"/>
                  <w:marRight w:val="0"/>
                  <w:marTop w:val="0"/>
                  <w:marBottom w:val="0"/>
                  <w:divBdr>
                    <w:top w:val="none" w:sz="0" w:space="0" w:color="auto"/>
                    <w:left w:val="none" w:sz="0" w:space="0" w:color="auto"/>
                    <w:bottom w:val="none" w:sz="0" w:space="0" w:color="auto"/>
                    <w:right w:val="none" w:sz="0" w:space="0" w:color="auto"/>
                  </w:divBdr>
                </w:div>
                <w:div w:id="937371945">
                  <w:marLeft w:val="0"/>
                  <w:marRight w:val="0"/>
                  <w:marTop w:val="0"/>
                  <w:marBottom w:val="0"/>
                  <w:divBdr>
                    <w:top w:val="none" w:sz="0" w:space="0" w:color="auto"/>
                    <w:left w:val="none" w:sz="0" w:space="0" w:color="auto"/>
                    <w:bottom w:val="none" w:sz="0" w:space="0" w:color="auto"/>
                    <w:right w:val="none" w:sz="0" w:space="0" w:color="auto"/>
                  </w:divBdr>
                </w:div>
                <w:div w:id="1026641158">
                  <w:marLeft w:val="0"/>
                  <w:marRight w:val="0"/>
                  <w:marTop w:val="0"/>
                  <w:marBottom w:val="0"/>
                  <w:divBdr>
                    <w:top w:val="none" w:sz="0" w:space="0" w:color="auto"/>
                    <w:left w:val="none" w:sz="0" w:space="0" w:color="auto"/>
                    <w:bottom w:val="none" w:sz="0" w:space="0" w:color="auto"/>
                    <w:right w:val="none" w:sz="0" w:space="0" w:color="auto"/>
                  </w:divBdr>
                </w:div>
                <w:div w:id="1037702851">
                  <w:marLeft w:val="0"/>
                  <w:marRight w:val="0"/>
                  <w:marTop w:val="0"/>
                  <w:marBottom w:val="0"/>
                  <w:divBdr>
                    <w:top w:val="none" w:sz="0" w:space="0" w:color="auto"/>
                    <w:left w:val="none" w:sz="0" w:space="0" w:color="auto"/>
                    <w:bottom w:val="none" w:sz="0" w:space="0" w:color="auto"/>
                    <w:right w:val="none" w:sz="0" w:space="0" w:color="auto"/>
                  </w:divBdr>
                </w:div>
                <w:div w:id="1141465238">
                  <w:marLeft w:val="0"/>
                  <w:marRight w:val="0"/>
                  <w:marTop w:val="0"/>
                  <w:marBottom w:val="0"/>
                  <w:divBdr>
                    <w:top w:val="none" w:sz="0" w:space="0" w:color="auto"/>
                    <w:left w:val="none" w:sz="0" w:space="0" w:color="auto"/>
                    <w:bottom w:val="none" w:sz="0" w:space="0" w:color="auto"/>
                    <w:right w:val="none" w:sz="0" w:space="0" w:color="auto"/>
                  </w:divBdr>
                </w:div>
                <w:div w:id="1151017486">
                  <w:marLeft w:val="0"/>
                  <w:marRight w:val="0"/>
                  <w:marTop w:val="0"/>
                  <w:marBottom w:val="0"/>
                  <w:divBdr>
                    <w:top w:val="none" w:sz="0" w:space="0" w:color="auto"/>
                    <w:left w:val="none" w:sz="0" w:space="0" w:color="auto"/>
                    <w:bottom w:val="none" w:sz="0" w:space="0" w:color="auto"/>
                    <w:right w:val="none" w:sz="0" w:space="0" w:color="auto"/>
                  </w:divBdr>
                </w:div>
                <w:div w:id="1287275024">
                  <w:marLeft w:val="0"/>
                  <w:marRight w:val="0"/>
                  <w:marTop w:val="0"/>
                  <w:marBottom w:val="0"/>
                  <w:divBdr>
                    <w:top w:val="none" w:sz="0" w:space="0" w:color="auto"/>
                    <w:left w:val="none" w:sz="0" w:space="0" w:color="auto"/>
                    <w:bottom w:val="none" w:sz="0" w:space="0" w:color="auto"/>
                    <w:right w:val="none" w:sz="0" w:space="0" w:color="auto"/>
                  </w:divBdr>
                </w:div>
                <w:div w:id="1312052184">
                  <w:marLeft w:val="0"/>
                  <w:marRight w:val="0"/>
                  <w:marTop w:val="0"/>
                  <w:marBottom w:val="0"/>
                  <w:divBdr>
                    <w:top w:val="none" w:sz="0" w:space="0" w:color="auto"/>
                    <w:left w:val="none" w:sz="0" w:space="0" w:color="auto"/>
                    <w:bottom w:val="none" w:sz="0" w:space="0" w:color="auto"/>
                    <w:right w:val="none" w:sz="0" w:space="0" w:color="auto"/>
                  </w:divBdr>
                </w:div>
                <w:div w:id="1320962786">
                  <w:marLeft w:val="0"/>
                  <w:marRight w:val="0"/>
                  <w:marTop w:val="0"/>
                  <w:marBottom w:val="0"/>
                  <w:divBdr>
                    <w:top w:val="none" w:sz="0" w:space="0" w:color="auto"/>
                    <w:left w:val="none" w:sz="0" w:space="0" w:color="auto"/>
                    <w:bottom w:val="none" w:sz="0" w:space="0" w:color="auto"/>
                    <w:right w:val="none" w:sz="0" w:space="0" w:color="auto"/>
                  </w:divBdr>
                </w:div>
                <w:div w:id="1321494588">
                  <w:marLeft w:val="0"/>
                  <w:marRight w:val="0"/>
                  <w:marTop w:val="0"/>
                  <w:marBottom w:val="0"/>
                  <w:divBdr>
                    <w:top w:val="none" w:sz="0" w:space="0" w:color="auto"/>
                    <w:left w:val="none" w:sz="0" w:space="0" w:color="auto"/>
                    <w:bottom w:val="none" w:sz="0" w:space="0" w:color="auto"/>
                    <w:right w:val="none" w:sz="0" w:space="0" w:color="auto"/>
                  </w:divBdr>
                </w:div>
                <w:div w:id="1329556538">
                  <w:marLeft w:val="0"/>
                  <w:marRight w:val="0"/>
                  <w:marTop w:val="0"/>
                  <w:marBottom w:val="0"/>
                  <w:divBdr>
                    <w:top w:val="none" w:sz="0" w:space="0" w:color="auto"/>
                    <w:left w:val="none" w:sz="0" w:space="0" w:color="auto"/>
                    <w:bottom w:val="none" w:sz="0" w:space="0" w:color="auto"/>
                    <w:right w:val="none" w:sz="0" w:space="0" w:color="auto"/>
                  </w:divBdr>
                </w:div>
                <w:div w:id="1332754345">
                  <w:marLeft w:val="0"/>
                  <w:marRight w:val="0"/>
                  <w:marTop w:val="0"/>
                  <w:marBottom w:val="0"/>
                  <w:divBdr>
                    <w:top w:val="none" w:sz="0" w:space="0" w:color="auto"/>
                    <w:left w:val="none" w:sz="0" w:space="0" w:color="auto"/>
                    <w:bottom w:val="none" w:sz="0" w:space="0" w:color="auto"/>
                    <w:right w:val="none" w:sz="0" w:space="0" w:color="auto"/>
                  </w:divBdr>
                </w:div>
                <w:div w:id="1361052690">
                  <w:marLeft w:val="0"/>
                  <w:marRight w:val="0"/>
                  <w:marTop w:val="0"/>
                  <w:marBottom w:val="0"/>
                  <w:divBdr>
                    <w:top w:val="none" w:sz="0" w:space="0" w:color="auto"/>
                    <w:left w:val="none" w:sz="0" w:space="0" w:color="auto"/>
                    <w:bottom w:val="none" w:sz="0" w:space="0" w:color="auto"/>
                    <w:right w:val="none" w:sz="0" w:space="0" w:color="auto"/>
                  </w:divBdr>
                </w:div>
                <w:div w:id="1364136134">
                  <w:marLeft w:val="0"/>
                  <w:marRight w:val="0"/>
                  <w:marTop w:val="0"/>
                  <w:marBottom w:val="0"/>
                  <w:divBdr>
                    <w:top w:val="none" w:sz="0" w:space="0" w:color="auto"/>
                    <w:left w:val="none" w:sz="0" w:space="0" w:color="auto"/>
                    <w:bottom w:val="none" w:sz="0" w:space="0" w:color="auto"/>
                    <w:right w:val="none" w:sz="0" w:space="0" w:color="auto"/>
                  </w:divBdr>
                </w:div>
                <w:div w:id="1367174443">
                  <w:marLeft w:val="0"/>
                  <w:marRight w:val="0"/>
                  <w:marTop w:val="0"/>
                  <w:marBottom w:val="0"/>
                  <w:divBdr>
                    <w:top w:val="none" w:sz="0" w:space="0" w:color="auto"/>
                    <w:left w:val="none" w:sz="0" w:space="0" w:color="auto"/>
                    <w:bottom w:val="none" w:sz="0" w:space="0" w:color="auto"/>
                    <w:right w:val="none" w:sz="0" w:space="0" w:color="auto"/>
                  </w:divBdr>
                </w:div>
                <w:div w:id="1376737676">
                  <w:marLeft w:val="0"/>
                  <w:marRight w:val="0"/>
                  <w:marTop w:val="0"/>
                  <w:marBottom w:val="0"/>
                  <w:divBdr>
                    <w:top w:val="none" w:sz="0" w:space="0" w:color="auto"/>
                    <w:left w:val="none" w:sz="0" w:space="0" w:color="auto"/>
                    <w:bottom w:val="none" w:sz="0" w:space="0" w:color="auto"/>
                    <w:right w:val="none" w:sz="0" w:space="0" w:color="auto"/>
                  </w:divBdr>
                </w:div>
                <w:div w:id="1377198482">
                  <w:marLeft w:val="0"/>
                  <w:marRight w:val="0"/>
                  <w:marTop w:val="0"/>
                  <w:marBottom w:val="0"/>
                  <w:divBdr>
                    <w:top w:val="none" w:sz="0" w:space="0" w:color="auto"/>
                    <w:left w:val="none" w:sz="0" w:space="0" w:color="auto"/>
                    <w:bottom w:val="none" w:sz="0" w:space="0" w:color="auto"/>
                    <w:right w:val="none" w:sz="0" w:space="0" w:color="auto"/>
                  </w:divBdr>
                </w:div>
                <w:div w:id="1406687109">
                  <w:marLeft w:val="0"/>
                  <w:marRight w:val="0"/>
                  <w:marTop w:val="0"/>
                  <w:marBottom w:val="0"/>
                  <w:divBdr>
                    <w:top w:val="none" w:sz="0" w:space="0" w:color="auto"/>
                    <w:left w:val="none" w:sz="0" w:space="0" w:color="auto"/>
                    <w:bottom w:val="none" w:sz="0" w:space="0" w:color="auto"/>
                    <w:right w:val="none" w:sz="0" w:space="0" w:color="auto"/>
                  </w:divBdr>
                </w:div>
                <w:div w:id="1447576601">
                  <w:marLeft w:val="0"/>
                  <w:marRight w:val="0"/>
                  <w:marTop w:val="0"/>
                  <w:marBottom w:val="0"/>
                  <w:divBdr>
                    <w:top w:val="none" w:sz="0" w:space="0" w:color="auto"/>
                    <w:left w:val="none" w:sz="0" w:space="0" w:color="auto"/>
                    <w:bottom w:val="none" w:sz="0" w:space="0" w:color="auto"/>
                    <w:right w:val="none" w:sz="0" w:space="0" w:color="auto"/>
                  </w:divBdr>
                </w:div>
                <w:div w:id="1457331161">
                  <w:marLeft w:val="0"/>
                  <w:marRight w:val="0"/>
                  <w:marTop w:val="0"/>
                  <w:marBottom w:val="0"/>
                  <w:divBdr>
                    <w:top w:val="none" w:sz="0" w:space="0" w:color="auto"/>
                    <w:left w:val="none" w:sz="0" w:space="0" w:color="auto"/>
                    <w:bottom w:val="none" w:sz="0" w:space="0" w:color="auto"/>
                    <w:right w:val="none" w:sz="0" w:space="0" w:color="auto"/>
                  </w:divBdr>
                </w:div>
                <w:div w:id="1461923887">
                  <w:marLeft w:val="0"/>
                  <w:marRight w:val="0"/>
                  <w:marTop w:val="0"/>
                  <w:marBottom w:val="0"/>
                  <w:divBdr>
                    <w:top w:val="none" w:sz="0" w:space="0" w:color="auto"/>
                    <w:left w:val="none" w:sz="0" w:space="0" w:color="auto"/>
                    <w:bottom w:val="none" w:sz="0" w:space="0" w:color="auto"/>
                    <w:right w:val="none" w:sz="0" w:space="0" w:color="auto"/>
                  </w:divBdr>
                </w:div>
                <w:div w:id="1475835141">
                  <w:marLeft w:val="0"/>
                  <w:marRight w:val="0"/>
                  <w:marTop w:val="0"/>
                  <w:marBottom w:val="0"/>
                  <w:divBdr>
                    <w:top w:val="none" w:sz="0" w:space="0" w:color="auto"/>
                    <w:left w:val="none" w:sz="0" w:space="0" w:color="auto"/>
                    <w:bottom w:val="none" w:sz="0" w:space="0" w:color="auto"/>
                    <w:right w:val="none" w:sz="0" w:space="0" w:color="auto"/>
                  </w:divBdr>
                </w:div>
                <w:div w:id="1476751456">
                  <w:marLeft w:val="0"/>
                  <w:marRight w:val="0"/>
                  <w:marTop w:val="0"/>
                  <w:marBottom w:val="0"/>
                  <w:divBdr>
                    <w:top w:val="none" w:sz="0" w:space="0" w:color="auto"/>
                    <w:left w:val="none" w:sz="0" w:space="0" w:color="auto"/>
                    <w:bottom w:val="none" w:sz="0" w:space="0" w:color="auto"/>
                    <w:right w:val="none" w:sz="0" w:space="0" w:color="auto"/>
                  </w:divBdr>
                </w:div>
                <w:div w:id="1501695623">
                  <w:marLeft w:val="0"/>
                  <w:marRight w:val="0"/>
                  <w:marTop w:val="0"/>
                  <w:marBottom w:val="0"/>
                  <w:divBdr>
                    <w:top w:val="none" w:sz="0" w:space="0" w:color="auto"/>
                    <w:left w:val="none" w:sz="0" w:space="0" w:color="auto"/>
                    <w:bottom w:val="none" w:sz="0" w:space="0" w:color="auto"/>
                    <w:right w:val="none" w:sz="0" w:space="0" w:color="auto"/>
                  </w:divBdr>
                </w:div>
                <w:div w:id="1519614361">
                  <w:marLeft w:val="0"/>
                  <w:marRight w:val="0"/>
                  <w:marTop w:val="0"/>
                  <w:marBottom w:val="0"/>
                  <w:divBdr>
                    <w:top w:val="none" w:sz="0" w:space="0" w:color="auto"/>
                    <w:left w:val="none" w:sz="0" w:space="0" w:color="auto"/>
                    <w:bottom w:val="none" w:sz="0" w:space="0" w:color="auto"/>
                    <w:right w:val="none" w:sz="0" w:space="0" w:color="auto"/>
                  </w:divBdr>
                </w:div>
                <w:div w:id="1604262254">
                  <w:marLeft w:val="0"/>
                  <w:marRight w:val="0"/>
                  <w:marTop w:val="0"/>
                  <w:marBottom w:val="0"/>
                  <w:divBdr>
                    <w:top w:val="none" w:sz="0" w:space="0" w:color="auto"/>
                    <w:left w:val="none" w:sz="0" w:space="0" w:color="auto"/>
                    <w:bottom w:val="none" w:sz="0" w:space="0" w:color="auto"/>
                    <w:right w:val="none" w:sz="0" w:space="0" w:color="auto"/>
                  </w:divBdr>
                </w:div>
                <w:div w:id="1689334327">
                  <w:marLeft w:val="0"/>
                  <w:marRight w:val="0"/>
                  <w:marTop w:val="0"/>
                  <w:marBottom w:val="0"/>
                  <w:divBdr>
                    <w:top w:val="none" w:sz="0" w:space="0" w:color="auto"/>
                    <w:left w:val="none" w:sz="0" w:space="0" w:color="auto"/>
                    <w:bottom w:val="none" w:sz="0" w:space="0" w:color="auto"/>
                    <w:right w:val="none" w:sz="0" w:space="0" w:color="auto"/>
                  </w:divBdr>
                </w:div>
                <w:div w:id="1739131822">
                  <w:marLeft w:val="0"/>
                  <w:marRight w:val="0"/>
                  <w:marTop w:val="0"/>
                  <w:marBottom w:val="0"/>
                  <w:divBdr>
                    <w:top w:val="none" w:sz="0" w:space="0" w:color="auto"/>
                    <w:left w:val="none" w:sz="0" w:space="0" w:color="auto"/>
                    <w:bottom w:val="none" w:sz="0" w:space="0" w:color="auto"/>
                    <w:right w:val="none" w:sz="0" w:space="0" w:color="auto"/>
                  </w:divBdr>
                </w:div>
                <w:div w:id="1817918106">
                  <w:marLeft w:val="0"/>
                  <w:marRight w:val="0"/>
                  <w:marTop w:val="0"/>
                  <w:marBottom w:val="0"/>
                  <w:divBdr>
                    <w:top w:val="none" w:sz="0" w:space="0" w:color="auto"/>
                    <w:left w:val="none" w:sz="0" w:space="0" w:color="auto"/>
                    <w:bottom w:val="none" w:sz="0" w:space="0" w:color="auto"/>
                    <w:right w:val="none" w:sz="0" w:space="0" w:color="auto"/>
                  </w:divBdr>
                </w:div>
                <w:div w:id="1839269937">
                  <w:marLeft w:val="0"/>
                  <w:marRight w:val="0"/>
                  <w:marTop w:val="0"/>
                  <w:marBottom w:val="0"/>
                  <w:divBdr>
                    <w:top w:val="none" w:sz="0" w:space="0" w:color="auto"/>
                    <w:left w:val="none" w:sz="0" w:space="0" w:color="auto"/>
                    <w:bottom w:val="none" w:sz="0" w:space="0" w:color="auto"/>
                    <w:right w:val="none" w:sz="0" w:space="0" w:color="auto"/>
                  </w:divBdr>
                </w:div>
                <w:div w:id="1844658393">
                  <w:marLeft w:val="0"/>
                  <w:marRight w:val="0"/>
                  <w:marTop w:val="0"/>
                  <w:marBottom w:val="0"/>
                  <w:divBdr>
                    <w:top w:val="none" w:sz="0" w:space="0" w:color="auto"/>
                    <w:left w:val="none" w:sz="0" w:space="0" w:color="auto"/>
                    <w:bottom w:val="none" w:sz="0" w:space="0" w:color="auto"/>
                    <w:right w:val="none" w:sz="0" w:space="0" w:color="auto"/>
                  </w:divBdr>
                </w:div>
                <w:div w:id="1873614334">
                  <w:marLeft w:val="0"/>
                  <w:marRight w:val="0"/>
                  <w:marTop w:val="0"/>
                  <w:marBottom w:val="0"/>
                  <w:divBdr>
                    <w:top w:val="none" w:sz="0" w:space="0" w:color="auto"/>
                    <w:left w:val="none" w:sz="0" w:space="0" w:color="auto"/>
                    <w:bottom w:val="none" w:sz="0" w:space="0" w:color="auto"/>
                    <w:right w:val="none" w:sz="0" w:space="0" w:color="auto"/>
                  </w:divBdr>
                </w:div>
                <w:div w:id="1883246981">
                  <w:marLeft w:val="0"/>
                  <w:marRight w:val="0"/>
                  <w:marTop w:val="0"/>
                  <w:marBottom w:val="0"/>
                  <w:divBdr>
                    <w:top w:val="none" w:sz="0" w:space="0" w:color="auto"/>
                    <w:left w:val="none" w:sz="0" w:space="0" w:color="auto"/>
                    <w:bottom w:val="none" w:sz="0" w:space="0" w:color="auto"/>
                    <w:right w:val="none" w:sz="0" w:space="0" w:color="auto"/>
                  </w:divBdr>
                </w:div>
                <w:div w:id="1944603569">
                  <w:marLeft w:val="0"/>
                  <w:marRight w:val="0"/>
                  <w:marTop w:val="0"/>
                  <w:marBottom w:val="0"/>
                  <w:divBdr>
                    <w:top w:val="none" w:sz="0" w:space="0" w:color="auto"/>
                    <w:left w:val="none" w:sz="0" w:space="0" w:color="auto"/>
                    <w:bottom w:val="none" w:sz="0" w:space="0" w:color="auto"/>
                    <w:right w:val="none" w:sz="0" w:space="0" w:color="auto"/>
                  </w:divBdr>
                </w:div>
                <w:div w:id="1948199329">
                  <w:marLeft w:val="0"/>
                  <w:marRight w:val="0"/>
                  <w:marTop w:val="0"/>
                  <w:marBottom w:val="0"/>
                  <w:divBdr>
                    <w:top w:val="none" w:sz="0" w:space="0" w:color="auto"/>
                    <w:left w:val="none" w:sz="0" w:space="0" w:color="auto"/>
                    <w:bottom w:val="none" w:sz="0" w:space="0" w:color="auto"/>
                    <w:right w:val="none" w:sz="0" w:space="0" w:color="auto"/>
                  </w:divBdr>
                </w:div>
                <w:div w:id="1965886730">
                  <w:marLeft w:val="0"/>
                  <w:marRight w:val="0"/>
                  <w:marTop w:val="0"/>
                  <w:marBottom w:val="0"/>
                  <w:divBdr>
                    <w:top w:val="none" w:sz="0" w:space="0" w:color="auto"/>
                    <w:left w:val="none" w:sz="0" w:space="0" w:color="auto"/>
                    <w:bottom w:val="none" w:sz="0" w:space="0" w:color="auto"/>
                    <w:right w:val="none" w:sz="0" w:space="0" w:color="auto"/>
                  </w:divBdr>
                </w:div>
                <w:div w:id="2007660378">
                  <w:marLeft w:val="0"/>
                  <w:marRight w:val="0"/>
                  <w:marTop w:val="0"/>
                  <w:marBottom w:val="0"/>
                  <w:divBdr>
                    <w:top w:val="none" w:sz="0" w:space="0" w:color="auto"/>
                    <w:left w:val="none" w:sz="0" w:space="0" w:color="auto"/>
                    <w:bottom w:val="none" w:sz="0" w:space="0" w:color="auto"/>
                    <w:right w:val="none" w:sz="0" w:space="0" w:color="auto"/>
                  </w:divBdr>
                </w:div>
                <w:div w:id="2025090350">
                  <w:marLeft w:val="0"/>
                  <w:marRight w:val="0"/>
                  <w:marTop w:val="0"/>
                  <w:marBottom w:val="0"/>
                  <w:divBdr>
                    <w:top w:val="none" w:sz="0" w:space="0" w:color="auto"/>
                    <w:left w:val="none" w:sz="0" w:space="0" w:color="auto"/>
                    <w:bottom w:val="none" w:sz="0" w:space="0" w:color="auto"/>
                    <w:right w:val="none" w:sz="0" w:space="0" w:color="auto"/>
                  </w:divBdr>
                </w:div>
                <w:div w:id="2038385591">
                  <w:marLeft w:val="0"/>
                  <w:marRight w:val="0"/>
                  <w:marTop w:val="0"/>
                  <w:marBottom w:val="0"/>
                  <w:divBdr>
                    <w:top w:val="none" w:sz="0" w:space="0" w:color="auto"/>
                    <w:left w:val="none" w:sz="0" w:space="0" w:color="auto"/>
                    <w:bottom w:val="none" w:sz="0" w:space="0" w:color="auto"/>
                    <w:right w:val="none" w:sz="0" w:space="0" w:color="auto"/>
                  </w:divBdr>
                </w:div>
                <w:div w:id="2093425920">
                  <w:marLeft w:val="0"/>
                  <w:marRight w:val="0"/>
                  <w:marTop w:val="0"/>
                  <w:marBottom w:val="0"/>
                  <w:divBdr>
                    <w:top w:val="none" w:sz="0" w:space="0" w:color="auto"/>
                    <w:left w:val="none" w:sz="0" w:space="0" w:color="auto"/>
                    <w:bottom w:val="none" w:sz="0" w:space="0" w:color="auto"/>
                    <w:right w:val="none" w:sz="0" w:space="0" w:color="auto"/>
                  </w:divBdr>
                </w:div>
                <w:div w:id="213536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184964">
          <w:marLeft w:val="0"/>
          <w:marRight w:val="0"/>
          <w:marTop w:val="15"/>
          <w:marBottom w:val="0"/>
          <w:divBdr>
            <w:top w:val="none" w:sz="0" w:space="0" w:color="auto"/>
            <w:left w:val="none" w:sz="0" w:space="0" w:color="auto"/>
            <w:bottom w:val="none" w:sz="0" w:space="0" w:color="auto"/>
            <w:right w:val="none" w:sz="0" w:space="0" w:color="auto"/>
          </w:divBdr>
        </w:div>
      </w:divsChild>
    </w:div>
    <w:div w:id="1077555806">
      <w:bodyDiv w:val="1"/>
      <w:marLeft w:val="0"/>
      <w:marRight w:val="0"/>
      <w:marTop w:val="0"/>
      <w:marBottom w:val="0"/>
      <w:divBdr>
        <w:top w:val="none" w:sz="0" w:space="0" w:color="auto"/>
        <w:left w:val="none" w:sz="0" w:space="0" w:color="auto"/>
        <w:bottom w:val="none" w:sz="0" w:space="0" w:color="auto"/>
        <w:right w:val="none" w:sz="0" w:space="0" w:color="auto"/>
      </w:divBdr>
      <w:divsChild>
        <w:div w:id="1160273645">
          <w:marLeft w:val="0"/>
          <w:marRight w:val="0"/>
          <w:marTop w:val="15"/>
          <w:marBottom w:val="0"/>
          <w:divBdr>
            <w:top w:val="none" w:sz="0" w:space="0" w:color="auto"/>
            <w:left w:val="none" w:sz="0" w:space="0" w:color="auto"/>
            <w:bottom w:val="none" w:sz="0" w:space="0" w:color="auto"/>
            <w:right w:val="none" w:sz="0" w:space="0" w:color="auto"/>
          </w:divBdr>
        </w:div>
        <w:div w:id="1186095773">
          <w:marLeft w:val="0"/>
          <w:marRight w:val="0"/>
          <w:marTop w:val="15"/>
          <w:marBottom w:val="0"/>
          <w:divBdr>
            <w:top w:val="none" w:sz="0" w:space="0" w:color="auto"/>
            <w:left w:val="none" w:sz="0" w:space="0" w:color="auto"/>
            <w:bottom w:val="none" w:sz="0" w:space="0" w:color="auto"/>
            <w:right w:val="none" w:sz="0" w:space="0" w:color="auto"/>
          </w:divBdr>
          <w:divsChild>
            <w:div w:id="218441562">
              <w:marLeft w:val="0"/>
              <w:marRight w:val="0"/>
              <w:marTop w:val="0"/>
              <w:marBottom w:val="0"/>
              <w:divBdr>
                <w:top w:val="none" w:sz="0" w:space="0" w:color="auto"/>
                <w:left w:val="none" w:sz="0" w:space="0" w:color="auto"/>
                <w:bottom w:val="none" w:sz="0" w:space="0" w:color="auto"/>
                <w:right w:val="none" w:sz="0" w:space="0" w:color="auto"/>
              </w:divBdr>
              <w:divsChild>
                <w:div w:id="20058205">
                  <w:marLeft w:val="0"/>
                  <w:marRight w:val="0"/>
                  <w:marTop w:val="0"/>
                  <w:marBottom w:val="0"/>
                  <w:divBdr>
                    <w:top w:val="none" w:sz="0" w:space="0" w:color="auto"/>
                    <w:left w:val="none" w:sz="0" w:space="0" w:color="auto"/>
                    <w:bottom w:val="none" w:sz="0" w:space="0" w:color="auto"/>
                    <w:right w:val="none" w:sz="0" w:space="0" w:color="auto"/>
                  </w:divBdr>
                </w:div>
                <w:div w:id="26757643">
                  <w:marLeft w:val="0"/>
                  <w:marRight w:val="0"/>
                  <w:marTop w:val="0"/>
                  <w:marBottom w:val="0"/>
                  <w:divBdr>
                    <w:top w:val="none" w:sz="0" w:space="0" w:color="auto"/>
                    <w:left w:val="none" w:sz="0" w:space="0" w:color="auto"/>
                    <w:bottom w:val="none" w:sz="0" w:space="0" w:color="auto"/>
                    <w:right w:val="none" w:sz="0" w:space="0" w:color="auto"/>
                  </w:divBdr>
                </w:div>
                <w:div w:id="41254868">
                  <w:marLeft w:val="0"/>
                  <w:marRight w:val="0"/>
                  <w:marTop w:val="0"/>
                  <w:marBottom w:val="0"/>
                  <w:divBdr>
                    <w:top w:val="none" w:sz="0" w:space="0" w:color="auto"/>
                    <w:left w:val="none" w:sz="0" w:space="0" w:color="auto"/>
                    <w:bottom w:val="none" w:sz="0" w:space="0" w:color="auto"/>
                    <w:right w:val="none" w:sz="0" w:space="0" w:color="auto"/>
                  </w:divBdr>
                </w:div>
                <w:div w:id="55250130">
                  <w:marLeft w:val="0"/>
                  <w:marRight w:val="0"/>
                  <w:marTop w:val="0"/>
                  <w:marBottom w:val="0"/>
                  <w:divBdr>
                    <w:top w:val="none" w:sz="0" w:space="0" w:color="auto"/>
                    <w:left w:val="none" w:sz="0" w:space="0" w:color="auto"/>
                    <w:bottom w:val="none" w:sz="0" w:space="0" w:color="auto"/>
                    <w:right w:val="none" w:sz="0" w:space="0" w:color="auto"/>
                  </w:divBdr>
                </w:div>
                <w:div w:id="102700292">
                  <w:marLeft w:val="0"/>
                  <w:marRight w:val="0"/>
                  <w:marTop w:val="0"/>
                  <w:marBottom w:val="0"/>
                  <w:divBdr>
                    <w:top w:val="none" w:sz="0" w:space="0" w:color="auto"/>
                    <w:left w:val="none" w:sz="0" w:space="0" w:color="auto"/>
                    <w:bottom w:val="none" w:sz="0" w:space="0" w:color="auto"/>
                    <w:right w:val="none" w:sz="0" w:space="0" w:color="auto"/>
                  </w:divBdr>
                </w:div>
                <w:div w:id="108284462">
                  <w:marLeft w:val="0"/>
                  <w:marRight w:val="0"/>
                  <w:marTop w:val="0"/>
                  <w:marBottom w:val="0"/>
                  <w:divBdr>
                    <w:top w:val="none" w:sz="0" w:space="0" w:color="auto"/>
                    <w:left w:val="none" w:sz="0" w:space="0" w:color="auto"/>
                    <w:bottom w:val="none" w:sz="0" w:space="0" w:color="auto"/>
                    <w:right w:val="none" w:sz="0" w:space="0" w:color="auto"/>
                  </w:divBdr>
                </w:div>
                <w:div w:id="121652763">
                  <w:marLeft w:val="0"/>
                  <w:marRight w:val="0"/>
                  <w:marTop w:val="0"/>
                  <w:marBottom w:val="0"/>
                  <w:divBdr>
                    <w:top w:val="none" w:sz="0" w:space="0" w:color="auto"/>
                    <w:left w:val="none" w:sz="0" w:space="0" w:color="auto"/>
                    <w:bottom w:val="none" w:sz="0" w:space="0" w:color="auto"/>
                    <w:right w:val="none" w:sz="0" w:space="0" w:color="auto"/>
                  </w:divBdr>
                </w:div>
                <w:div w:id="133260590">
                  <w:marLeft w:val="0"/>
                  <w:marRight w:val="0"/>
                  <w:marTop w:val="0"/>
                  <w:marBottom w:val="0"/>
                  <w:divBdr>
                    <w:top w:val="none" w:sz="0" w:space="0" w:color="auto"/>
                    <w:left w:val="none" w:sz="0" w:space="0" w:color="auto"/>
                    <w:bottom w:val="none" w:sz="0" w:space="0" w:color="auto"/>
                    <w:right w:val="none" w:sz="0" w:space="0" w:color="auto"/>
                  </w:divBdr>
                </w:div>
                <w:div w:id="133958656">
                  <w:marLeft w:val="0"/>
                  <w:marRight w:val="0"/>
                  <w:marTop w:val="0"/>
                  <w:marBottom w:val="0"/>
                  <w:divBdr>
                    <w:top w:val="none" w:sz="0" w:space="0" w:color="auto"/>
                    <w:left w:val="none" w:sz="0" w:space="0" w:color="auto"/>
                    <w:bottom w:val="none" w:sz="0" w:space="0" w:color="auto"/>
                    <w:right w:val="none" w:sz="0" w:space="0" w:color="auto"/>
                  </w:divBdr>
                </w:div>
                <w:div w:id="144787062">
                  <w:marLeft w:val="0"/>
                  <w:marRight w:val="0"/>
                  <w:marTop w:val="0"/>
                  <w:marBottom w:val="0"/>
                  <w:divBdr>
                    <w:top w:val="none" w:sz="0" w:space="0" w:color="auto"/>
                    <w:left w:val="none" w:sz="0" w:space="0" w:color="auto"/>
                    <w:bottom w:val="none" w:sz="0" w:space="0" w:color="auto"/>
                    <w:right w:val="none" w:sz="0" w:space="0" w:color="auto"/>
                  </w:divBdr>
                </w:div>
                <w:div w:id="155462753">
                  <w:marLeft w:val="0"/>
                  <w:marRight w:val="0"/>
                  <w:marTop w:val="0"/>
                  <w:marBottom w:val="0"/>
                  <w:divBdr>
                    <w:top w:val="none" w:sz="0" w:space="0" w:color="auto"/>
                    <w:left w:val="none" w:sz="0" w:space="0" w:color="auto"/>
                    <w:bottom w:val="none" w:sz="0" w:space="0" w:color="auto"/>
                    <w:right w:val="none" w:sz="0" w:space="0" w:color="auto"/>
                  </w:divBdr>
                </w:div>
                <w:div w:id="166018350">
                  <w:marLeft w:val="0"/>
                  <w:marRight w:val="0"/>
                  <w:marTop w:val="0"/>
                  <w:marBottom w:val="0"/>
                  <w:divBdr>
                    <w:top w:val="none" w:sz="0" w:space="0" w:color="auto"/>
                    <w:left w:val="none" w:sz="0" w:space="0" w:color="auto"/>
                    <w:bottom w:val="none" w:sz="0" w:space="0" w:color="auto"/>
                    <w:right w:val="none" w:sz="0" w:space="0" w:color="auto"/>
                  </w:divBdr>
                </w:div>
                <w:div w:id="174853343">
                  <w:marLeft w:val="0"/>
                  <w:marRight w:val="0"/>
                  <w:marTop w:val="0"/>
                  <w:marBottom w:val="0"/>
                  <w:divBdr>
                    <w:top w:val="none" w:sz="0" w:space="0" w:color="auto"/>
                    <w:left w:val="none" w:sz="0" w:space="0" w:color="auto"/>
                    <w:bottom w:val="none" w:sz="0" w:space="0" w:color="auto"/>
                    <w:right w:val="none" w:sz="0" w:space="0" w:color="auto"/>
                  </w:divBdr>
                </w:div>
                <w:div w:id="183441845">
                  <w:marLeft w:val="0"/>
                  <w:marRight w:val="0"/>
                  <w:marTop w:val="0"/>
                  <w:marBottom w:val="0"/>
                  <w:divBdr>
                    <w:top w:val="none" w:sz="0" w:space="0" w:color="auto"/>
                    <w:left w:val="none" w:sz="0" w:space="0" w:color="auto"/>
                    <w:bottom w:val="none" w:sz="0" w:space="0" w:color="auto"/>
                    <w:right w:val="none" w:sz="0" w:space="0" w:color="auto"/>
                  </w:divBdr>
                </w:div>
                <w:div w:id="183830268">
                  <w:marLeft w:val="0"/>
                  <w:marRight w:val="0"/>
                  <w:marTop w:val="0"/>
                  <w:marBottom w:val="0"/>
                  <w:divBdr>
                    <w:top w:val="none" w:sz="0" w:space="0" w:color="auto"/>
                    <w:left w:val="none" w:sz="0" w:space="0" w:color="auto"/>
                    <w:bottom w:val="none" w:sz="0" w:space="0" w:color="auto"/>
                    <w:right w:val="none" w:sz="0" w:space="0" w:color="auto"/>
                  </w:divBdr>
                </w:div>
                <w:div w:id="194781729">
                  <w:marLeft w:val="0"/>
                  <w:marRight w:val="0"/>
                  <w:marTop w:val="0"/>
                  <w:marBottom w:val="0"/>
                  <w:divBdr>
                    <w:top w:val="none" w:sz="0" w:space="0" w:color="auto"/>
                    <w:left w:val="none" w:sz="0" w:space="0" w:color="auto"/>
                    <w:bottom w:val="none" w:sz="0" w:space="0" w:color="auto"/>
                    <w:right w:val="none" w:sz="0" w:space="0" w:color="auto"/>
                  </w:divBdr>
                </w:div>
                <w:div w:id="239602127">
                  <w:marLeft w:val="0"/>
                  <w:marRight w:val="0"/>
                  <w:marTop w:val="0"/>
                  <w:marBottom w:val="0"/>
                  <w:divBdr>
                    <w:top w:val="none" w:sz="0" w:space="0" w:color="auto"/>
                    <w:left w:val="none" w:sz="0" w:space="0" w:color="auto"/>
                    <w:bottom w:val="none" w:sz="0" w:space="0" w:color="auto"/>
                    <w:right w:val="none" w:sz="0" w:space="0" w:color="auto"/>
                  </w:divBdr>
                </w:div>
                <w:div w:id="263392024">
                  <w:marLeft w:val="0"/>
                  <w:marRight w:val="0"/>
                  <w:marTop w:val="0"/>
                  <w:marBottom w:val="0"/>
                  <w:divBdr>
                    <w:top w:val="none" w:sz="0" w:space="0" w:color="auto"/>
                    <w:left w:val="none" w:sz="0" w:space="0" w:color="auto"/>
                    <w:bottom w:val="none" w:sz="0" w:space="0" w:color="auto"/>
                    <w:right w:val="none" w:sz="0" w:space="0" w:color="auto"/>
                  </w:divBdr>
                </w:div>
                <w:div w:id="308243842">
                  <w:marLeft w:val="0"/>
                  <w:marRight w:val="0"/>
                  <w:marTop w:val="0"/>
                  <w:marBottom w:val="0"/>
                  <w:divBdr>
                    <w:top w:val="none" w:sz="0" w:space="0" w:color="auto"/>
                    <w:left w:val="none" w:sz="0" w:space="0" w:color="auto"/>
                    <w:bottom w:val="none" w:sz="0" w:space="0" w:color="auto"/>
                    <w:right w:val="none" w:sz="0" w:space="0" w:color="auto"/>
                  </w:divBdr>
                </w:div>
                <w:div w:id="311761554">
                  <w:marLeft w:val="0"/>
                  <w:marRight w:val="0"/>
                  <w:marTop w:val="0"/>
                  <w:marBottom w:val="0"/>
                  <w:divBdr>
                    <w:top w:val="none" w:sz="0" w:space="0" w:color="auto"/>
                    <w:left w:val="none" w:sz="0" w:space="0" w:color="auto"/>
                    <w:bottom w:val="none" w:sz="0" w:space="0" w:color="auto"/>
                    <w:right w:val="none" w:sz="0" w:space="0" w:color="auto"/>
                  </w:divBdr>
                </w:div>
                <w:div w:id="340007451">
                  <w:marLeft w:val="0"/>
                  <w:marRight w:val="0"/>
                  <w:marTop w:val="0"/>
                  <w:marBottom w:val="0"/>
                  <w:divBdr>
                    <w:top w:val="none" w:sz="0" w:space="0" w:color="auto"/>
                    <w:left w:val="none" w:sz="0" w:space="0" w:color="auto"/>
                    <w:bottom w:val="none" w:sz="0" w:space="0" w:color="auto"/>
                    <w:right w:val="none" w:sz="0" w:space="0" w:color="auto"/>
                  </w:divBdr>
                </w:div>
                <w:div w:id="348334846">
                  <w:marLeft w:val="0"/>
                  <w:marRight w:val="0"/>
                  <w:marTop w:val="0"/>
                  <w:marBottom w:val="0"/>
                  <w:divBdr>
                    <w:top w:val="none" w:sz="0" w:space="0" w:color="auto"/>
                    <w:left w:val="none" w:sz="0" w:space="0" w:color="auto"/>
                    <w:bottom w:val="none" w:sz="0" w:space="0" w:color="auto"/>
                    <w:right w:val="none" w:sz="0" w:space="0" w:color="auto"/>
                  </w:divBdr>
                </w:div>
                <w:div w:id="351806276">
                  <w:marLeft w:val="0"/>
                  <w:marRight w:val="0"/>
                  <w:marTop w:val="0"/>
                  <w:marBottom w:val="0"/>
                  <w:divBdr>
                    <w:top w:val="none" w:sz="0" w:space="0" w:color="auto"/>
                    <w:left w:val="none" w:sz="0" w:space="0" w:color="auto"/>
                    <w:bottom w:val="none" w:sz="0" w:space="0" w:color="auto"/>
                    <w:right w:val="none" w:sz="0" w:space="0" w:color="auto"/>
                  </w:divBdr>
                </w:div>
                <w:div w:id="398789391">
                  <w:marLeft w:val="0"/>
                  <w:marRight w:val="0"/>
                  <w:marTop w:val="0"/>
                  <w:marBottom w:val="0"/>
                  <w:divBdr>
                    <w:top w:val="none" w:sz="0" w:space="0" w:color="auto"/>
                    <w:left w:val="none" w:sz="0" w:space="0" w:color="auto"/>
                    <w:bottom w:val="none" w:sz="0" w:space="0" w:color="auto"/>
                    <w:right w:val="none" w:sz="0" w:space="0" w:color="auto"/>
                  </w:divBdr>
                </w:div>
                <w:div w:id="409617045">
                  <w:marLeft w:val="0"/>
                  <w:marRight w:val="0"/>
                  <w:marTop w:val="0"/>
                  <w:marBottom w:val="0"/>
                  <w:divBdr>
                    <w:top w:val="none" w:sz="0" w:space="0" w:color="auto"/>
                    <w:left w:val="none" w:sz="0" w:space="0" w:color="auto"/>
                    <w:bottom w:val="none" w:sz="0" w:space="0" w:color="auto"/>
                    <w:right w:val="none" w:sz="0" w:space="0" w:color="auto"/>
                  </w:divBdr>
                </w:div>
                <w:div w:id="472139716">
                  <w:marLeft w:val="0"/>
                  <w:marRight w:val="0"/>
                  <w:marTop w:val="0"/>
                  <w:marBottom w:val="0"/>
                  <w:divBdr>
                    <w:top w:val="none" w:sz="0" w:space="0" w:color="auto"/>
                    <w:left w:val="none" w:sz="0" w:space="0" w:color="auto"/>
                    <w:bottom w:val="none" w:sz="0" w:space="0" w:color="auto"/>
                    <w:right w:val="none" w:sz="0" w:space="0" w:color="auto"/>
                  </w:divBdr>
                </w:div>
                <w:div w:id="492528667">
                  <w:marLeft w:val="0"/>
                  <w:marRight w:val="0"/>
                  <w:marTop w:val="0"/>
                  <w:marBottom w:val="0"/>
                  <w:divBdr>
                    <w:top w:val="none" w:sz="0" w:space="0" w:color="auto"/>
                    <w:left w:val="none" w:sz="0" w:space="0" w:color="auto"/>
                    <w:bottom w:val="none" w:sz="0" w:space="0" w:color="auto"/>
                    <w:right w:val="none" w:sz="0" w:space="0" w:color="auto"/>
                  </w:divBdr>
                </w:div>
                <w:div w:id="502938772">
                  <w:marLeft w:val="0"/>
                  <w:marRight w:val="0"/>
                  <w:marTop w:val="0"/>
                  <w:marBottom w:val="0"/>
                  <w:divBdr>
                    <w:top w:val="none" w:sz="0" w:space="0" w:color="auto"/>
                    <w:left w:val="none" w:sz="0" w:space="0" w:color="auto"/>
                    <w:bottom w:val="none" w:sz="0" w:space="0" w:color="auto"/>
                    <w:right w:val="none" w:sz="0" w:space="0" w:color="auto"/>
                  </w:divBdr>
                </w:div>
                <w:div w:id="532959134">
                  <w:marLeft w:val="0"/>
                  <w:marRight w:val="0"/>
                  <w:marTop w:val="0"/>
                  <w:marBottom w:val="0"/>
                  <w:divBdr>
                    <w:top w:val="none" w:sz="0" w:space="0" w:color="auto"/>
                    <w:left w:val="none" w:sz="0" w:space="0" w:color="auto"/>
                    <w:bottom w:val="none" w:sz="0" w:space="0" w:color="auto"/>
                    <w:right w:val="none" w:sz="0" w:space="0" w:color="auto"/>
                  </w:divBdr>
                </w:div>
                <w:div w:id="540673471">
                  <w:marLeft w:val="0"/>
                  <w:marRight w:val="0"/>
                  <w:marTop w:val="0"/>
                  <w:marBottom w:val="0"/>
                  <w:divBdr>
                    <w:top w:val="none" w:sz="0" w:space="0" w:color="auto"/>
                    <w:left w:val="none" w:sz="0" w:space="0" w:color="auto"/>
                    <w:bottom w:val="none" w:sz="0" w:space="0" w:color="auto"/>
                    <w:right w:val="none" w:sz="0" w:space="0" w:color="auto"/>
                  </w:divBdr>
                </w:div>
                <w:div w:id="543912089">
                  <w:marLeft w:val="0"/>
                  <w:marRight w:val="0"/>
                  <w:marTop w:val="0"/>
                  <w:marBottom w:val="0"/>
                  <w:divBdr>
                    <w:top w:val="none" w:sz="0" w:space="0" w:color="auto"/>
                    <w:left w:val="none" w:sz="0" w:space="0" w:color="auto"/>
                    <w:bottom w:val="none" w:sz="0" w:space="0" w:color="auto"/>
                    <w:right w:val="none" w:sz="0" w:space="0" w:color="auto"/>
                  </w:divBdr>
                </w:div>
                <w:div w:id="548735234">
                  <w:marLeft w:val="0"/>
                  <w:marRight w:val="0"/>
                  <w:marTop w:val="0"/>
                  <w:marBottom w:val="0"/>
                  <w:divBdr>
                    <w:top w:val="none" w:sz="0" w:space="0" w:color="auto"/>
                    <w:left w:val="none" w:sz="0" w:space="0" w:color="auto"/>
                    <w:bottom w:val="none" w:sz="0" w:space="0" w:color="auto"/>
                    <w:right w:val="none" w:sz="0" w:space="0" w:color="auto"/>
                  </w:divBdr>
                </w:div>
                <w:div w:id="562376325">
                  <w:marLeft w:val="0"/>
                  <w:marRight w:val="0"/>
                  <w:marTop w:val="0"/>
                  <w:marBottom w:val="0"/>
                  <w:divBdr>
                    <w:top w:val="none" w:sz="0" w:space="0" w:color="auto"/>
                    <w:left w:val="none" w:sz="0" w:space="0" w:color="auto"/>
                    <w:bottom w:val="none" w:sz="0" w:space="0" w:color="auto"/>
                    <w:right w:val="none" w:sz="0" w:space="0" w:color="auto"/>
                  </w:divBdr>
                </w:div>
                <w:div w:id="562911559">
                  <w:marLeft w:val="0"/>
                  <w:marRight w:val="0"/>
                  <w:marTop w:val="0"/>
                  <w:marBottom w:val="0"/>
                  <w:divBdr>
                    <w:top w:val="none" w:sz="0" w:space="0" w:color="auto"/>
                    <w:left w:val="none" w:sz="0" w:space="0" w:color="auto"/>
                    <w:bottom w:val="none" w:sz="0" w:space="0" w:color="auto"/>
                    <w:right w:val="none" w:sz="0" w:space="0" w:color="auto"/>
                  </w:divBdr>
                </w:div>
                <w:div w:id="580602895">
                  <w:marLeft w:val="0"/>
                  <w:marRight w:val="0"/>
                  <w:marTop w:val="0"/>
                  <w:marBottom w:val="0"/>
                  <w:divBdr>
                    <w:top w:val="none" w:sz="0" w:space="0" w:color="auto"/>
                    <w:left w:val="none" w:sz="0" w:space="0" w:color="auto"/>
                    <w:bottom w:val="none" w:sz="0" w:space="0" w:color="auto"/>
                    <w:right w:val="none" w:sz="0" w:space="0" w:color="auto"/>
                  </w:divBdr>
                </w:div>
                <w:div w:id="582297590">
                  <w:marLeft w:val="0"/>
                  <w:marRight w:val="0"/>
                  <w:marTop w:val="0"/>
                  <w:marBottom w:val="0"/>
                  <w:divBdr>
                    <w:top w:val="none" w:sz="0" w:space="0" w:color="auto"/>
                    <w:left w:val="none" w:sz="0" w:space="0" w:color="auto"/>
                    <w:bottom w:val="none" w:sz="0" w:space="0" w:color="auto"/>
                    <w:right w:val="none" w:sz="0" w:space="0" w:color="auto"/>
                  </w:divBdr>
                </w:div>
                <w:div w:id="638387288">
                  <w:marLeft w:val="0"/>
                  <w:marRight w:val="0"/>
                  <w:marTop w:val="0"/>
                  <w:marBottom w:val="0"/>
                  <w:divBdr>
                    <w:top w:val="none" w:sz="0" w:space="0" w:color="auto"/>
                    <w:left w:val="none" w:sz="0" w:space="0" w:color="auto"/>
                    <w:bottom w:val="none" w:sz="0" w:space="0" w:color="auto"/>
                    <w:right w:val="none" w:sz="0" w:space="0" w:color="auto"/>
                  </w:divBdr>
                </w:div>
                <w:div w:id="696201568">
                  <w:marLeft w:val="0"/>
                  <w:marRight w:val="0"/>
                  <w:marTop w:val="0"/>
                  <w:marBottom w:val="0"/>
                  <w:divBdr>
                    <w:top w:val="none" w:sz="0" w:space="0" w:color="auto"/>
                    <w:left w:val="none" w:sz="0" w:space="0" w:color="auto"/>
                    <w:bottom w:val="none" w:sz="0" w:space="0" w:color="auto"/>
                    <w:right w:val="none" w:sz="0" w:space="0" w:color="auto"/>
                  </w:divBdr>
                </w:div>
                <w:div w:id="748162372">
                  <w:marLeft w:val="0"/>
                  <w:marRight w:val="0"/>
                  <w:marTop w:val="0"/>
                  <w:marBottom w:val="0"/>
                  <w:divBdr>
                    <w:top w:val="none" w:sz="0" w:space="0" w:color="auto"/>
                    <w:left w:val="none" w:sz="0" w:space="0" w:color="auto"/>
                    <w:bottom w:val="none" w:sz="0" w:space="0" w:color="auto"/>
                    <w:right w:val="none" w:sz="0" w:space="0" w:color="auto"/>
                  </w:divBdr>
                </w:div>
                <w:div w:id="748574807">
                  <w:marLeft w:val="0"/>
                  <w:marRight w:val="0"/>
                  <w:marTop w:val="0"/>
                  <w:marBottom w:val="0"/>
                  <w:divBdr>
                    <w:top w:val="none" w:sz="0" w:space="0" w:color="auto"/>
                    <w:left w:val="none" w:sz="0" w:space="0" w:color="auto"/>
                    <w:bottom w:val="none" w:sz="0" w:space="0" w:color="auto"/>
                    <w:right w:val="none" w:sz="0" w:space="0" w:color="auto"/>
                  </w:divBdr>
                </w:div>
                <w:div w:id="758907731">
                  <w:marLeft w:val="0"/>
                  <w:marRight w:val="0"/>
                  <w:marTop w:val="0"/>
                  <w:marBottom w:val="0"/>
                  <w:divBdr>
                    <w:top w:val="none" w:sz="0" w:space="0" w:color="auto"/>
                    <w:left w:val="none" w:sz="0" w:space="0" w:color="auto"/>
                    <w:bottom w:val="none" w:sz="0" w:space="0" w:color="auto"/>
                    <w:right w:val="none" w:sz="0" w:space="0" w:color="auto"/>
                  </w:divBdr>
                </w:div>
                <w:div w:id="762528185">
                  <w:marLeft w:val="0"/>
                  <w:marRight w:val="0"/>
                  <w:marTop w:val="0"/>
                  <w:marBottom w:val="0"/>
                  <w:divBdr>
                    <w:top w:val="none" w:sz="0" w:space="0" w:color="auto"/>
                    <w:left w:val="none" w:sz="0" w:space="0" w:color="auto"/>
                    <w:bottom w:val="none" w:sz="0" w:space="0" w:color="auto"/>
                    <w:right w:val="none" w:sz="0" w:space="0" w:color="auto"/>
                  </w:divBdr>
                </w:div>
                <w:div w:id="762530635">
                  <w:marLeft w:val="0"/>
                  <w:marRight w:val="0"/>
                  <w:marTop w:val="0"/>
                  <w:marBottom w:val="0"/>
                  <w:divBdr>
                    <w:top w:val="none" w:sz="0" w:space="0" w:color="auto"/>
                    <w:left w:val="none" w:sz="0" w:space="0" w:color="auto"/>
                    <w:bottom w:val="none" w:sz="0" w:space="0" w:color="auto"/>
                    <w:right w:val="none" w:sz="0" w:space="0" w:color="auto"/>
                  </w:divBdr>
                </w:div>
                <w:div w:id="768769485">
                  <w:marLeft w:val="0"/>
                  <w:marRight w:val="0"/>
                  <w:marTop w:val="0"/>
                  <w:marBottom w:val="0"/>
                  <w:divBdr>
                    <w:top w:val="none" w:sz="0" w:space="0" w:color="auto"/>
                    <w:left w:val="none" w:sz="0" w:space="0" w:color="auto"/>
                    <w:bottom w:val="none" w:sz="0" w:space="0" w:color="auto"/>
                    <w:right w:val="none" w:sz="0" w:space="0" w:color="auto"/>
                  </w:divBdr>
                </w:div>
                <w:div w:id="787941206">
                  <w:marLeft w:val="0"/>
                  <w:marRight w:val="0"/>
                  <w:marTop w:val="0"/>
                  <w:marBottom w:val="0"/>
                  <w:divBdr>
                    <w:top w:val="none" w:sz="0" w:space="0" w:color="auto"/>
                    <w:left w:val="none" w:sz="0" w:space="0" w:color="auto"/>
                    <w:bottom w:val="none" w:sz="0" w:space="0" w:color="auto"/>
                    <w:right w:val="none" w:sz="0" w:space="0" w:color="auto"/>
                  </w:divBdr>
                </w:div>
                <w:div w:id="801850451">
                  <w:marLeft w:val="0"/>
                  <w:marRight w:val="0"/>
                  <w:marTop w:val="0"/>
                  <w:marBottom w:val="0"/>
                  <w:divBdr>
                    <w:top w:val="none" w:sz="0" w:space="0" w:color="auto"/>
                    <w:left w:val="none" w:sz="0" w:space="0" w:color="auto"/>
                    <w:bottom w:val="none" w:sz="0" w:space="0" w:color="auto"/>
                    <w:right w:val="none" w:sz="0" w:space="0" w:color="auto"/>
                  </w:divBdr>
                </w:div>
                <w:div w:id="870340449">
                  <w:marLeft w:val="0"/>
                  <w:marRight w:val="0"/>
                  <w:marTop w:val="0"/>
                  <w:marBottom w:val="0"/>
                  <w:divBdr>
                    <w:top w:val="none" w:sz="0" w:space="0" w:color="auto"/>
                    <w:left w:val="none" w:sz="0" w:space="0" w:color="auto"/>
                    <w:bottom w:val="none" w:sz="0" w:space="0" w:color="auto"/>
                    <w:right w:val="none" w:sz="0" w:space="0" w:color="auto"/>
                  </w:divBdr>
                </w:div>
                <w:div w:id="902107918">
                  <w:marLeft w:val="0"/>
                  <w:marRight w:val="0"/>
                  <w:marTop w:val="0"/>
                  <w:marBottom w:val="0"/>
                  <w:divBdr>
                    <w:top w:val="none" w:sz="0" w:space="0" w:color="auto"/>
                    <w:left w:val="none" w:sz="0" w:space="0" w:color="auto"/>
                    <w:bottom w:val="none" w:sz="0" w:space="0" w:color="auto"/>
                    <w:right w:val="none" w:sz="0" w:space="0" w:color="auto"/>
                  </w:divBdr>
                </w:div>
                <w:div w:id="924992380">
                  <w:marLeft w:val="0"/>
                  <w:marRight w:val="0"/>
                  <w:marTop w:val="0"/>
                  <w:marBottom w:val="0"/>
                  <w:divBdr>
                    <w:top w:val="none" w:sz="0" w:space="0" w:color="auto"/>
                    <w:left w:val="none" w:sz="0" w:space="0" w:color="auto"/>
                    <w:bottom w:val="none" w:sz="0" w:space="0" w:color="auto"/>
                    <w:right w:val="none" w:sz="0" w:space="0" w:color="auto"/>
                  </w:divBdr>
                </w:div>
                <w:div w:id="943271750">
                  <w:marLeft w:val="0"/>
                  <w:marRight w:val="0"/>
                  <w:marTop w:val="0"/>
                  <w:marBottom w:val="0"/>
                  <w:divBdr>
                    <w:top w:val="none" w:sz="0" w:space="0" w:color="auto"/>
                    <w:left w:val="none" w:sz="0" w:space="0" w:color="auto"/>
                    <w:bottom w:val="none" w:sz="0" w:space="0" w:color="auto"/>
                    <w:right w:val="none" w:sz="0" w:space="0" w:color="auto"/>
                  </w:divBdr>
                </w:div>
                <w:div w:id="1006907686">
                  <w:marLeft w:val="0"/>
                  <w:marRight w:val="0"/>
                  <w:marTop w:val="0"/>
                  <w:marBottom w:val="0"/>
                  <w:divBdr>
                    <w:top w:val="none" w:sz="0" w:space="0" w:color="auto"/>
                    <w:left w:val="none" w:sz="0" w:space="0" w:color="auto"/>
                    <w:bottom w:val="none" w:sz="0" w:space="0" w:color="auto"/>
                    <w:right w:val="none" w:sz="0" w:space="0" w:color="auto"/>
                  </w:divBdr>
                </w:div>
                <w:div w:id="1037239528">
                  <w:marLeft w:val="0"/>
                  <w:marRight w:val="0"/>
                  <w:marTop w:val="0"/>
                  <w:marBottom w:val="0"/>
                  <w:divBdr>
                    <w:top w:val="none" w:sz="0" w:space="0" w:color="auto"/>
                    <w:left w:val="none" w:sz="0" w:space="0" w:color="auto"/>
                    <w:bottom w:val="none" w:sz="0" w:space="0" w:color="auto"/>
                    <w:right w:val="none" w:sz="0" w:space="0" w:color="auto"/>
                  </w:divBdr>
                </w:div>
                <w:div w:id="1066296930">
                  <w:marLeft w:val="0"/>
                  <w:marRight w:val="0"/>
                  <w:marTop w:val="0"/>
                  <w:marBottom w:val="0"/>
                  <w:divBdr>
                    <w:top w:val="none" w:sz="0" w:space="0" w:color="auto"/>
                    <w:left w:val="none" w:sz="0" w:space="0" w:color="auto"/>
                    <w:bottom w:val="none" w:sz="0" w:space="0" w:color="auto"/>
                    <w:right w:val="none" w:sz="0" w:space="0" w:color="auto"/>
                  </w:divBdr>
                </w:div>
                <w:div w:id="1093818118">
                  <w:marLeft w:val="0"/>
                  <w:marRight w:val="0"/>
                  <w:marTop w:val="0"/>
                  <w:marBottom w:val="0"/>
                  <w:divBdr>
                    <w:top w:val="none" w:sz="0" w:space="0" w:color="auto"/>
                    <w:left w:val="none" w:sz="0" w:space="0" w:color="auto"/>
                    <w:bottom w:val="none" w:sz="0" w:space="0" w:color="auto"/>
                    <w:right w:val="none" w:sz="0" w:space="0" w:color="auto"/>
                  </w:divBdr>
                </w:div>
                <w:div w:id="1113399082">
                  <w:marLeft w:val="0"/>
                  <w:marRight w:val="0"/>
                  <w:marTop w:val="0"/>
                  <w:marBottom w:val="0"/>
                  <w:divBdr>
                    <w:top w:val="none" w:sz="0" w:space="0" w:color="auto"/>
                    <w:left w:val="none" w:sz="0" w:space="0" w:color="auto"/>
                    <w:bottom w:val="none" w:sz="0" w:space="0" w:color="auto"/>
                    <w:right w:val="none" w:sz="0" w:space="0" w:color="auto"/>
                  </w:divBdr>
                </w:div>
                <w:div w:id="1153375390">
                  <w:marLeft w:val="0"/>
                  <w:marRight w:val="0"/>
                  <w:marTop w:val="0"/>
                  <w:marBottom w:val="0"/>
                  <w:divBdr>
                    <w:top w:val="none" w:sz="0" w:space="0" w:color="auto"/>
                    <w:left w:val="none" w:sz="0" w:space="0" w:color="auto"/>
                    <w:bottom w:val="none" w:sz="0" w:space="0" w:color="auto"/>
                    <w:right w:val="none" w:sz="0" w:space="0" w:color="auto"/>
                  </w:divBdr>
                </w:div>
                <w:div w:id="1169637734">
                  <w:marLeft w:val="0"/>
                  <w:marRight w:val="0"/>
                  <w:marTop w:val="0"/>
                  <w:marBottom w:val="0"/>
                  <w:divBdr>
                    <w:top w:val="none" w:sz="0" w:space="0" w:color="auto"/>
                    <w:left w:val="none" w:sz="0" w:space="0" w:color="auto"/>
                    <w:bottom w:val="none" w:sz="0" w:space="0" w:color="auto"/>
                    <w:right w:val="none" w:sz="0" w:space="0" w:color="auto"/>
                  </w:divBdr>
                </w:div>
                <w:div w:id="1222062027">
                  <w:marLeft w:val="0"/>
                  <w:marRight w:val="0"/>
                  <w:marTop w:val="0"/>
                  <w:marBottom w:val="0"/>
                  <w:divBdr>
                    <w:top w:val="none" w:sz="0" w:space="0" w:color="auto"/>
                    <w:left w:val="none" w:sz="0" w:space="0" w:color="auto"/>
                    <w:bottom w:val="none" w:sz="0" w:space="0" w:color="auto"/>
                    <w:right w:val="none" w:sz="0" w:space="0" w:color="auto"/>
                  </w:divBdr>
                </w:div>
                <w:div w:id="1249801812">
                  <w:marLeft w:val="0"/>
                  <w:marRight w:val="0"/>
                  <w:marTop w:val="0"/>
                  <w:marBottom w:val="0"/>
                  <w:divBdr>
                    <w:top w:val="none" w:sz="0" w:space="0" w:color="auto"/>
                    <w:left w:val="none" w:sz="0" w:space="0" w:color="auto"/>
                    <w:bottom w:val="none" w:sz="0" w:space="0" w:color="auto"/>
                    <w:right w:val="none" w:sz="0" w:space="0" w:color="auto"/>
                  </w:divBdr>
                </w:div>
                <w:div w:id="1252394519">
                  <w:marLeft w:val="0"/>
                  <w:marRight w:val="0"/>
                  <w:marTop w:val="0"/>
                  <w:marBottom w:val="0"/>
                  <w:divBdr>
                    <w:top w:val="none" w:sz="0" w:space="0" w:color="auto"/>
                    <w:left w:val="none" w:sz="0" w:space="0" w:color="auto"/>
                    <w:bottom w:val="none" w:sz="0" w:space="0" w:color="auto"/>
                    <w:right w:val="none" w:sz="0" w:space="0" w:color="auto"/>
                  </w:divBdr>
                </w:div>
                <w:div w:id="1263223503">
                  <w:marLeft w:val="0"/>
                  <w:marRight w:val="0"/>
                  <w:marTop w:val="0"/>
                  <w:marBottom w:val="0"/>
                  <w:divBdr>
                    <w:top w:val="none" w:sz="0" w:space="0" w:color="auto"/>
                    <w:left w:val="none" w:sz="0" w:space="0" w:color="auto"/>
                    <w:bottom w:val="none" w:sz="0" w:space="0" w:color="auto"/>
                    <w:right w:val="none" w:sz="0" w:space="0" w:color="auto"/>
                  </w:divBdr>
                </w:div>
                <w:div w:id="1306013503">
                  <w:marLeft w:val="0"/>
                  <w:marRight w:val="0"/>
                  <w:marTop w:val="0"/>
                  <w:marBottom w:val="0"/>
                  <w:divBdr>
                    <w:top w:val="none" w:sz="0" w:space="0" w:color="auto"/>
                    <w:left w:val="none" w:sz="0" w:space="0" w:color="auto"/>
                    <w:bottom w:val="none" w:sz="0" w:space="0" w:color="auto"/>
                    <w:right w:val="none" w:sz="0" w:space="0" w:color="auto"/>
                  </w:divBdr>
                </w:div>
                <w:div w:id="1389307143">
                  <w:marLeft w:val="0"/>
                  <w:marRight w:val="0"/>
                  <w:marTop w:val="0"/>
                  <w:marBottom w:val="0"/>
                  <w:divBdr>
                    <w:top w:val="none" w:sz="0" w:space="0" w:color="auto"/>
                    <w:left w:val="none" w:sz="0" w:space="0" w:color="auto"/>
                    <w:bottom w:val="none" w:sz="0" w:space="0" w:color="auto"/>
                    <w:right w:val="none" w:sz="0" w:space="0" w:color="auto"/>
                  </w:divBdr>
                </w:div>
                <w:div w:id="1397127685">
                  <w:marLeft w:val="0"/>
                  <w:marRight w:val="0"/>
                  <w:marTop w:val="0"/>
                  <w:marBottom w:val="0"/>
                  <w:divBdr>
                    <w:top w:val="none" w:sz="0" w:space="0" w:color="auto"/>
                    <w:left w:val="none" w:sz="0" w:space="0" w:color="auto"/>
                    <w:bottom w:val="none" w:sz="0" w:space="0" w:color="auto"/>
                    <w:right w:val="none" w:sz="0" w:space="0" w:color="auto"/>
                  </w:divBdr>
                </w:div>
                <w:div w:id="1415593920">
                  <w:marLeft w:val="0"/>
                  <w:marRight w:val="0"/>
                  <w:marTop w:val="0"/>
                  <w:marBottom w:val="0"/>
                  <w:divBdr>
                    <w:top w:val="none" w:sz="0" w:space="0" w:color="auto"/>
                    <w:left w:val="none" w:sz="0" w:space="0" w:color="auto"/>
                    <w:bottom w:val="none" w:sz="0" w:space="0" w:color="auto"/>
                    <w:right w:val="none" w:sz="0" w:space="0" w:color="auto"/>
                  </w:divBdr>
                </w:div>
                <w:div w:id="1417480913">
                  <w:marLeft w:val="0"/>
                  <w:marRight w:val="0"/>
                  <w:marTop w:val="0"/>
                  <w:marBottom w:val="0"/>
                  <w:divBdr>
                    <w:top w:val="none" w:sz="0" w:space="0" w:color="auto"/>
                    <w:left w:val="none" w:sz="0" w:space="0" w:color="auto"/>
                    <w:bottom w:val="none" w:sz="0" w:space="0" w:color="auto"/>
                    <w:right w:val="none" w:sz="0" w:space="0" w:color="auto"/>
                  </w:divBdr>
                </w:div>
                <w:div w:id="1455903511">
                  <w:marLeft w:val="0"/>
                  <w:marRight w:val="0"/>
                  <w:marTop w:val="0"/>
                  <w:marBottom w:val="0"/>
                  <w:divBdr>
                    <w:top w:val="none" w:sz="0" w:space="0" w:color="auto"/>
                    <w:left w:val="none" w:sz="0" w:space="0" w:color="auto"/>
                    <w:bottom w:val="none" w:sz="0" w:space="0" w:color="auto"/>
                    <w:right w:val="none" w:sz="0" w:space="0" w:color="auto"/>
                  </w:divBdr>
                </w:div>
                <w:div w:id="1488012045">
                  <w:marLeft w:val="0"/>
                  <w:marRight w:val="0"/>
                  <w:marTop w:val="0"/>
                  <w:marBottom w:val="0"/>
                  <w:divBdr>
                    <w:top w:val="none" w:sz="0" w:space="0" w:color="auto"/>
                    <w:left w:val="none" w:sz="0" w:space="0" w:color="auto"/>
                    <w:bottom w:val="none" w:sz="0" w:space="0" w:color="auto"/>
                    <w:right w:val="none" w:sz="0" w:space="0" w:color="auto"/>
                  </w:divBdr>
                </w:div>
                <w:div w:id="1505245224">
                  <w:marLeft w:val="0"/>
                  <w:marRight w:val="0"/>
                  <w:marTop w:val="0"/>
                  <w:marBottom w:val="0"/>
                  <w:divBdr>
                    <w:top w:val="none" w:sz="0" w:space="0" w:color="auto"/>
                    <w:left w:val="none" w:sz="0" w:space="0" w:color="auto"/>
                    <w:bottom w:val="none" w:sz="0" w:space="0" w:color="auto"/>
                    <w:right w:val="none" w:sz="0" w:space="0" w:color="auto"/>
                  </w:divBdr>
                </w:div>
                <w:div w:id="1525628102">
                  <w:marLeft w:val="0"/>
                  <w:marRight w:val="0"/>
                  <w:marTop w:val="0"/>
                  <w:marBottom w:val="0"/>
                  <w:divBdr>
                    <w:top w:val="none" w:sz="0" w:space="0" w:color="auto"/>
                    <w:left w:val="none" w:sz="0" w:space="0" w:color="auto"/>
                    <w:bottom w:val="none" w:sz="0" w:space="0" w:color="auto"/>
                    <w:right w:val="none" w:sz="0" w:space="0" w:color="auto"/>
                  </w:divBdr>
                </w:div>
                <w:div w:id="1549879575">
                  <w:marLeft w:val="0"/>
                  <w:marRight w:val="0"/>
                  <w:marTop w:val="0"/>
                  <w:marBottom w:val="0"/>
                  <w:divBdr>
                    <w:top w:val="none" w:sz="0" w:space="0" w:color="auto"/>
                    <w:left w:val="none" w:sz="0" w:space="0" w:color="auto"/>
                    <w:bottom w:val="none" w:sz="0" w:space="0" w:color="auto"/>
                    <w:right w:val="none" w:sz="0" w:space="0" w:color="auto"/>
                  </w:divBdr>
                </w:div>
                <w:div w:id="1598246355">
                  <w:marLeft w:val="0"/>
                  <w:marRight w:val="0"/>
                  <w:marTop w:val="0"/>
                  <w:marBottom w:val="0"/>
                  <w:divBdr>
                    <w:top w:val="none" w:sz="0" w:space="0" w:color="auto"/>
                    <w:left w:val="none" w:sz="0" w:space="0" w:color="auto"/>
                    <w:bottom w:val="none" w:sz="0" w:space="0" w:color="auto"/>
                    <w:right w:val="none" w:sz="0" w:space="0" w:color="auto"/>
                  </w:divBdr>
                </w:div>
                <w:div w:id="1699547381">
                  <w:marLeft w:val="0"/>
                  <w:marRight w:val="0"/>
                  <w:marTop w:val="0"/>
                  <w:marBottom w:val="0"/>
                  <w:divBdr>
                    <w:top w:val="none" w:sz="0" w:space="0" w:color="auto"/>
                    <w:left w:val="none" w:sz="0" w:space="0" w:color="auto"/>
                    <w:bottom w:val="none" w:sz="0" w:space="0" w:color="auto"/>
                    <w:right w:val="none" w:sz="0" w:space="0" w:color="auto"/>
                  </w:divBdr>
                </w:div>
                <w:div w:id="1727021563">
                  <w:marLeft w:val="0"/>
                  <w:marRight w:val="0"/>
                  <w:marTop w:val="0"/>
                  <w:marBottom w:val="0"/>
                  <w:divBdr>
                    <w:top w:val="none" w:sz="0" w:space="0" w:color="auto"/>
                    <w:left w:val="none" w:sz="0" w:space="0" w:color="auto"/>
                    <w:bottom w:val="none" w:sz="0" w:space="0" w:color="auto"/>
                    <w:right w:val="none" w:sz="0" w:space="0" w:color="auto"/>
                  </w:divBdr>
                </w:div>
                <w:div w:id="1740445593">
                  <w:marLeft w:val="0"/>
                  <w:marRight w:val="0"/>
                  <w:marTop w:val="0"/>
                  <w:marBottom w:val="0"/>
                  <w:divBdr>
                    <w:top w:val="none" w:sz="0" w:space="0" w:color="auto"/>
                    <w:left w:val="none" w:sz="0" w:space="0" w:color="auto"/>
                    <w:bottom w:val="none" w:sz="0" w:space="0" w:color="auto"/>
                    <w:right w:val="none" w:sz="0" w:space="0" w:color="auto"/>
                  </w:divBdr>
                </w:div>
                <w:div w:id="1765302712">
                  <w:marLeft w:val="0"/>
                  <w:marRight w:val="0"/>
                  <w:marTop w:val="0"/>
                  <w:marBottom w:val="0"/>
                  <w:divBdr>
                    <w:top w:val="none" w:sz="0" w:space="0" w:color="auto"/>
                    <w:left w:val="none" w:sz="0" w:space="0" w:color="auto"/>
                    <w:bottom w:val="none" w:sz="0" w:space="0" w:color="auto"/>
                    <w:right w:val="none" w:sz="0" w:space="0" w:color="auto"/>
                  </w:divBdr>
                </w:div>
                <w:div w:id="1771000091">
                  <w:marLeft w:val="0"/>
                  <w:marRight w:val="0"/>
                  <w:marTop w:val="0"/>
                  <w:marBottom w:val="0"/>
                  <w:divBdr>
                    <w:top w:val="none" w:sz="0" w:space="0" w:color="auto"/>
                    <w:left w:val="none" w:sz="0" w:space="0" w:color="auto"/>
                    <w:bottom w:val="none" w:sz="0" w:space="0" w:color="auto"/>
                    <w:right w:val="none" w:sz="0" w:space="0" w:color="auto"/>
                  </w:divBdr>
                </w:div>
                <w:div w:id="1875655284">
                  <w:marLeft w:val="0"/>
                  <w:marRight w:val="0"/>
                  <w:marTop w:val="0"/>
                  <w:marBottom w:val="0"/>
                  <w:divBdr>
                    <w:top w:val="none" w:sz="0" w:space="0" w:color="auto"/>
                    <w:left w:val="none" w:sz="0" w:space="0" w:color="auto"/>
                    <w:bottom w:val="none" w:sz="0" w:space="0" w:color="auto"/>
                    <w:right w:val="none" w:sz="0" w:space="0" w:color="auto"/>
                  </w:divBdr>
                </w:div>
                <w:div w:id="1889411371">
                  <w:marLeft w:val="0"/>
                  <w:marRight w:val="0"/>
                  <w:marTop w:val="0"/>
                  <w:marBottom w:val="0"/>
                  <w:divBdr>
                    <w:top w:val="none" w:sz="0" w:space="0" w:color="auto"/>
                    <w:left w:val="none" w:sz="0" w:space="0" w:color="auto"/>
                    <w:bottom w:val="none" w:sz="0" w:space="0" w:color="auto"/>
                    <w:right w:val="none" w:sz="0" w:space="0" w:color="auto"/>
                  </w:divBdr>
                </w:div>
                <w:div w:id="1920943807">
                  <w:marLeft w:val="0"/>
                  <w:marRight w:val="0"/>
                  <w:marTop w:val="0"/>
                  <w:marBottom w:val="0"/>
                  <w:divBdr>
                    <w:top w:val="none" w:sz="0" w:space="0" w:color="auto"/>
                    <w:left w:val="none" w:sz="0" w:space="0" w:color="auto"/>
                    <w:bottom w:val="none" w:sz="0" w:space="0" w:color="auto"/>
                    <w:right w:val="none" w:sz="0" w:space="0" w:color="auto"/>
                  </w:divBdr>
                </w:div>
                <w:div w:id="1936554041">
                  <w:marLeft w:val="0"/>
                  <w:marRight w:val="0"/>
                  <w:marTop w:val="0"/>
                  <w:marBottom w:val="0"/>
                  <w:divBdr>
                    <w:top w:val="none" w:sz="0" w:space="0" w:color="auto"/>
                    <w:left w:val="none" w:sz="0" w:space="0" w:color="auto"/>
                    <w:bottom w:val="none" w:sz="0" w:space="0" w:color="auto"/>
                    <w:right w:val="none" w:sz="0" w:space="0" w:color="auto"/>
                  </w:divBdr>
                </w:div>
                <w:div w:id="1975285587">
                  <w:marLeft w:val="0"/>
                  <w:marRight w:val="0"/>
                  <w:marTop w:val="0"/>
                  <w:marBottom w:val="0"/>
                  <w:divBdr>
                    <w:top w:val="none" w:sz="0" w:space="0" w:color="auto"/>
                    <w:left w:val="none" w:sz="0" w:space="0" w:color="auto"/>
                    <w:bottom w:val="none" w:sz="0" w:space="0" w:color="auto"/>
                    <w:right w:val="none" w:sz="0" w:space="0" w:color="auto"/>
                  </w:divBdr>
                </w:div>
                <w:div w:id="1975714149">
                  <w:marLeft w:val="0"/>
                  <w:marRight w:val="0"/>
                  <w:marTop w:val="0"/>
                  <w:marBottom w:val="0"/>
                  <w:divBdr>
                    <w:top w:val="none" w:sz="0" w:space="0" w:color="auto"/>
                    <w:left w:val="none" w:sz="0" w:space="0" w:color="auto"/>
                    <w:bottom w:val="none" w:sz="0" w:space="0" w:color="auto"/>
                    <w:right w:val="none" w:sz="0" w:space="0" w:color="auto"/>
                  </w:divBdr>
                </w:div>
                <w:div w:id="2032291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918505">
      <w:bodyDiv w:val="1"/>
      <w:marLeft w:val="0"/>
      <w:marRight w:val="0"/>
      <w:marTop w:val="0"/>
      <w:marBottom w:val="0"/>
      <w:divBdr>
        <w:top w:val="none" w:sz="0" w:space="0" w:color="auto"/>
        <w:left w:val="none" w:sz="0" w:space="0" w:color="auto"/>
        <w:bottom w:val="none" w:sz="0" w:space="0" w:color="auto"/>
        <w:right w:val="none" w:sz="0" w:space="0" w:color="auto"/>
      </w:divBdr>
    </w:div>
    <w:div w:id="1122070949">
      <w:bodyDiv w:val="1"/>
      <w:marLeft w:val="0"/>
      <w:marRight w:val="0"/>
      <w:marTop w:val="0"/>
      <w:marBottom w:val="0"/>
      <w:divBdr>
        <w:top w:val="none" w:sz="0" w:space="0" w:color="auto"/>
        <w:left w:val="none" w:sz="0" w:space="0" w:color="auto"/>
        <w:bottom w:val="none" w:sz="0" w:space="0" w:color="auto"/>
        <w:right w:val="none" w:sz="0" w:space="0" w:color="auto"/>
      </w:divBdr>
      <w:divsChild>
        <w:div w:id="1893153520">
          <w:marLeft w:val="0"/>
          <w:marRight w:val="0"/>
          <w:marTop w:val="0"/>
          <w:marBottom w:val="0"/>
          <w:divBdr>
            <w:top w:val="single" w:sz="2" w:space="0" w:color="333333"/>
            <w:left w:val="single" w:sz="2" w:space="0" w:color="333333"/>
            <w:bottom w:val="single" w:sz="2" w:space="0" w:color="333333"/>
            <w:right w:val="single" w:sz="2" w:space="0" w:color="333333"/>
          </w:divBdr>
        </w:div>
        <w:div w:id="1044912465">
          <w:marLeft w:val="0"/>
          <w:marRight w:val="0"/>
          <w:marTop w:val="0"/>
          <w:marBottom w:val="0"/>
          <w:divBdr>
            <w:top w:val="single" w:sz="2" w:space="0" w:color="333333"/>
            <w:left w:val="single" w:sz="2" w:space="0" w:color="333333"/>
            <w:bottom w:val="single" w:sz="2" w:space="0" w:color="333333"/>
            <w:right w:val="single" w:sz="2" w:space="0" w:color="333333"/>
          </w:divBdr>
          <w:divsChild>
            <w:div w:id="384256271">
              <w:blockQuote w:val="1"/>
              <w:marLeft w:val="600"/>
              <w:marRight w:val="0"/>
              <w:marTop w:val="0"/>
              <w:marBottom w:val="0"/>
              <w:divBdr>
                <w:top w:val="none" w:sz="0" w:space="0" w:color="auto"/>
                <w:left w:val="none" w:sz="0" w:space="0" w:color="auto"/>
                <w:bottom w:val="none" w:sz="0" w:space="0" w:color="auto"/>
                <w:right w:val="none" w:sz="0" w:space="0" w:color="auto"/>
              </w:divBdr>
              <w:divsChild>
                <w:div w:id="162359147">
                  <w:blockQuote w:val="1"/>
                  <w:marLeft w:val="600"/>
                  <w:marRight w:val="0"/>
                  <w:marTop w:val="0"/>
                  <w:marBottom w:val="0"/>
                  <w:divBdr>
                    <w:top w:val="none" w:sz="0" w:space="0" w:color="auto"/>
                    <w:left w:val="none" w:sz="0" w:space="0" w:color="auto"/>
                    <w:bottom w:val="none" w:sz="0" w:space="0" w:color="auto"/>
                    <w:right w:val="none" w:sz="0" w:space="0" w:color="auto"/>
                  </w:divBdr>
                  <w:divsChild>
                    <w:div w:id="1488404575">
                      <w:blockQuote w:val="1"/>
                      <w:marLeft w:val="600"/>
                      <w:marRight w:val="0"/>
                      <w:marTop w:val="0"/>
                      <w:marBottom w:val="0"/>
                      <w:divBdr>
                        <w:top w:val="none" w:sz="0" w:space="0" w:color="auto"/>
                        <w:left w:val="none" w:sz="0" w:space="0" w:color="auto"/>
                        <w:bottom w:val="none" w:sz="0" w:space="0" w:color="auto"/>
                        <w:right w:val="none" w:sz="0" w:space="0" w:color="auto"/>
                      </w:divBdr>
                      <w:divsChild>
                        <w:div w:id="1553537688">
                          <w:blockQuote w:val="1"/>
                          <w:marLeft w:val="600"/>
                          <w:marRight w:val="0"/>
                          <w:marTop w:val="0"/>
                          <w:marBottom w:val="0"/>
                          <w:divBdr>
                            <w:top w:val="none" w:sz="0" w:space="0" w:color="auto"/>
                            <w:left w:val="none" w:sz="0" w:space="0" w:color="auto"/>
                            <w:bottom w:val="none" w:sz="0" w:space="0" w:color="auto"/>
                            <w:right w:val="none" w:sz="0" w:space="0" w:color="auto"/>
                          </w:divBdr>
                          <w:divsChild>
                            <w:div w:id="1031761413">
                              <w:blockQuote w:val="1"/>
                              <w:marLeft w:val="600"/>
                              <w:marRight w:val="0"/>
                              <w:marTop w:val="0"/>
                              <w:marBottom w:val="0"/>
                              <w:divBdr>
                                <w:top w:val="none" w:sz="0" w:space="0" w:color="auto"/>
                                <w:left w:val="none" w:sz="0" w:space="0" w:color="auto"/>
                                <w:bottom w:val="none" w:sz="0" w:space="0" w:color="auto"/>
                                <w:right w:val="none" w:sz="0" w:space="0" w:color="auto"/>
                              </w:divBdr>
                              <w:divsChild>
                                <w:div w:id="1271159829">
                                  <w:blockQuote w:val="1"/>
                                  <w:marLeft w:val="600"/>
                                  <w:marRight w:val="0"/>
                                  <w:marTop w:val="0"/>
                                  <w:marBottom w:val="0"/>
                                  <w:divBdr>
                                    <w:top w:val="none" w:sz="0" w:space="0" w:color="auto"/>
                                    <w:left w:val="none" w:sz="0" w:space="0" w:color="auto"/>
                                    <w:bottom w:val="none" w:sz="0" w:space="0" w:color="auto"/>
                                    <w:right w:val="none" w:sz="0" w:space="0" w:color="auto"/>
                                  </w:divBdr>
                                  <w:divsChild>
                                    <w:div w:id="771244469">
                                      <w:blockQuote w:val="1"/>
                                      <w:marLeft w:val="600"/>
                                      <w:marRight w:val="0"/>
                                      <w:marTop w:val="0"/>
                                      <w:marBottom w:val="0"/>
                                      <w:divBdr>
                                        <w:top w:val="none" w:sz="0" w:space="0" w:color="auto"/>
                                        <w:left w:val="none" w:sz="0" w:space="0" w:color="auto"/>
                                        <w:bottom w:val="none" w:sz="0" w:space="0" w:color="auto"/>
                                        <w:right w:val="none" w:sz="0" w:space="0" w:color="auto"/>
                                      </w:divBdr>
                                      <w:divsChild>
                                        <w:div w:id="746193548">
                                          <w:blockQuote w:val="1"/>
                                          <w:marLeft w:val="600"/>
                                          <w:marRight w:val="0"/>
                                          <w:marTop w:val="0"/>
                                          <w:marBottom w:val="0"/>
                                          <w:divBdr>
                                            <w:top w:val="none" w:sz="0" w:space="0" w:color="auto"/>
                                            <w:left w:val="none" w:sz="0" w:space="0" w:color="auto"/>
                                            <w:bottom w:val="none" w:sz="0" w:space="0" w:color="auto"/>
                                            <w:right w:val="none" w:sz="0" w:space="0" w:color="auto"/>
                                          </w:divBdr>
                                          <w:divsChild>
                                            <w:div w:id="1513304599">
                                              <w:blockQuote w:val="1"/>
                                              <w:marLeft w:val="600"/>
                                              <w:marRight w:val="0"/>
                                              <w:marTop w:val="0"/>
                                              <w:marBottom w:val="0"/>
                                              <w:divBdr>
                                                <w:top w:val="none" w:sz="0" w:space="0" w:color="auto"/>
                                                <w:left w:val="none" w:sz="0" w:space="0" w:color="auto"/>
                                                <w:bottom w:val="none" w:sz="0" w:space="0" w:color="auto"/>
                                                <w:right w:val="none" w:sz="0" w:space="0" w:color="auto"/>
                                              </w:divBdr>
                                              <w:divsChild>
                                                <w:div w:id="1225331042">
                                                  <w:blockQuote w:val="1"/>
                                                  <w:marLeft w:val="600"/>
                                                  <w:marRight w:val="0"/>
                                                  <w:marTop w:val="0"/>
                                                  <w:marBottom w:val="0"/>
                                                  <w:divBdr>
                                                    <w:top w:val="none" w:sz="0" w:space="0" w:color="auto"/>
                                                    <w:left w:val="none" w:sz="0" w:space="0" w:color="auto"/>
                                                    <w:bottom w:val="none" w:sz="0" w:space="0" w:color="auto"/>
                                                    <w:right w:val="none" w:sz="0" w:space="0" w:color="auto"/>
                                                  </w:divBdr>
                                                  <w:divsChild>
                                                    <w:div w:id="1634948407">
                                                      <w:blockQuote w:val="1"/>
                                                      <w:marLeft w:val="600"/>
                                                      <w:marRight w:val="0"/>
                                                      <w:marTop w:val="0"/>
                                                      <w:marBottom w:val="0"/>
                                                      <w:divBdr>
                                                        <w:top w:val="none" w:sz="0" w:space="0" w:color="auto"/>
                                                        <w:left w:val="none" w:sz="0" w:space="0" w:color="auto"/>
                                                        <w:bottom w:val="none" w:sz="0" w:space="0" w:color="auto"/>
                                                        <w:right w:val="none" w:sz="0" w:space="0" w:color="auto"/>
                                                      </w:divBdr>
                                                      <w:divsChild>
                                                        <w:div w:id="1734354976">
                                                          <w:blockQuote w:val="1"/>
                                                          <w:marLeft w:val="600"/>
                                                          <w:marRight w:val="0"/>
                                                          <w:marTop w:val="0"/>
                                                          <w:marBottom w:val="0"/>
                                                          <w:divBdr>
                                                            <w:top w:val="none" w:sz="0" w:space="0" w:color="auto"/>
                                                            <w:left w:val="none" w:sz="0" w:space="0" w:color="auto"/>
                                                            <w:bottom w:val="none" w:sz="0" w:space="0" w:color="auto"/>
                                                            <w:right w:val="none" w:sz="0" w:space="0" w:color="auto"/>
                                                          </w:divBdr>
                                                          <w:divsChild>
                                                            <w:div w:id="1231501005">
                                                              <w:blockQuote w:val="1"/>
                                                              <w:marLeft w:val="600"/>
                                                              <w:marRight w:val="0"/>
                                                              <w:marTop w:val="0"/>
                                                              <w:marBottom w:val="0"/>
                                                              <w:divBdr>
                                                                <w:top w:val="none" w:sz="0" w:space="0" w:color="auto"/>
                                                                <w:left w:val="none" w:sz="0" w:space="0" w:color="auto"/>
                                                                <w:bottom w:val="none" w:sz="0" w:space="0" w:color="auto"/>
                                                                <w:right w:val="none" w:sz="0" w:space="0" w:color="auto"/>
                                                              </w:divBdr>
                                                              <w:divsChild>
                                                                <w:div w:id="1903566251">
                                                                  <w:blockQuote w:val="1"/>
                                                                  <w:marLeft w:val="600"/>
                                                                  <w:marRight w:val="0"/>
                                                                  <w:marTop w:val="0"/>
                                                                  <w:marBottom w:val="0"/>
                                                                  <w:divBdr>
                                                                    <w:top w:val="none" w:sz="0" w:space="0" w:color="auto"/>
                                                                    <w:left w:val="none" w:sz="0" w:space="0" w:color="auto"/>
                                                                    <w:bottom w:val="none" w:sz="0" w:space="0" w:color="auto"/>
                                                                    <w:right w:val="none" w:sz="0" w:space="0" w:color="auto"/>
                                                                  </w:divBdr>
                                                                  <w:divsChild>
                                                                    <w:div w:id="917977829">
                                                                      <w:blockQuote w:val="1"/>
                                                                      <w:marLeft w:val="600"/>
                                                                      <w:marRight w:val="0"/>
                                                                      <w:marTop w:val="0"/>
                                                                      <w:marBottom w:val="0"/>
                                                                      <w:divBdr>
                                                                        <w:top w:val="none" w:sz="0" w:space="0" w:color="auto"/>
                                                                        <w:left w:val="none" w:sz="0" w:space="0" w:color="auto"/>
                                                                        <w:bottom w:val="none" w:sz="0" w:space="0" w:color="auto"/>
                                                                        <w:right w:val="none" w:sz="0" w:space="0" w:color="auto"/>
                                                                      </w:divBdr>
                                                                      <w:divsChild>
                                                                        <w:div w:id="689063011">
                                                                          <w:blockQuote w:val="1"/>
                                                                          <w:marLeft w:val="600"/>
                                                                          <w:marRight w:val="0"/>
                                                                          <w:marTop w:val="0"/>
                                                                          <w:marBottom w:val="0"/>
                                                                          <w:divBdr>
                                                                            <w:top w:val="none" w:sz="0" w:space="0" w:color="auto"/>
                                                                            <w:left w:val="none" w:sz="0" w:space="0" w:color="auto"/>
                                                                            <w:bottom w:val="none" w:sz="0" w:space="0" w:color="auto"/>
                                                                            <w:right w:val="none" w:sz="0" w:space="0" w:color="auto"/>
                                                                          </w:divBdr>
                                                                          <w:divsChild>
                                                                            <w:div w:id="315379432">
                                                                              <w:blockQuote w:val="1"/>
                                                                              <w:marLeft w:val="600"/>
                                                                              <w:marRight w:val="0"/>
                                                                              <w:marTop w:val="0"/>
                                                                              <w:marBottom w:val="0"/>
                                                                              <w:divBdr>
                                                                                <w:top w:val="none" w:sz="0" w:space="0" w:color="auto"/>
                                                                                <w:left w:val="none" w:sz="0" w:space="0" w:color="auto"/>
                                                                                <w:bottom w:val="none" w:sz="0" w:space="0" w:color="auto"/>
                                                                                <w:right w:val="none" w:sz="0" w:space="0" w:color="auto"/>
                                                                              </w:divBdr>
                                                                              <w:divsChild>
                                                                                <w:div w:id="2130393296">
                                                                                  <w:blockQuote w:val="1"/>
                                                                                  <w:marLeft w:val="600"/>
                                                                                  <w:marRight w:val="0"/>
                                                                                  <w:marTop w:val="0"/>
                                                                                  <w:marBottom w:val="0"/>
                                                                                  <w:divBdr>
                                                                                    <w:top w:val="none" w:sz="0" w:space="0" w:color="auto"/>
                                                                                    <w:left w:val="none" w:sz="0" w:space="0" w:color="auto"/>
                                                                                    <w:bottom w:val="none" w:sz="0" w:space="0" w:color="auto"/>
                                                                                    <w:right w:val="none" w:sz="0" w:space="0" w:color="auto"/>
                                                                                  </w:divBdr>
                                                                                  <w:divsChild>
                                                                                    <w:div w:id="316961436">
                                                                                      <w:blockQuote w:val="1"/>
                                                                                      <w:marLeft w:val="600"/>
                                                                                      <w:marRight w:val="0"/>
                                                                                      <w:marTop w:val="0"/>
                                                                                      <w:marBottom w:val="0"/>
                                                                                      <w:divBdr>
                                                                                        <w:top w:val="none" w:sz="0" w:space="0" w:color="auto"/>
                                                                                        <w:left w:val="none" w:sz="0" w:space="0" w:color="auto"/>
                                                                                        <w:bottom w:val="none" w:sz="0" w:space="0" w:color="auto"/>
                                                                                        <w:right w:val="none" w:sz="0" w:space="0" w:color="auto"/>
                                                                                      </w:divBdr>
                                                                                      <w:divsChild>
                                                                                        <w:div w:id="870268869">
                                                                                          <w:marLeft w:val="0"/>
                                                                                          <w:marRight w:val="0"/>
                                                                                          <w:marTop w:val="0"/>
                                                                                          <w:marBottom w:val="0"/>
                                                                                          <w:divBdr>
                                                                                            <w:top w:val="single" w:sz="2" w:space="0" w:color="333333"/>
                                                                                            <w:left w:val="single" w:sz="2" w:space="0" w:color="333333"/>
                                                                                            <w:bottom w:val="single" w:sz="2" w:space="0" w:color="333333"/>
                                                                                            <w:right w:val="single" w:sz="2" w:space="0" w:color="333333"/>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58308826">
      <w:bodyDiv w:val="1"/>
      <w:marLeft w:val="0"/>
      <w:marRight w:val="0"/>
      <w:marTop w:val="0"/>
      <w:marBottom w:val="0"/>
      <w:divBdr>
        <w:top w:val="none" w:sz="0" w:space="0" w:color="auto"/>
        <w:left w:val="none" w:sz="0" w:space="0" w:color="auto"/>
        <w:bottom w:val="none" w:sz="0" w:space="0" w:color="auto"/>
        <w:right w:val="none" w:sz="0" w:space="0" w:color="auto"/>
      </w:divBdr>
      <w:divsChild>
        <w:div w:id="92673254">
          <w:marLeft w:val="0"/>
          <w:marRight w:val="0"/>
          <w:marTop w:val="0"/>
          <w:marBottom w:val="0"/>
          <w:divBdr>
            <w:top w:val="none" w:sz="0" w:space="0" w:color="auto"/>
            <w:left w:val="none" w:sz="0" w:space="0" w:color="auto"/>
            <w:bottom w:val="none" w:sz="0" w:space="0" w:color="auto"/>
            <w:right w:val="none" w:sz="0" w:space="0" w:color="auto"/>
          </w:divBdr>
          <w:divsChild>
            <w:div w:id="1137841150">
              <w:marLeft w:val="0"/>
              <w:marRight w:val="0"/>
              <w:marTop w:val="0"/>
              <w:marBottom w:val="0"/>
              <w:divBdr>
                <w:top w:val="none" w:sz="0" w:space="0" w:color="auto"/>
                <w:left w:val="none" w:sz="0" w:space="0" w:color="auto"/>
                <w:bottom w:val="none" w:sz="0" w:space="0" w:color="auto"/>
                <w:right w:val="none" w:sz="0" w:space="0" w:color="auto"/>
              </w:divBdr>
              <w:divsChild>
                <w:div w:id="17923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335924">
          <w:marLeft w:val="0"/>
          <w:marRight w:val="0"/>
          <w:marTop w:val="0"/>
          <w:marBottom w:val="0"/>
          <w:divBdr>
            <w:top w:val="none" w:sz="0" w:space="0" w:color="auto"/>
            <w:left w:val="none" w:sz="0" w:space="0" w:color="auto"/>
            <w:bottom w:val="none" w:sz="0" w:space="0" w:color="auto"/>
            <w:right w:val="none" w:sz="0" w:space="0" w:color="auto"/>
          </w:divBdr>
          <w:divsChild>
            <w:div w:id="1925793706">
              <w:marLeft w:val="0"/>
              <w:marRight w:val="0"/>
              <w:marTop w:val="0"/>
              <w:marBottom w:val="0"/>
              <w:divBdr>
                <w:top w:val="none" w:sz="0" w:space="0" w:color="auto"/>
                <w:left w:val="none" w:sz="0" w:space="0" w:color="auto"/>
                <w:bottom w:val="none" w:sz="0" w:space="0" w:color="auto"/>
                <w:right w:val="none" w:sz="0" w:space="0" w:color="auto"/>
              </w:divBdr>
              <w:divsChild>
                <w:div w:id="65399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994170">
      <w:bodyDiv w:val="1"/>
      <w:marLeft w:val="0"/>
      <w:marRight w:val="0"/>
      <w:marTop w:val="0"/>
      <w:marBottom w:val="0"/>
      <w:divBdr>
        <w:top w:val="none" w:sz="0" w:space="0" w:color="auto"/>
        <w:left w:val="none" w:sz="0" w:space="0" w:color="auto"/>
        <w:bottom w:val="none" w:sz="0" w:space="0" w:color="auto"/>
        <w:right w:val="none" w:sz="0" w:space="0" w:color="auto"/>
      </w:divBdr>
    </w:div>
    <w:div w:id="1203639158">
      <w:bodyDiv w:val="1"/>
      <w:marLeft w:val="0"/>
      <w:marRight w:val="0"/>
      <w:marTop w:val="0"/>
      <w:marBottom w:val="0"/>
      <w:divBdr>
        <w:top w:val="none" w:sz="0" w:space="0" w:color="auto"/>
        <w:left w:val="none" w:sz="0" w:space="0" w:color="auto"/>
        <w:bottom w:val="none" w:sz="0" w:space="0" w:color="auto"/>
        <w:right w:val="none" w:sz="0" w:space="0" w:color="auto"/>
      </w:divBdr>
      <w:divsChild>
        <w:div w:id="1388214512">
          <w:marLeft w:val="0"/>
          <w:marRight w:val="0"/>
          <w:marTop w:val="0"/>
          <w:marBottom w:val="0"/>
          <w:divBdr>
            <w:top w:val="none" w:sz="0" w:space="0" w:color="auto"/>
            <w:left w:val="none" w:sz="0" w:space="0" w:color="auto"/>
            <w:bottom w:val="none" w:sz="0" w:space="0" w:color="auto"/>
            <w:right w:val="none" w:sz="0" w:space="0" w:color="auto"/>
          </w:divBdr>
        </w:div>
      </w:divsChild>
    </w:div>
    <w:div w:id="1210068088">
      <w:bodyDiv w:val="1"/>
      <w:marLeft w:val="0"/>
      <w:marRight w:val="0"/>
      <w:marTop w:val="0"/>
      <w:marBottom w:val="0"/>
      <w:divBdr>
        <w:top w:val="none" w:sz="0" w:space="0" w:color="auto"/>
        <w:left w:val="none" w:sz="0" w:space="0" w:color="auto"/>
        <w:bottom w:val="none" w:sz="0" w:space="0" w:color="auto"/>
        <w:right w:val="none" w:sz="0" w:space="0" w:color="auto"/>
      </w:divBdr>
    </w:div>
    <w:div w:id="1221399599">
      <w:bodyDiv w:val="1"/>
      <w:marLeft w:val="0"/>
      <w:marRight w:val="0"/>
      <w:marTop w:val="0"/>
      <w:marBottom w:val="0"/>
      <w:divBdr>
        <w:top w:val="none" w:sz="0" w:space="0" w:color="auto"/>
        <w:left w:val="none" w:sz="0" w:space="0" w:color="auto"/>
        <w:bottom w:val="none" w:sz="0" w:space="0" w:color="auto"/>
        <w:right w:val="none" w:sz="0" w:space="0" w:color="auto"/>
      </w:divBdr>
    </w:div>
    <w:div w:id="1245068146">
      <w:bodyDiv w:val="1"/>
      <w:marLeft w:val="0"/>
      <w:marRight w:val="0"/>
      <w:marTop w:val="0"/>
      <w:marBottom w:val="0"/>
      <w:divBdr>
        <w:top w:val="none" w:sz="0" w:space="0" w:color="auto"/>
        <w:left w:val="none" w:sz="0" w:space="0" w:color="auto"/>
        <w:bottom w:val="none" w:sz="0" w:space="0" w:color="auto"/>
        <w:right w:val="none" w:sz="0" w:space="0" w:color="auto"/>
      </w:divBdr>
    </w:div>
    <w:div w:id="1282880884">
      <w:bodyDiv w:val="1"/>
      <w:marLeft w:val="0"/>
      <w:marRight w:val="0"/>
      <w:marTop w:val="0"/>
      <w:marBottom w:val="0"/>
      <w:divBdr>
        <w:top w:val="none" w:sz="0" w:space="0" w:color="auto"/>
        <w:left w:val="none" w:sz="0" w:space="0" w:color="auto"/>
        <w:bottom w:val="none" w:sz="0" w:space="0" w:color="auto"/>
        <w:right w:val="none" w:sz="0" w:space="0" w:color="auto"/>
      </w:divBdr>
    </w:div>
    <w:div w:id="1301691796">
      <w:bodyDiv w:val="1"/>
      <w:marLeft w:val="0"/>
      <w:marRight w:val="0"/>
      <w:marTop w:val="0"/>
      <w:marBottom w:val="0"/>
      <w:divBdr>
        <w:top w:val="none" w:sz="0" w:space="0" w:color="auto"/>
        <w:left w:val="none" w:sz="0" w:space="0" w:color="auto"/>
        <w:bottom w:val="none" w:sz="0" w:space="0" w:color="auto"/>
        <w:right w:val="none" w:sz="0" w:space="0" w:color="auto"/>
      </w:divBdr>
    </w:div>
    <w:div w:id="1349796418">
      <w:bodyDiv w:val="1"/>
      <w:marLeft w:val="0"/>
      <w:marRight w:val="0"/>
      <w:marTop w:val="0"/>
      <w:marBottom w:val="0"/>
      <w:divBdr>
        <w:top w:val="none" w:sz="0" w:space="0" w:color="auto"/>
        <w:left w:val="none" w:sz="0" w:space="0" w:color="auto"/>
        <w:bottom w:val="none" w:sz="0" w:space="0" w:color="auto"/>
        <w:right w:val="none" w:sz="0" w:space="0" w:color="auto"/>
      </w:divBdr>
    </w:div>
    <w:div w:id="1360428962">
      <w:bodyDiv w:val="1"/>
      <w:marLeft w:val="0"/>
      <w:marRight w:val="0"/>
      <w:marTop w:val="0"/>
      <w:marBottom w:val="0"/>
      <w:divBdr>
        <w:top w:val="none" w:sz="0" w:space="0" w:color="auto"/>
        <w:left w:val="none" w:sz="0" w:space="0" w:color="auto"/>
        <w:bottom w:val="none" w:sz="0" w:space="0" w:color="auto"/>
        <w:right w:val="none" w:sz="0" w:space="0" w:color="auto"/>
      </w:divBdr>
    </w:div>
    <w:div w:id="1372266651">
      <w:bodyDiv w:val="1"/>
      <w:marLeft w:val="0"/>
      <w:marRight w:val="0"/>
      <w:marTop w:val="0"/>
      <w:marBottom w:val="0"/>
      <w:divBdr>
        <w:top w:val="none" w:sz="0" w:space="0" w:color="auto"/>
        <w:left w:val="none" w:sz="0" w:space="0" w:color="auto"/>
        <w:bottom w:val="none" w:sz="0" w:space="0" w:color="auto"/>
        <w:right w:val="none" w:sz="0" w:space="0" w:color="auto"/>
      </w:divBdr>
    </w:div>
    <w:div w:id="1377657058">
      <w:bodyDiv w:val="1"/>
      <w:marLeft w:val="0"/>
      <w:marRight w:val="0"/>
      <w:marTop w:val="0"/>
      <w:marBottom w:val="0"/>
      <w:divBdr>
        <w:top w:val="none" w:sz="0" w:space="0" w:color="auto"/>
        <w:left w:val="none" w:sz="0" w:space="0" w:color="auto"/>
        <w:bottom w:val="none" w:sz="0" w:space="0" w:color="auto"/>
        <w:right w:val="none" w:sz="0" w:space="0" w:color="auto"/>
      </w:divBdr>
    </w:div>
    <w:div w:id="1400051484">
      <w:bodyDiv w:val="1"/>
      <w:marLeft w:val="0"/>
      <w:marRight w:val="0"/>
      <w:marTop w:val="0"/>
      <w:marBottom w:val="0"/>
      <w:divBdr>
        <w:top w:val="none" w:sz="0" w:space="0" w:color="auto"/>
        <w:left w:val="none" w:sz="0" w:space="0" w:color="auto"/>
        <w:bottom w:val="none" w:sz="0" w:space="0" w:color="auto"/>
        <w:right w:val="none" w:sz="0" w:space="0" w:color="auto"/>
      </w:divBdr>
    </w:div>
    <w:div w:id="1434012509">
      <w:bodyDiv w:val="1"/>
      <w:marLeft w:val="0"/>
      <w:marRight w:val="0"/>
      <w:marTop w:val="0"/>
      <w:marBottom w:val="0"/>
      <w:divBdr>
        <w:top w:val="none" w:sz="0" w:space="0" w:color="auto"/>
        <w:left w:val="none" w:sz="0" w:space="0" w:color="auto"/>
        <w:bottom w:val="none" w:sz="0" w:space="0" w:color="auto"/>
        <w:right w:val="none" w:sz="0" w:space="0" w:color="auto"/>
      </w:divBdr>
    </w:div>
    <w:div w:id="1460801757">
      <w:bodyDiv w:val="1"/>
      <w:marLeft w:val="0"/>
      <w:marRight w:val="0"/>
      <w:marTop w:val="0"/>
      <w:marBottom w:val="0"/>
      <w:divBdr>
        <w:top w:val="none" w:sz="0" w:space="0" w:color="auto"/>
        <w:left w:val="none" w:sz="0" w:space="0" w:color="auto"/>
        <w:bottom w:val="none" w:sz="0" w:space="0" w:color="auto"/>
        <w:right w:val="none" w:sz="0" w:space="0" w:color="auto"/>
      </w:divBdr>
    </w:div>
    <w:div w:id="1477524573">
      <w:bodyDiv w:val="1"/>
      <w:marLeft w:val="0"/>
      <w:marRight w:val="0"/>
      <w:marTop w:val="0"/>
      <w:marBottom w:val="0"/>
      <w:divBdr>
        <w:top w:val="none" w:sz="0" w:space="0" w:color="auto"/>
        <w:left w:val="none" w:sz="0" w:space="0" w:color="auto"/>
        <w:bottom w:val="none" w:sz="0" w:space="0" w:color="auto"/>
        <w:right w:val="none" w:sz="0" w:space="0" w:color="auto"/>
      </w:divBdr>
      <w:divsChild>
        <w:div w:id="80301961">
          <w:marLeft w:val="0"/>
          <w:marRight w:val="0"/>
          <w:marTop w:val="0"/>
          <w:marBottom w:val="0"/>
          <w:divBdr>
            <w:top w:val="none" w:sz="0" w:space="0" w:color="auto"/>
            <w:left w:val="none" w:sz="0" w:space="0" w:color="auto"/>
            <w:bottom w:val="none" w:sz="0" w:space="0" w:color="auto"/>
            <w:right w:val="none" w:sz="0" w:space="0" w:color="auto"/>
          </w:divBdr>
          <w:divsChild>
            <w:div w:id="954366111">
              <w:marLeft w:val="0"/>
              <w:marRight w:val="0"/>
              <w:marTop w:val="0"/>
              <w:marBottom w:val="0"/>
              <w:divBdr>
                <w:top w:val="none" w:sz="0" w:space="0" w:color="auto"/>
                <w:left w:val="none" w:sz="0" w:space="0" w:color="auto"/>
                <w:bottom w:val="none" w:sz="0" w:space="0" w:color="auto"/>
                <w:right w:val="none" w:sz="0" w:space="0" w:color="auto"/>
              </w:divBdr>
              <w:divsChild>
                <w:div w:id="2134789402">
                  <w:marLeft w:val="0"/>
                  <w:marRight w:val="0"/>
                  <w:marTop w:val="0"/>
                  <w:marBottom w:val="0"/>
                  <w:divBdr>
                    <w:top w:val="none" w:sz="0" w:space="0" w:color="auto"/>
                    <w:left w:val="none" w:sz="0" w:space="0" w:color="auto"/>
                    <w:bottom w:val="none" w:sz="0" w:space="0" w:color="auto"/>
                    <w:right w:val="none" w:sz="0" w:space="0" w:color="auto"/>
                  </w:divBdr>
                </w:div>
                <w:div w:id="214357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386146">
          <w:marLeft w:val="0"/>
          <w:marRight w:val="0"/>
          <w:marTop w:val="0"/>
          <w:marBottom w:val="0"/>
          <w:divBdr>
            <w:top w:val="none" w:sz="0" w:space="0" w:color="auto"/>
            <w:left w:val="none" w:sz="0" w:space="0" w:color="auto"/>
            <w:bottom w:val="none" w:sz="0" w:space="0" w:color="auto"/>
            <w:right w:val="none" w:sz="0" w:space="0" w:color="auto"/>
          </w:divBdr>
          <w:divsChild>
            <w:div w:id="494152785">
              <w:marLeft w:val="0"/>
              <w:marRight w:val="0"/>
              <w:marTop w:val="0"/>
              <w:marBottom w:val="0"/>
              <w:divBdr>
                <w:top w:val="none" w:sz="0" w:space="0" w:color="auto"/>
                <w:left w:val="none" w:sz="0" w:space="0" w:color="auto"/>
                <w:bottom w:val="none" w:sz="0" w:space="0" w:color="auto"/>
                <w:right w:val="none" w:sz="0" w:space="0" w:color="auto"/>
              </w:divBdr>
              <w:divsChild>
                <w:div w:id="1214000567">
                  <w:marLeft w:val="0"/>
                  <w:marRight w:val="0"/>
                  <w:marTop w:val="0"/>
                  <w:marBottom w:val="0"/>
                  <w:divBdr>
                    <w:top w:val="none" w:sz="0" w:space="0" w:color="auto"/>
                    <w:left w:val="none" w:sz="0" w:space="0" w:color="auto"/>
                    <w:bottom w:val="none" w:sz="0" w:space="0" w:color="auto"/>
                    <w:right w:val="none" w:sz="0" w:space="0" w:color="auto"/>
                  </w:divBdr>
                </w:div>
                <w:div w:id="147286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046383">
      <w:bodyDiv w:val="1"/>
      <w:marLeft w:val="0"/>
      <w:marRight w:val="0"/>
      <w:marTop w:val="0"/>
      <w:marBottom w:val="0"/>
      <w:divBdr>
        <w:top w:val="none" w:sz="0" w:space="0" w:color="auto"/>
        <w:left w:val="none" w:sz="0" w:space="0" w:color="auto"/>
        <w:bottom w:val="none" w:sz="0" w:space="0" w:color="auto"/>
        <w:right w:val="none" w:sz="0" w:space="0" w:color="auto"/>
      </w:divBdr>
    </w:div>
    <w:div w:id="1507868409">
      <w:bodyDiv w:val="1"/>
      <w:marLeft w:val="0"/>
      <w:marRight w:val="0"/>
      <w:marTop w:val="0"/>
      <w:marBottom w:val="0"/>
      <w:divBdr>
        <w:top w:val="none" w:sz="0" w:space="0" w:color="auto"/>
        <w:left w:val="none" w:sz="0" w:space="0" w:color="auto"/>
        <w:bottom w:val="none" w:sz="0" w:space="0" w:color="auto"/>
        <w:right w:val="none" w:sz="0" w:space="0" w:color="auto"/>
      </w:divBdr>
      <w:divsChild>
        <w:div w:id="372266571">
          <w:marLeft w:val="0"/>
          <w:marRight w:val="0"/>
          <w:marTop w:val="15"/>
          <w:marBottom w:val="0"/>
          <w:divBdr>
            <w:top w:val="none" w:sz="0" w:space="0" w:color="auto"/>
            <w:left w:val="none" w:sz="0" w:space="0" w:color="auto"/>
            <w:bottom w:val="none" w:sz="0" w:space="0" w:color="auto"/>
            <w:right w:val="none" w:sz="0" w:space="0" w:color="auto"/>
          </w:divBdr>
          <w:divsChild>
            <w:div w:id="1132753745">
              <w:marLeft w:val="0"/>
              <w:marRight w:val="0"/>
              <w:marTop w:val="0"/>
              <w:marBottom w:val="0"/>
              <w:divBdr>
                <w:top w:val="none" w:sz="0" w:space="0" w:color="auto"/>
                <w:left w:val="none" w:sz="0" w:space="0" w:color="auto"/>
                <w:bottom w:val="none" w:sz="0" w:space="0" w:color="auto"/>
                <w:right w:val="none" w:sz="0" w:space="0" w:color="auto"/>
              </w:divBdr>
              <w:divsChild>
                <w:div w:id="22050403">
                  <w:marLeft w:val="0"/>
                  <w:marRight w:val="0"/>
                  <w:marTop w:val="0"/>
                  <w:marBottom w:val="0"/>
                  <w:divBdr>
                    <w:top w:val="none" w:sz="0" w:space="0" w:color="auto"/>
                    <w:left w:val="none" w:sz="0" w:space="0" w:color="auto"/>
                    <w:bottom w:val="none" w:sz="0" w:space="0" w:color="auto"/>
                    <w:right w:val="none" w:sz="0" w:space="0" w:color="auto"/>
                  </w:divBdr>
                </w:div>
                <w:div w:id="73472466">
                  <w:marLeft w:val="0"/>
                  <w:marRight w:val="0"/>
                  <w:marTop w:val="0"/>
                  <w:marBottom w:val="0"/>
                  <w:divBdr>
                    <w:top w:val="none" w:sz="0" w:space="0" w:color="auto"/>
                    <w:left w:val="none" w:sz="0" w:space="0" w:color="auto"/>
                    <w:bottom w:val="none" w:sz="0" w:space="0" w:color="auto"/>
                    <w:right w:val="none" w:sz="0" w:space="0" w:color="auto"/>
                  </w:divBdr>
                </w:div>
                <w:div w:id="81343358">
                  <w:marLeft w:val="0"/>
                  <w:marRight w:val="0"/>
                  <w:marTop w:val="0"/>
                  <w:marBottom w:val="0"/>
                  <w:divBdr>
                    <w:top w:val="none" w:sz="0" w:space="0" w:color="auto"/>
                    <w:left w:val="none" w:sz="0" w:space="0" w:color="auto"/>
                    <w:bottom w:val="none" w:sz="0" w:space="0" w:color="auto"/>
                    <w:right w:val="none" w:sz="0" w:space="0" w:color="auto"/>
                  </w:divBdr>
                </w:div>
                <w:div w:id="205915864">
                  <w:marLeft w:val="0"/>
                  <w:marRight w:val="0"/>
                  <w:marTop w:val="0"/>
                  <w:marBottom w:val="0"/>
                  <w:divBdr>
                    <w:top w:val="none" w:sz="0" w:space="0" w:color="auto"/>
                    <w:left w:val="none" w:sz="0" w:space="0" w:color="auto"/>
                    <w:bottom w:val="none" w:sz="0" w:space="0" w:color="auto"/>
                    <w:right w:val="none" w:sz="0" w:space="0" w:color="auto"/>
                  </w:divBdr>
                </w:div>
                <w:div w:id="270549975">
                  <w:marLeft w:val="0"/>
                  <w:marRight w:val="0"/>
                  <w:marTop w:val="0"/>
                  <w:marBottom w:val="0"/>
                  <w:divBdr>
                    <w:top w:val="none" w:sz="0" w:space="0" w:color="auto"/>
                    <w:left w:val="none" w:sz="0" w:space="0" w:color="auto"/>
                    <w:bottom w:val="none" w:sz="0" w:space="0" w:color="auto"/>
                    <w:right w:val="none" w:sz="0" w:space="0" w:color="auto"/>
                  </w:divBdr>
                </w:div>
                <w:div w:id="417022668">
                  <w:marLeft w:val="0"/>
                  <w:marRight w:val="0"/>
                  <w:marTop w:val="0"/>
                  <w:marBottom w:val="0"/>
                  <w:divBdr>
                    <w:top w:val="none" w:sz="0" w:space="0" w:color="auto"/>
                    <w:left w:val="none" w:sz="0" w:space="0" w:color="auto"/>
                    <w:bottom w:val="none" w:sz="0" w:space="0" w:color="auto"/>
                    <w:right w:val="none" w:sz="0" w:space="0" w:color="auto"/>
                  </w:divBdr>
                </w:div>
                <w:div w:id="422461680">
                  <w:marLeft w:val="0"/>
                  <w:marRight w:val="0"/>
                  <w:marTop w:val="0"/>
                  <w:marBottom w:val="0"/>
                  <w:divBdr>
                    <w:top w:val="none" w:sz="0" w:space="0" w:color="auto"/>
                    <w:left w:val="none" w:sz="0" w:space="0" w:color="auto"/>
                    <w:bottom w:val="none" w:sz="0" w:space="0" w:color="auto"/>
                    <w:right w:val="none" w:sz="0" w:space="0" w:color="auto"/>
                  </w:divBdr>
                </w:div>
                <w:div w:id="423385827">
                  <w:marLeft w:val="0"/>
                  <w:marRight w:val="0"/>
                  <w:marTop w:val="0"/>
                  <w:marBottom w:val="0"/>
                  <w:divBdr>
                    <w:top w:val="none" w:sz="0" w:space="0" w:color="auto"/>
                    <w:left w:val="none" w:sz="0" w:space="0" w:color="auto"/>
                    <w:bottom w:val="none" w:sz="0" w:space="0" w:color="auto"/>
                    <w:right w:val="none" w:sz="0" w:space="0" w:color="auto"/>
                  </w:divBdr>
                </w:div>
                <w:div w:id="604387076">
                  <w:marLeft w:val="0"/>
                  <w:marRight w:val="0"/>
                  <w:marTop w:val="0"/>
                  <w:marBottom w:val="0"/>
                  <w:divBdr>
                    <w:top w:val="none" w:sz="0" w:space="0" w:color="auto"/>
                    <w:left w:val="none" w:sz="0" w:space="0" w:color="auto"/>
                    <w:bottom w:val="none" w:sz="0" w:space="0" w:color="auto"/>
                    <w:right w:val="none" w:sz="0" w:space="0" w:color="auto"/>
                  </w:divBdr>
                </w:div>
                <w:div w:id="659308419">
                  <w:marLeft w:val="0"/>
                  <w:marRight w:val="0"/>
                  <w:marTop w:val="0"/>
                  <w:marBottom w:val="0"/>
                  <w:divBdr>
                    <w:top w:val="none" w:sz="0" w:space="0" w:color="auto"/>
                    <w:left w:val="none" w:sz="0" w:space="0" w:color="auto"/>
                    <w:bottom w:val="none" w:sz="0" w:space="0" w:color="auto"/>
                    <w:right w:val="none" w:sz="0" w:space="0" w:color="auto"/>
                  </w:divBdr>
                </w:div>
                <w:div w:id="858356225">
                  <w:marLeft w:val="0"/>
                  <w:marRight w:val="0"/>
                  <w:marTop w:val="0"/>
                  <w:marBottom w:val="0"/>
                  <w:divBdr>
                    <w:top w:val="none" w:sz="0" w:space="0" w:color="auto"/>
                    <w:left w:val="none" w:sz="0" w:space="0" w:color="auto"/>
                    <w:bottom w:val="none" w:sz="0" w:space="0" w:color="auto"/>
                    <w:right w:val="none" w:sz="0" w:space="0" w:color="auto"/>
                  </w:divBdr>
                </w:div>
                <w:div w:id="970788441">
                  <w:marLeft w:val="0"/>
                  <w:marRight w:val="0"/>
                  <w:marTop w:val="0"/>
                  <w:marBottom w:val="0"/>
                  <w:divBdr>
                    <w:top w:val="none" w:sz="0" w:space="0" w:color="auto"/>
                    <w:left w:val="none" w:sz="0" w:space="0" w:color="auto"/>
                    <w:bottom w:val="none" w:sz="0" w:space="0" w:color="auto"/>
                    <w:right w:val="none" w:sz="0" w:space="0" w:color="auto"/>
                  </w:divBdr>
                </w:div>
                <w:div w:id="981231588">
                  <w:marLeft w:val="0"/>
                  <w:marRight w:val="0"/>
                  <w:marTop w:val="0"/>
                  <w:marBottom w:val="0"/>
                  <w:divBdr>
                    <w:top w:val="none" w:sz="0" w:space="0" w:color="auto"/>
                    <w:left w:val="none" w:sz="0" w:space="0" w:color="auto"/>
                    <w:bottom w:val="none" w:sz="0" w:space="0" w:color="auto"/>
                    <w:right w:val="none" w:sz="0" w:space="0" w:color="auto"/>
                  </w:divBdr>
                </w:div>
                <w:div w:id="1080758083">
                  <w:marLeft w:val="0"/>
                  <w:marRight w:val="0"/>
                  <w:marTop w:val="0"/>
                  <w:marBottom w:val="0"/>
                  <w:divBdr>
                    <w:top w:val="none" w:sz="0" w:space="0" w:color="auto"/>
                    <w:left w:val="none" w:sz="0" w:space="0" w:color="auto"/>
                    <w:bottom w:val="none" w:sz="0" w:space="0" w:color="auto"/>
                    <w:right w:val="none" w:sz="0" w:space="0" w:color="auto"/>
                  </w:divBdr>
                </w:div>
                <w:div w:id="1171527407">
                  <w:marLeft w:val="0"/>
                  <w:marRight w:val="0"/>
                  <w:marTop w:val="0"/>
                  <w:marBottom w:val="0"/>
                  <w:divBdr>
                    <w:top w:val="none" w:sz="0" w:space="0" w:color="auto"/>
                    <w:left w:val="none" w:sz="0" w:space="0" w:color="auto"/>
                    <w:bottom w:val="none" w:sz="0" w:space="0" w:color="auto"/>
                    <w:right w:val="none" w:sz="0" w:space="0" w:color="auto"/>
                  </w:divBdr>
                </w:div>
                <w:div w:id="1311323112">
                  <w:marLeft w:val="0"/>
                  <w:marRight w:val="0"/>
                  <w:marTop w:val="0"/>
                  <w:marBottom w:val="0"/>
                  <w:divBdr>
                    <w:top w:val="none" w:sz="0" w:space="0" w:color="auto"/>
                    <w:left w:val="none" w:sz="0" w:space="0" w:color="auto"/>
                    <w:bottom w:val="none" w:sz="0" w:space="0" w:color="auto"/>
                    <w:right w:val="none" w:sz="0" w:space="0" w:color="auto"/>
                  </w:divBdr>
                </w:div>
                <w:div w:id="1312098854">
                  <w:marLeft w:val="0"/>
                  <w:marRight w:val="0"/>
                  <w:marTop w:val="0"/>
                  <w:marBottom w:val="0"/>
                  <w:divBdr>
                    <w:top w:val="none" w:sz="0" w:space="0" w:color="auto"/>
                    <w:left w:val="none" w:sz="0" w:space="0" w:color="auto"/>
                    <w:bottom w:val="none" w:sz="0" w:space="0" w:color="auto"/>
                    <w:right w:val="none" w:sz="0" w:space="0" w:color="auto"/>
                  </w:divBdr>
                </w:div>
                <w:div w:id="1405102188">
                  <w:marLeft w:val="0"/>
                  <w:marRight w:val="0"/>
                  <w:marTop w:val="0"/>
                  <w:marBottom w:val="0"/>
                  <w:divBdr>
                    <w:top w:val="none" w:sz="0" w:space="0" w:color="auto"/>
                    <w:left w:val="none" w:sz="0" w:space="0" w:color="auto"/>
                    <w:bottom w:val="none" w:sz="0" w:space="0" w:color="auto"/>
                    <w:right w:val="none" w:sz="0" w:space="0" w:color="auto"/>
                  </w:divBdr>
                </w:div>
                <w:div w:id="1488128718">
                  <w:marLeft w:val="0"/>
                  <w:marRight w:val="0"/>
                  <w:marTop w:val="0"/>
                  <w:marBottom w:val="0"/>
                  <w:divBdr>
                    <w:top w:val="none" w:sz="0" w:space="0" w:color="auto"/>
                    <w:left w:val="none" w:sz="0" w:space="0" w:color="auto"/>
                    <w:bottom w:val="none" w:sz="0" w:space="0" w:color="auto"/>
                    <w:right w:val="none" w:sz="0" w:space="0" w:color="auto"/>
                  </w:divBdr>
                </w:div>
                <w:div w:id="1507817632">
                  <w:marLeft w:val="0"/>
                  <w:marRight w:val="0"/>
                  <w:marTop w:val="0"/>
                  <w:marBottom w:val="0"/>
                  <w:divBdr>
                    <w:top w:val="none" w:sz="0" w:space="0" w:color="auto"/>
                    <w:left w:val="none" w:sz="0" w:space="0" w:color="auto"/>
                    <w:bottom w:val="none" w:sz="0" w:space="0" w:color="auto"/>
                    <w:right w:val="none" w:sz="0" w:space="0" w:color="auto"/>
                  </w:divBdr>
                </w:div>
                <w:div w:id="1632902056">
                  <w:marLeft w:val="0"/>
                  <w:marRight w:val="0"/>
                  <w:marTop w:val="0"/>
                  <w:marBottom w:val="0"/>
                  <w:divBdr>
                    <w:top w:val="none" w:sz="0" w:space="0" w:color="auto"/>
                    <w:left w:val="none" w:sz="0" w:space="0" w:color="auto"/>
                    <w:bottom w:val="none" w:sz="0" w:space="0" w:color="auto"/>
                    <w:right w:val="none" w:sz="0" w:space="0" w:color="auto"/>
                  </w:divBdr>
                </w:div>
                <w:div w:id="1688361365">
                  <w:marLeft w:val="0"/>
                  <w:marRight w:val="0"/>
                  <w:marTop w:val="0"/>
                  <w:marBottom w:val="0"/>
                  <w:divBdr>
                    <w:top w:val="none" w:sz="0" w:space="0" w:color="auto"/>
                    <w:left w:val="none" w:sz="0" w:space="0" w:color="auto"/>
                    <w:bottom w:val="none" w:sz="0" w:space="0" w:color="auto"/>
                    <w:right w:val="none" w:sz="0" w:space="0" w:color="auto"/>
                  </w:divBdr>
                </w:div>
                <w:div w:id="1787771236">
                  <w:marLeft w:val="0"/>
                  <w:marRight w:val="0"/>
                  <w:marTop w:val="0"/>
                  <w:marBottom w:val="0"/>
                  <w:divBdr>
                    <w:top w:val="none" w:sz="0" w:space="0" w:color="auto"/>
                    <w:left w:val="none" w:sz="0" w:space="0" w:color="auto"/>
                    <w:bottom w:val="none" w:sz="0" w:space="0" w:color="auto"/>
                    <w:right w:val="none" w:sz="0" w:space="0" w:color="auto"/>
                  </w:divBdr>
                </w:div>
                <w:div w:id="1794444849">
                  <w:marLeft w:val="0"/>
                  <w:marRight w:val="0"/>
                  <w:marTop w:val="0"/>
                  <w:marBottom w:val="0"/>
                  <w:divBdr>
                    <w:top w:val="none" w:sz="0" w:space="0" w:color="auto"/>
                    <w:left w:val="none" w:sz="0" w:space="0" w:color="auto"/>
                    <w:bottom w:val="none" w:sz="0" w:space="0" w:color="auto"/>
                    <w:right w:val="none" w:sz="0" w:space="0" w:color="auto"/>
                  </w:divBdr>
                </w:div>
                <w:div w:id="1827164249">
                  <w:marLeft w:val="0"/>
                  <w:marRight w:val="0"/>
                  <w:marTop w:val="0"/>
                  <w:marBottom w:val="0"/>
                  <w:divBdr>
                    <w:top w:val="none" w:sz="0" w:space="0" w:color="auto"/>
                    <w:left w:val="none" w:sz="0" w:space="0" w:color="auto"/>
                    <w:bottom w:val="none" w:sz="0" w:space="0" w:color="auto"/>
                    <w:right w:val="none" w:sz="0" w:space="0" w:color="auto"/>
                  </w:divBdr>
                </w:div>
                <w:div w:id="1878882780">
                  <w:marLeft w:val="0"/>
                  <w:marRight w:val="0"/>
                  <w:marTop w:val="0"/>
                  <w:marBottom w:val="0"/>
                  <w:divBdr>
                    <w:top w:val="none" w:sz="0" w:space="0" w:color="auto"/>
                    <w:left w:val="none" w:sz="0" w:space="0" w:color="auto"/>
                    <w:bottom w:val="none" w:sz="0" w:space="0" w:color="auto"/>
                    <w:right w:val="none" w:sz="0" w:space="0" w:color="auto"/>
                  </w:divBdr>
                </w:div>
                <w:div w:id="213582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223296">
          <w:marLeft w:val="0"/>
          <w:marRight w:val="0"/>
          <w:marTop w:val="15"/>
          <w:marBottom w:val="0"/>
          <w:divBdr>
            <w:top w:val="none" w:sz="0" w:space="0" w:color="auto"/>
            <w:left w:val="none" w:sz="0" w:space="0" w:color="auto"/>
            <w:bottom w:val="none" w:sz="0" w:space="0" w:color="auto"/>
            <w:right w:val="none" w:sz="0" w:space="0" w:color="auto"/>
          </w:divBdr>
          <w:divsChild>
            <w:div w:id="2044598274">
              <w:marLeft w:val="0"/>
              <w:marRight w:val="0"/>
              <w:marTop w:val="0"/>
              <w:marBottom w:val="0"/>
              <w:divBdr>
                <w:top w:val="none" w:sz="0" w:space="0" w:color="auto"/>
                <w:left w:val="none" w:sz="0" w:space="0" w:color="auto"/>
                <w:bottom w:val="none" w:sz="0" w:space="0" w:color="auto"/>
                <w:right w:val="none" w:sz="0" w:space="0" w:color="auto"/>
              </w:divBdr>
              <w:divsChild>
                <w:div w:id="35199469">
                  <w:marLeft w:val="0"/>
                  <w:marRight w:val="0"/>
                  <w:marTop w:val="0"/>
                  <w:marBottom w:val="0"/>
                  <w:divBdr>
                    <w:top w:val="none" w:sz="0" w:space="0" w:color="auto"/>
                    <w:left w:val="none" w:sz="0" w:space="0" w:color="auto"/>
                    <w:bottom w:val="none" w:sz="0" w:space="0" w:color="auto"/>
                    <w:right w:val="none" w:sz="0" w:space="0" w:color="auto"/>
                  </w:divBdr>
                </w:div>
                <w:div w:id="106706312">
                  <w:marLeft w:val="0"/>
                  <w:marRight w:val="0"/>
                  <w:marTop w:val="0"/>
                  <w:marBottom w:val="0"/>
                  <w:divBdr>
                    <w:top w:val="none" w:sz="0" w:space="0" w:color="auto"/>
                    <w:left w:val="none" w:sz="0" w:space="0" w:color="auto"/>
                    <w:bottom w:val="none" w:sz="0" w:space="0" w:color="auto"/>
                    <w:right w:val="none" w:sz="0" w:space="0" w:color="auto"/>
                  </w:divBdr>
                </w:div>
                <w:div w:id="178861739">
                  <w:marLeft w:val="0"/>
                  <w:marRight w:val="0"/>
                  <w:marTop w:val="0"/>
                  <w:marBottom w:val="0"/>
                  <w:divBdr>
                    <w:top w:val="none" w:sz="0" w:space="0" w:color="auto"/>
                    <w:left w:val="none" w:sz="0" w:space="0" w:color="auto"/>
                    <w:bottom w:val="none" w:sz="0" w:space="0" w:color="auto"/>
                    <w:right w:val="none" w:sz="0" w:space="0" w:color="auto"/>
                  </w:divBdr>
                </w:div>
                <w:div w:id="282422367">
                  <w:marLeft w:val="0"/>
                  <w:marRight w:val="0"/>
                  <w:marTop w:val="0"/>
                  <w:marBottom w:val="0"/>
                  <w:divBdr>
                    <w:top w:val="none" w:sz="0" w:space="0" w:color="auto"/>
                    <w:left w:val="none" w:sz="0" w:space="0" w:color="auto"/>
                    <w:bottom w:val="none" w:sz="0" w:space="0" w:color="auto"/>
                    <w:right w:val="none" w:sz="0" w:space="0" w:color="auto"/>
                  </w:divBdr>
                </w:div>
                <w:div w:id="457845532">
                  <w:marLeft w:val="0"/>
                  <w:marRight w:val="0"/>
                  <w:marTop w:val="0"/>
                  <w:marBottom w:val="0"/>
                  <w:divBdr>
                    <w:top w:val="none" w:sz="0" w:space="0" w:color="auto"/>
                    <w:left w:val="none" w:sz="0" w:space="0" w:color="auto"/>
                    <w:bottom w:val="none" w:sz="0" w:space="0" w:color="auto"/>
                    <w:right w:val="none" w:sz="0" w:space="0" w:color="auto"/>
                  </w:divBdr>
                </w:div>
                <w:div w:id="458643937">
                  <w:marLeft w:val="0"/>
                  <w:marRight w:val="0"/>
                  <w:marTop w:val="0"/>
                  <w:marBottom w:val="0"/>
                  <w:divBdr>
                    <w:top w:val="none" w:sz="0" w:space="0" w:color="auto"/>
                    <w:left w:val="none" w:sz="0" w:space="0" w:color="auto"/>
                    <w:bottom w:val="none" w:sz="0" w:space="0" w:color="auto"/>
                    <w:right w:val="none" w:sz="0" w:space="0" w:color="auto"/>
                  </w:divBdr>
                </w:div>
                <w:div w:id="526599121">
                  <w:marLeft w:val="0"/>
                  <w:marRight w:val="0"/>
                  <w:marTop w:val="0"/>
                  <w:marBottom w:val="0"/>
                  <w:divBdr>
                    <w:top w:val="none" w:sz="0" w:space="0" w:color="auto"/>
                    <w:left w:val="none" w:sz="0" w:space="0" w:color="auto"/>
                    <w:bottom w:val="none" w:sz="0" w:space="0" w:color="auto"/>
                    <w:right w:val="none" w:sz="0" w:space="0" w:color="auto"/>
                  </w:divBdr>
                </w:div>
                <w:div w:id="725685809">
                  <w:marLeft w:val="0"/>
                  <w:marRight w:val="0"/>
                  <w:marTop w:val="0"/>
                  <w:marBottom w:val="0"/>
                  <w:divBdr>
                    <w:top w:val="none" w:sz="0" w:space="0" w:color="auto"/>
                    <w:left w:val="none" w:sz="0" w:space="0" w:color="auto"/>
                    <w:bottom w:val="none" w:sz="0" w:space="0" w:color="auto"/>
                    <w:right w:val="none" w:sz="0" w:space="0" w:color="auto"/>
                  </w:divBdr>
                </w:div>
                <w:div w:id="886645563">
                  <w:marLeft w:val="0"/>
                  <w:marRight w:val="0"/>
                  <w:marTop w:val="0"/>
                  <w:marBottom w:val="0"/>
                  <w:divBdr>
                    <w:top w:val="none" w:sz="0" w:space="0" w:color="auto"/>
                    <w:left w:val="none" w:sz="0" w:space="0" w:color="auto"/>
                    <w:bottom w:val="none" w:sz="0" w:space="0" w:color="auto"/>
                    <w:right w:val="none" w:sz="0" w:space="0" w:color="auto"/>
                  </w:divBdr>
                </w:div>
                <w:div w:id="942617720">
                  <w:marLeft w:val="0"/>
                  <w:marRight w:val="0"/>
                  <w:marTop w:val="0"/>
                  <w:marBottom w:val="0"/>
                  <w:divBdr>
                    <w:top w:val="none" w:sz="0" w:space="0" w:color="auto"/>
                    <w:left w:val="none" w:sz="0" w:space="0" w:color="auto"/>
                    <w:bottom w:val="none" w:sz="0" w:space="0" w:color="auto"/>
                    <w:right w:val="none" w:sz="0" w:space="0" w:color="auto"/>
                  </w:divBdr>
                </w:div>
                <w:div w:id="1010988934">
                  <w:marLeft w:val="0"/>
                  <w:marRight w:val="0"/>
                  <w:marTop w:val="0"/>
                  <w:marBottom w:val="0"/>
                  <w:divBdr>
                    <w:top w:val="none" w:sz="0" w:space="0" w:color="auto"/>
                    <w:left w:val="none" w:sz="0" w:space="0" w:color="auto"/>
                    <w:bottom w:val="none" w:sz="0" w:space="0" w:color="auto"/>
                    <w:right w:val="none" w:sz="0" w:space="0" w:color="auto"/>
                  </w:divBdr>
                </w:div>
                <w:div w:id="1309628204">
                  <w:marLeft w:val="0"/>
                  <w:marRight w:val="0"/>
                  <w:marTop w:val="0"/>
                  <w:marBottom w:val="0"/>
                  <w:divBdr>
                    <w:top w:val="none" w:sz="0" w:space="0" w:color="auto"/>
                    <w:left w:val="none" w:sz="0" w:space="0" w:color="auto"/>
                    <w:bottom w:val="none" w:sz="0" w:space="0" w:color="auto"/>
                    <w:right w:val="none" w:sz="0" w:space="0" w:color="auto"/>
                  </w:divBdr>
                </w:div>
                <w:div w:id="1345472623">
                  <w:marLeft w:val="0"/>
                  <w:marRight w:val="0"/>
                  <w:marTop w:val="0"/>
                  <w:marBottom w:val="0"/>
                  <w:divBdr>
                    <w:top w:val="none" w:sz="0" w:space="0" w:color="auto"/>
                    <w:left w:val="none" w:sz="0" w:space="0" w:color="auto"/>
                    <w:bottom w:val="none" w:sz="0" w:space="0" w:color="auto"/>
                    <w:right w:val="none" w:sz="0" w:space="0" w:color="auto"/>
                  </w:divBdr>
                </w:div>
                <w:div w:id="1440489565">
                  <w:marLeft w:val="0"/>
                  <w:marRight w:val="0"/>
                  <w:marTop w:val="0"/>
                  <w:marBottom w:val="0"/>
                  <w:divBdr>
                    <w:top w:val="none" w:sz="0" w:space="0" w:color="auto"/>
                    <w:left w:val="none" w:sz="0" w:space="0" w:color="auto"/>
                    <w:bottom w:val="none" w:sz="0" w:space="0" w:color="auto"/>
                    <w:right w:val="none" w:sz="0" w:space="0" w:color="auto"/>
                  </w:divBdr>
                </w:div>
                <w:div w:id="1475874131">
                  <w:marLeft w:val="0"/>
                  <w:marRight w:val="0"/>
                  <w:marTop w:val="0"/>
                  <w:marBottom w:val="0"/>
                  <w:divBdr>
                    <w:top w:val="none" w:sz="0" w:space="0" w:color="auto"/>
                    <w:left w:val="none" w:sz="0" w:space="0" w:color="auto"/>
                    <w:bottom w:val="none" w:sz="0" w:space="0" w:color="auto"/>
                    <w:right w:val="none" w:sz="0" w:space="0" w:color="auto"/>
                  </w:divBdr>
                </w:div>
                <w:div w:id="1499073263">
                  <w:marLeft w:val="0"/>
                  <w:marRight w:val="0"/>
                  <w:marTop w:val="0"/>
                  <w:marBottom w:val="0"/>
                  <w:divBdr>
                    <w:top w:val="none" w:sz="0" w:space="0" w:color="auto"/>
                    <w:left w:val="none" w:sz="0" w:space="0" w:color="auto"/>
                    <w:bottom w:val="none" w:sz="0" w:space="0" w:color="auto"/>
                    <w:right w:val="none" w:sz="0" w:space="0" w:color="auto"/>
                  </w:divBdr>
                </w:div>
                <w:div w:id="1556771232">
                  <w:marLeft w:val="0"/>
                  <w:marRight w:val="0"/>
                  <w:marTop w:val="0"/>
                  <w:marBottom w:val="0"/>
                  <w:divBdr>
                    <w:top w:val="none" w:sz="0" w:space="0" w:color="auto"/>
                    <w:left w:val="none" w:sz="0" w:space="0" w:color="auto"/>
                    <w:bottom w:val="none" w:sz="0" w:space="0" w:color="auto"/>
                    <w:right w:val="none" w:sz="0" w:space="0" w:color="auto"/>
                  </w:divBdr>
                </w:div>
                <w:div w:id="1623921498">
                  <w:marLeft w:val="0"/>
                  <w:marRight w:val="0"/>
                  <w:marTop w:val="0"/>
                  <w:marBottom w:val="0"/>
                  <w:divBdr>
                    <w:top w:val="none" w:sz="0" w:space="0" w:color="auto"/>
                    <w:left w:val="none" w:sz="0" w:space="0" w:color="auto"/>
                    <w:bottom w:val="none" w:sz="0" w:space="0" w:color="auto"/>
                    <w:right w:val="none" w:sz="0" w:space="0" w:color="auto"/>
                  </w:divBdr>
                </w:div>
                <w:div w:id="1805464505">
                  <w:marLeft w:val="0"/>
                  <w:marRight w:val="0"/>
                  <w:marTop w:val="0"/>
                  <w:marBottom w:val="0"/>
                  <w:divBdr>
                    <w:top w:val="none" w:sz="0" w:space="0" w:color="auto"/>
                    <w:left w:val="none" w:sz="0" w:space="0" w:color="auto"/>
                    <w:bottom w:val="none" w:sz="0" w:space="0" w:color="auto"/>
                    <w:right w:val="none" w:sz="0" w:space="0" w:color="auto"/>
                  </w:divBdr>
                </w:div>
                <w:div w:id="1861700397">
                  <w:marLeft w:val="0"/>
                  <w:marRight w:val="0"/>
                  <w:marTop w:val="0"/>
                  <w:marBottom w:val="0"/>
                  <w:divBdr>
                    <w:top w:val="none" w:sz="0" w:space="0" w:color="auto"/>
                    <w:left w:val="none" w:sz="0" w:space="0" w:color="auto"/>
                    <w:bottom w:val="none" w:sz="0" w:space="0" w:color="auto"/>
                    <w:right w:val="none" w:sz="0" w:space="0" w:color="auto"/>
                  </w:divBdr>
                </w:div>
                <w:div w:id="1864636761">
                  <w:marLeft w:val="0"/>
                  <w:marRight w:val="0"/>
                  <w:marTop w:val="0"/>
                  <w:marBottom w:val="0"/>
                  <w:divBdr>
                    <w:top w:val="none" w:sz="0" w:space="0" w:color="auto"/>
                    <w:left w:val="none" w:sz="0" w:space="0" w:color="auto"/>
                    <w:bottom w:val="none" w:sz="0" w:space="0" w:color="auto"/>
                    <w:right w:val="none" w:sz="0" w:space="0" w:color="auto"/>
                  </w:divBdr>
                </w:div>
                <w:div w:id="1884243252">
                  <w:marLeft w:val="0"/>
                  <w:marRight w:val="0"/>
                  <w:marTop w:val="0"/>
                  <w:marBottom w:val="0"/>
                  <w:divBdr>
                    <w:top w:val="none" w:sz="0" w:space="0" w:color="auto"/>
                    <w:left w:val="none" w:sz="0" w:space="0" w:color="auto"/>
                    <w:bottom w:val="none" w:sz="0" w:space="0" w:color="auto"/>
                    <w:right w:val="none" w:sz="0" w:space="0" w:color="auto"/>
                  </w:divBdr>
                </w:div>
                <w:div w:id="2104108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594574">
          <w:marLeft w:val="0"/>
          <w:marRight w:val="0"/>
          <w:marTop w:val="15"/>
          <w:marBottom w:val="0"/>
          <w:divBdr>
            <w:top w:val="none" w:sz="0" w:space="0" w:color="auto"/>
            <w:left w:val="none" w:sz="0" w:space="0" w:color="auto"/>
            <w:bottom w:val="none" w:sz="0" w:space="0" w:color="auto"/>
            <w:right w:val="none" w:sz="0" w:space="0" w:color="auto"/>
          </w:divBdr>
          <w:divsChild>
            <w:div w:id="644433205">
              <w:marLeft w:val="0"/>
              <w:marRight w:val="0"/>
              <w:marTop w:val="0"/>
              <w:marBottom w:val="0"/>
              <w:divBdr>
                <w:top w:val="none" w:sz="0" w:space="0" w:color="auto"/>
                <w:left w:val="none" w:sz="0" w:space="0" w:color="auto"/>
                <w:bottom w:val="none" w:sz="0" w:space="0" w:color="auto"/>
                <w:right w:val="none" w:sz="0" w:space="0" w:color="auto"/>
              </w:divBdr>
              <w:divsChild>
                <w:div w:id="7106747">
                  <w:marLeft w:val="0"/>
                  <w:marRight w:val="0"/>
                  <w:marTop w:val="0"/>
                  <w:marBottom w:val="0"/>
                  <w:divBdr>
                    <w:top w:val="none" w:sz="0" w:space="0" w:color="auto"/>
                    <w:left w:val="none" w:sz="0" w:space="0" w:color="auto"/>
                    <w:bottom w:val="none" w:sz="0" w:space="0" w:color="auto"/>
                    <w:right w:val="none" w:sz="0" w:space="0" w:color="auto"/>
                  </w:divBdr>
                </w:div>
                <w:div w:id="32536618">
                  <w:marLeft w:val="0"/>
                  <w:marRight w:val="0"/>
                  <w:marTop w:val="0"/>
                  <w:marBottom w:val="0"/>
                  <w:divBdr>
                    <w:top w:val="none" w:sz="0" w:space="0" w:color="auto"/>
                    <w:left w:val="none" w:sz="0" w:space="0" w:color="auto"/>
                    <w:bottom w:val="none" w:sz="0" w:space="0" w:color="auto"/>
                    <w:right w:val="none" w:sz="0" w:space="0" w:color="auto"/>
                  </w:divBdr>
                </w:div>
                <w:div w:id="34698781">
                  <w:marLeft w:val="0"/>
                  <w:marRight w:val="0"/>
                  <w:marTop w:val="0"/>
                  <w:marBottom w:val="0"/>
                  <w:divBdr>
                    <w:top w:val="none" w:sz="0" w:space="0" w:color="auto"/>
                    <w:left w:val="none" w:sz="0" w:space="0" w:color="auto"/>
                    <w:bottom w:val="none" w:sz="0" w:space="0" w:color="auto"/>
                    <w:right w:val="none" w:sz="0" w:space="0" w:color="auto"/>
                  </w:divBdr>
                </w:div>
                <w:div w:id="47150987">
                  <w:marLeft w:val="0"/>
                  <w:marRight w:val="0"/>
                  <w:marTop w:val="0"/>
                  <w:marBottom w:val="0"/>
                  <w:divBdr>
                    <w:top w:val="none" w:sz="0" w:space="0" w:color="auto"/>
                    <w:left w:val="none" w:sz="0" w:space="0" w:color="auto"/>
                    <w:bottom w:val="none" w:sz="0" w:space="0" w:color="auto"/>
                    <w:right w:val="none" w:sz="0" w:space="0" w:color="auto"/>
                  </w:divBdr>
                </w:div>
                <w:div w:id="60254732">
                  <w:marLeft w:val="0"/>
                  <w:marRight w:val="0"/>
                  <w:marTop w:val="0"/>
                  <w:marBottom w:val="0"/>
                  <w:divBdr>
                    <w:top w:val="none" w:sz="0" w:space="0" w:color="auto"/>
                    <w:left w:val="none" w:sz="0" w:space="0" w:color="auto"/>
                    <w:bottom w:val="none" w:sz="0" w:space="0" w:color="auto"/>
                    <w:right w:val="none" w:sz="0" w:space="0" w:color="auto"/>
                  </w:divBdr>
                </w:div>
                <w:div w:id="82460034">
                  <w:marLeft w:val="0"/>
                  <w:marRight w:val="0"/>
                  <w:marTop w:val="0"/>
                  <w:marBottom w:val="0"/>
                  <w:divBdr>
                    <w:top w:val="none" w:sz="0" w:space="0" w:color="auto"/>
                    <w:left w:val="none" w:sz="0" w:space="0" w:color="auto"/>
                    <w:bottom w:val="none" w:sz="0" w:space="0" w:color="auto"/>
                    <w:right w:val="none" w:sz="0" w:space="0" w:color="auto"/>
                  </w:divBdr>
                </w:div>
                <w:div w:id="83653847">
                  <w:marLeft w:val="0"/>
                  <w:marRight w:val="0"/>
                  <w:marTop w:val="0"/>
                  <w:marBottom w:val="0"/>
                  <w:divBdr>
                    <w:top w:val="none" w:sz="0" w:space="0" w:color="auto"/>
                    <w:left w:val="none" w:sz="0" w:space="0" w:color="auto"/>
                    <w:bottom w:val="none" w:sz="0" w:space="0" w:color="auto"/>
                    <w:right w:val="none" w:sz="0" w:space="0" w:color="auto"/>
                  </w:divBdr>
                </w:div>
                <w:div w:id="144246441">
                  <w:marLeft w:val="0"/>
                  <w:marRight w:val="0"/>
                  <w:marTop w:val="0"/>
                  <w:marBottom w:val="0"/>
                  <w:divBdr>
                    <w:top w:val="none" w:sz="0" w:space="0" w:color="auto"/>
                    <w:left w:val="none" w:sz="0" w:space="0" w:color="auto"/>
                    <w:bottom w:val="none" w:sz="0" w:space="0" w:color="auto"/>
                    <w:right w:val="none" w:sz="0" w:space="0" w:color="auto"/>
                  </w:divBdr>
                </w:div>
                <w:div w:id="247546991">
                  <w:marLeft w:val="0"/>
                  <w:marRight w:val="0"/>
                  <w:marTop w:val="0"/>
                  <w:marBottom w:val="0"/>
                  <w:divBdr>
                    <w:top w:val="none" w:sz="0" w:space="0" w:color="auto"/>
                    <w:left w:val="none" w:sz="0" w:space="0" w:color="auto"/>
                    <w:bottom w:val="none" w:sz="0" w:space="0" w:color="auto"/>
                    <w:right w:val="none" w:sz="0" w:space="0" w:color="auto"/>
                  </w:divBdr>
                </w:div>
                <w:div w:id="304511707">
                  <w:marLeft w:val="0"/>
                  <w:marRight w:val="0"/>
                  <w:marTop w:val="0"/>
                  <w:marBottom w:val="0"/>
                  <w:divBdr>
                    <w:top w:val="none" w:sz="0" w:space="0" w:color="auto"/>
                    <w:left w:val="none" w:sz="0" w:space="0" w:color="auto"/>
                    <w:bottom w:val="none" w:sz="0" w:space="0" w:color="auto"/>
                    <w:right w:val="none" w:sz="0" w:space="0" w:color="auto"/>
                  </w:divBdr>
                </w:div>
                <w:div w:id="315108150">
                  <w:marLeft w:val="0"/>
                  <w:marRight w:val="0"/>
                  <w:marTop w:val="0"/>
                  <w:marBottom w:val="0"/>
                  <w:divBdr>
                    <w:top w:val="none" w:sz="0" w:space="0" w:color="auto"/>
                    <w:left w:val="none" w:sz="0" w:space="0" w:color="auto"/>
                    <w:bottom w:val="none" w:sz="0" w:space="0" w:color="auto"/>
                    <w:right w:val="none" w:sz="0" w:space="0" w:color="auto"/>
                  </w:divBdr>
                </w:div>
                <w:div w:id="385032015">
                  <w:marLeft w:val="0"/>
                  <w:marRight w:val="0"/>
                  <w:marTop w:val="0"/>
                  <w:marBottom w:val="0"/>
                  <w:divBdr>
                    <w:top w:val="none" w:sz="0" w:space="0" w:color="auto"/>
                    <w:left w:val="none" w:sz="0" w:space="0" w:color="auto"/>
                    <w:bottom w:val="none" w:sz="0" w:space="0" w:color="auto"/>
                    <w:right w:val="none" w:sz="0" w:space="0" w:color="auto"/>
                  </w:divBdr>
                </w:div>
                <w:div w:id="446849230">
                  <w:marLeft w:val="0"/>
                  <w:marRight w:val="0"/>
                  <w:marTop w:val="0"/>
                  <w:marBottom w:val="0"/>
                  <w:divBdr>
                    <w:top w:val="none" w:sz="0" w:space="0" w:color="auto"/>
                    <w:left w:val="none" w:sz="0" w:space="0" w:color="auto"/>
                    <w:bottom w:val="none" w:sz="0" w:space="0" w:color="auto"/>
                    <w:right w:val="none" w:sz="0" w:space="0" w:color="auto"/>
                  </w:divBdr>
                </w:div>
                <w:div w:id="450167271">
                  <w:marLeft w:val="0"/>
                  <w:marRight w:val="0"/>
                  <w:marTop w:val="0"/>
                  <w:marBottom w:val="0"/>
                  <w:divBdr>
                    <w:top w:val="none" w:sz="0" w:space="0" w:color="auto"/>
                    <w:left w:val="none" w:sz="0" w:space="0" w:color="auto"/>
                    <w:bottom w:val="none" w:sz="0" w:space="0" w:color="auto"/>
                    <w:right w:val="none" w:sz="0" w:space="0" w:color="auto"/>
                  </w:divBdr>
                </w:div>
                <w:div w:id="469859504">
                  <w:marLeft w:val="0"/>
                  <w:marRight w:val="0"/>
                  <w:marTop w:val="0"/>
                  <w:marBottom w:val="0"/>
                  <w:divBdr>
                    <w:top w:val="none" w:sz="0" w:space="0" w:color="auto"/>
                    <w:left w:val="none" w:sz="0" w:space="0" w:color="auto"/>
                    <w:bottom w:val="none" w:sz="0" w:space="0" w:color="auto"/>
                    <w:right w:val="none" w:sz="0" w:space="0" w:color="auto"/>
                  </w:divBdr>
                </w:div>
                <w:div w:id="471601114">
                  <w:marLeft w:val="0"/>
                  <w:marRight w:val="0"/>
                  <w:marTop w:val="0"/>
                  <w:marBottom w:val="0"/>
                  <w:divBdr>
                    <w:top w:val="none" w:sz="0" w:space="0" w:color="auto"/>
                    <w:left w:val="none" w:sz="0" w:space="0" w:color="auto"/>
                    <w:bottom w:val="none" w:sz="0" w:space="0" w:color="auto"/>
                    <w:right w:val="none" w:sz="0" w:space="0" w:color="auto"/>
                  </w:divBdr>
                </w:div>
                <w:div w:id="513885171">
                  <w:marLeft w:val="0"/>
                  <w:marRight w:val="0"/>
                  <w:marTop w:val="0"/>
                  <w:marBottom w:val="0"/>
                  <w:divBdr>
                    <w:top w:val="none" w:sz="0" w:space="0" w:color="auto"/>
                    <w:left w:val="none" w:sz="0" w:space="0" w:color="auto"/>
                    <w:bottom w:val="none" w:sz="0" w:space="0" w:color="auto"/>
                    <w:right w:val="none" w:sz="0" w:space="0" w:color="auto"/>
                  </w:divBdr>
                </w:div>
                <w:div w:id="525405815">
                  <w:marLeft w:val="0"/>
                  <w:marRight w:val="0"/>
                  <w:marTop w:val="0"/>
                  <w:marBottom w:val="0"/>
                  <w:divBdr>
                    <w:top w:val="none" w:sz="0" w:space="0" w:color="auto"/>
                    <w:left w:val="none" w:sz="0" w:space="0" w:color="auto"/>
                    <w:bottom w:val="none" w:sz="0" w:space="0" w:color="auto"/>
                    <w:right w:val="none" w:sz="0" w:space="0" w:color="auto"/>
                  </w:divBdr>
                </w:div>
                <w:div w:id="548955107">
                  <w:marLeft w:val="0"/>
                  <w:marRight w:val="0"/>
                  <w:marTop w:val="0"/>
                  <w:marBottom w:val="0"/>
                  <w:divBdr>
                    <w:top w:val="none" w:sz="0" w:space="0" w:color="auto"/>
                    <w:left w:val="none" w:sz="0" w:space="0" w:color="auto"/>
                    <w:bottom w:val="none" w:sz="0" w:space="0" w:color="auto"/>
                    <w:right w:val="none" w:sz="0" w:space="0" w:color="auto"/>
                  </w:divBdr>
                </w:div>
                <w:div w:id="584269724">
                  <w:marLeft w:val="0"/>
                  <w:marRight w:val="0"/>
                  <w:marTop w:val="0"/>
                  <w:marBottom w:val="0"/>
                  <w:divBdr>
                    <w:top w:val="none" w:sz="0" w:space="0" w:color="auto"/>
                    <w:left w:val="none" w:sz="0" w:space="0" w:color="auto"/>
                    <w:bottom w:val="none" w:sz="0" w:space="0" w:color="auto"/>
                    <w:right w:val="none" w:sz="0" w:space="0" w:color="auto"/>
                  </w:divBdr>
                </w:div>
                <w:div w:id="678048833">
                  <w:marLeft w:val="0"/>
                  <w:marRight w:val="0"/>
                  <w:marTop w:val="0"/>
                  <w:marBottom w:val="0"/>
                  <w:divBdr>
                    <w:top w:val="none" w:sz="0" w:space="0" w:color="auto"/>
                    <w:left w:val="none" w:sz="0" w:space="0" w:color="auto"/>
                    <w:bottom w:val="none" w:sz="0" w:space="0" w:color="auto"/>
                    <w:right w:val="none" w:sz="0" w:space="0" w:color="auto"/>
                  </w:divBdr>
                </w:div>
                <w:div w:id="725026165">
                  <w:marLeft w:val="0"/>
                  <w:marRight w:val="0"/>
                  <w:marTop w:val="0"/>
                  <w:marBottom w:val="0"/>
                  <w:divBdr>
                    <w:top w:val="none" w:sz="0" w:space="0" w:color="auto"/>
                    <w:left w:val="none" w:sz="0" w:space="0" w:color="auto"/>
                    <w:bottom w:val="none" w:sz="0" w:space="0" w:color="auto"/>
                    <w:right w:val="none" w:sz="0" w:space="0" w:color="auto"/>
                  </w:divBdr>
                </w:div>
                <w:div w:id="727150611">
                  <w:marLeft w:val="0"/>
                  <w:marRight w:val="0"/>
                  <w:marTop w:val="0"/>
                  <w:marBottom w:val="0"/>
                  <w:divBdr>
                    <w:top w:val="none" w:sz="0" w:space="0" w:color="auto"/>
                    <w:left w:val="none" w:sz="0" w:space="0" w:color="auto"/>
                    <w:bottom w:val="none" w:sz="0" w:space="0" w:color="auto"/>
                    <w:right w:val="none" w:sz="0" w:space="0" w:color="auto"/>
                  </w:divBdr>
                </w:div>
                <w:div w:id="730466303">
                  <w:marLeft w:val="0"/>
                  <w:marRight w:val="0"/>
                  <w:marTop w:val="0"/>
                  <w:marBottom w:val="0"/>
                  <w:divBdr>
                    <w:top w:val="none" w:sz="0" w:space="0" w:color="auto"/>
                    <w:left w:val="none" w:sz="0" w:space="0" w:color="auto"/>
                    <w:bottom w:val="none" w:sz="0" w:space="0" w:color="auto"/>
                    <w:right w:val="none" w:sz="0" w:space="0" w:color="auto"/>
                  </w:divBdr>
                </w:div>
                <w:div w:id="755320744">
                  <w:marLeft w:val="0"/>
                  <w:marRight w:val="0"/>
                  <w:marTop w:val="0"/>
                  <w:marBottom w:val="0"/>
                  <w:divBdr>
                    <w:top w:val="none" w:sz="0" w:space="0" w:color="auto"/>
                    <w:left w:val="none" w:sz="0" w:space="0" w:color="auto"/>
                    <w:bottom w:val="none" w:sz="0" w:space="0" w:color="auto"/>
                    <w:right w:val="none" w:sz="0" w:space="0" w:color="auto"/>
                  </w:divBdr>
                </w:div>
                <w:div w:id="846138843">
                  <w:marLeft w:val="0"/>
                  <w:marRight w:val="0"/>
                  <w:marTop w:val="0"/>
                  <w:marBottom w:val="0"/>
                  <w:divBdr>
                    <w:top w:val="none" w:sz="0" w:space="0" w:color="auto"/>
                    <w:left w:val="none" w:sz="0" w:space="0" w:color="auto"/>
                    <w:bottom w:val="none" w:sz="0" w:space="0" w:color="auto"/>
                    <w:right w:val="none" w:sz="0" w:space="0" w:color="auto"/>
                  </w:divBdr>
                </w:div>
                <w:div w:id="982738238">
                  <w:marLeft w:val="0"/>
                  <w:marRight w:val="0"/>
                  <w:marTop w:val="0"/>
                  <w:marBottom w:val="0"/>
                  <w:divBdr>
                    <w:top w:val="none" w:sz="0" w:space="0" w:color="auto"/>
                    <w:left w:val="none" w:sz="0" w:space="0" w:color="auto"/>
                    <w:bottom w:val="none" w:sz="0" w:space="0" w:color="auto"/>
                    <w:right w:val="none" w:sz="0" w:space="0" w:color="auto"/>
                  </w:divBdr>
                </w:div>
                <w:div w:id="999192596">
                  <w:marLeft w:val="0"/>
                  <w:marRight w:val="0"/>
                  <w:marTop w:val="0"/>
                  <w:marBottom w:val="0"/>
                  <w:divBdr>
                    <w:top w:val="none" w:sz="0" w:space="0" w:color="auto"/>
                    <w:left w:val="none" w:sz="0" w:space="0" w:color="auto"/>
                    <w:bottom w:val="none" w:sz="0" w:space="0" w:color="auto"/>
                    <w:right w:val="none" w:sz="0" w:space="0" w:color="auto"/>
                  </w:divBdr>
                </w:div>
                <w:div w:id="1044526340">
                  <w:marLeft w:val="0"/>
                  <w:marRight w:val="0"/>
                  <w:marTop w:val="0"/>
                  <w:marBottom w:val="0"/>
                  <w:divBdr>
                    <w:top w:val="none" w:sz="0" w:space="0" w:color="auto"/>
                    <w:left w:val="none" w:sz="0" w:space="0" w:color="auto"/>
                    <w:bottom w:val="none" w:sz="0" w:space="0" w:color="auto"/>
                    <w:right w:val="none" w:sz="0" w:space="0" w:color="auto"/>
                  </w:divBdr>
                </w:div>
                <w:div w:id="1051534680">
                  <w:marLeft w:val="0"/>
                  <w:marRight w:val="0"/>
                  <w:marTop w:val="0"/>
                  <w:marBottom w:val="0"/>
                  <w:divBdr>
                    <w:top w:val="none" w:sz="0" w:space="0" w:color="auto"/>
                    <w:left w:val="none" w:sz="0" w:space="0" w:color="auto"/>
                    <w:bottom w:val="none" w:sz="0" w:space="0" w:color="auto"/>
                    <w:right w:val="none" w:sz="0" w:space="0" w:color="auto"/>
                  </w:divBdr>
                </w:div>
                <w:div w:id="1061103121">
                  <w:marLeft w:val="0"/>
                  <w:marRight w:val="0"/>
                  <w:marTop w:val="0"/>
                  <w:marBottom w:val="0"/>
                  <w:divBdr>
                    <w:top w:val="none" w:sz="0" w:space="0" w:color="auto"/>
                    <w:left w:val="none" w:sz="0" w:space="0" w:color="auto"/>
                    <w:bottom w:val="none" w:sz="0" w:space="0" w:color="auto"/>
                    <w:right w:val="none" w:sz="0" w:space="0" w:color="auto"/>
                  </w:divBdr>
                </w:div>
                <w:div w:id="1109472350">
                  <w:marLeft w:val="0"/>
                  <w:marRight w:val="0"/>
                  <w:marTop w:val="0"/>
                  <w:marBottom w:val="0"/>
                  <w:divBdr>
                    <w:top w:val="none" w:sz="0" w:space="0" w:color="auto"/>
                    <w:left w:val="none" w:sz="0" w:space="0" w:color="auto"/>
                    <w:bottom w:val="none" w:sz="0" w:space="0" w:color="auto"/>
                    <w:right w:val="none" w:sz="0" w:space="0" w:color="auto"/>
                  </w:divBdr>
                </w:div>
                <w:div w:id="1159032741">
                  <w:marLeft w:val="0"/>
                  <w:marRight w:val="0"/>
                  <w:marTop w:val="0"/>
                  <w:marBottom w:val="0"/>
                  <w:divBdr>
                    <w:top w:val="none" w:sz="0" w:space="0" w:color="auto"/>
                    <w:left w:val="none" w:sz="0" w:space="0" w:color="auto"/>
                    <w:bottom w:val="none" w:sz="0" w:space="0" w:color="auto"/>
                    <w:right w:val="none" w:sz="0" w:space="0" w:color="auto"/>
                  </w:divBdr>
                </w:div>
                <w:div w:id="1255435868">
                  <w:marLeft w:val="0"/>
                  <w:marRight w:val="0"/>
                  <w:marTop w:val="0"/>
                  <w:marBottom w:val="0"/>
                  <w:divBdr>
                    <w:top w:val="none" w:sz="0" w:space="0" w:color="auto"/>
                    <w:left w:val="none" w:sz="0" w:space="0" w:color="auto"/>
                    <w:bottom w:val="none" w:sz="0" w:space="0" w:color="auto"/>
                    <w:right w:val="none" w:sz="0" w:space="0" w:color="auto"/>
                  </w:divBdr>
                </w:div>
                <w:div w:id="1289628655">
                  <w:marLeft w:val="0"/>
                  <w:marRight w:val="0"/>
                  <w:marTop w:val="0"/>
                  <w:marBottom w:val="0"/>
                  <w:divBdr>
                    <w:top w:val="none" w:sz="0" w:space="0" w:color="auto"/>
                    <w:left w:val="none" w:sz="0" w:space="0" w:color="auto"/>
                    <w:bottom w:val="none" w:sz="0" w:space="0" w:color="auto"/>
                    <w:right w:val="none" w:sz="0" w:space="0" w:color="auto"/>
                  </w:divBdr>
                </w:div>
                <w:div w:id="1356420661">
                  <w:marLeft w:val="0"/>
                  <w:marRight w:val="0"/>
                  <w:marTop w:val="0"/>
                  <w:marBottom w:val="0"/>
                  <w:divBdr>
                    <w:top w:val="none" w:sz="0" w:space="0" w:color="auto"/>
                    <w:left w:val="none" w:sz="0" w:space="0" w:color="auto"/>
                    <w:bottom w:val="none" w:sz="0" w:space="0" w:color="auto"/>
                    <w:right w:val="none" w:sz="0" w:space="0" w:color="auto"/>
                  </w:divBdr>
                </w:div>
                <w:div w:id="1374696888">
                  <w:marLeft w:val="0"/>
                  <w:marRight w:val="0"/>
                  <w:marTop w:val="0"/>
                  <w:marBottom w:val="0"/>
                  <w:divBdr>
                    <w:top w:val="none" w:sz="0" w:space="0" w:color="auto"/>
                    <w:left w:val="none" w:sz="0" w:space="0" w:color="auto"/>
                    <w:bottom w:val="none" w:sz="0" w:space="0" w:color="auto"/>
                    <w:right w:val="none" w:sz="0" w:space="0" w:color="auto"/>
                  </w:divBdr>
                </w:div>
                <w:div w:id="1411581701">
                  <w:marLeft w:val="0"/>
                  <w:marRight w:val="0"/>
                  <w:marTop w:val="0"/>
                  <w:marBottom w:val="0"/>
                  <w:divBdr>
                    <w:top w:val="none" w:sz="0" w:space="0" w:color="auto"/>
                    <w:left w:val="none" w:sz="0" w:space="0" w:color="auto"/>
                    <w:bottom w:val="none" w:sz="0" w:space="0" w:color="auto"/>
                    <w:right w:val="none" w:sz="0" w:space="0" w:color="auto"/>
                  </w:divBdr>
                </w:div>
                <w:div w:id="1414811917">
                  <w:marLeft w:val="0"/>
                  <w:marRight w:val="0"/>
                  <w:marTop w:val="0"/>
                  <w:marBottom w:val="0"/>
                  <w:divBdr>
                    <w:top w:val="none" w:sz="0" w:space="0" w:color="auto"/>
                    <w:left w:val="none" w:sz="0" w:space="0" w:color="auto"/>
                    <w:bottom w:val="none" w:sz="0" w:space="0" w:color="auto"/>
                    <w:right w:val="none" w:sz="0" w:space="0" w:color="auto"/>
                  </w:divBdr>
                </w:div>
                <w:div w:id="1415976256">
                  <w:marLeft w:val="0"/>
                  <w:marRight w:val="0"/>
                  <w:marTop w:val="0"/>
                  <w:marBottom w:val="0"/>
                  <w:divBdr>
                    <w:top w:val="none" w:sz="0" w:space="0" w:color="auto"/>
                    <w:left w:val="none" w:sz="0" w:space="0" w:color="auto"/>
                    <w:bottom w:val="none" w:sz="0" w:space="0" w:color="auto"/>
                    <w:right w:val="none" w:sz="0" w:space="0" w:color="auto"/>
                  </w:divBdr>
                </w:div>
                <w:div w:id="1494681317">
                  <w:marLeft w:val="0"/>
                  <w:marRight w:val="0"/>
                  <w:marTop w:val="0"/>
                  <w:marBottom w:val="0"/>
                  <w:divBdr>
                    <w:top w:val="none" w:sz="0" w:space="0" w:color="auto"/>
                    <w:left w:val="none" w:sz="0" w:space="0" w:color="auto"/>
                    <w:bottom w:val="none" w:sz="0" w:space="0" w:color="auto"/>
                    <w:right w:val="none" w:sz="0" w:space="0" w:color="auto"/>
                  </w:divBdr>
                </w:div>
                <w:div w:id="1509827173">
                  <w:marLeft w:val="0"/>
                  <w:marRight w:val="0"/>
                  <w:marTop w:val="0"/>
                  <w:marBottom w:val="0"/>
                  <w:divBdr>
                    <w:top w:val="none" w:sz="0" w:space="0" w:color="auto"/>
                    <w:left w:val="none" w:sz="0" w:space="0" w:color="auto"/>
                    <w:bottom w:val="none" w:sz="0" w:space="0" w:color="auto"/>
                    <w:right w:val="none" w:sz="0" w:space="0" w:color="auto"/>
                  </w:divBdr>
                </w:div>
                <w:div w:id="1551108728">
                  <w:marLeft w:val="0"/>
                  <w:marRight w:val="0"/>
                  <w:marTop w:val="0"/>
                  <w:marBottom w:val="0"/>
                  <w:divBdr>
                    <w:top w:val="none" w:sz="0" w:space="0" w:color="auto"/>
                    <w:left w:val="none" w:sz="0" w:space="0" w:color="auto"/>
                    <w:bottom w:val="none" w:sz="0" w:space="0" w:color="auto"/>
                    <w:right w:val="none" w:sz="0" w:space="0" w:color="auto"/>
                  </w:divBdr>
                </w:div>
                <w:div w:id="1606037752">
                  <w:marLeft w:val="0"/>
                  <w:marRight w:val="0"/>
                  <w:marTop w:val="0"/>
                  <w:marBottom w:val="0"/>
                  <w:divBdr>
                    <w:top w:val="none" w:sz="0" w:space="0" w:color="auto"/>
                    <w:left w:val="none" w:sz="0" w:space="0" w:color="auto"/>
                    <w:bottom w:val="none" w:sz="0" w:space="0" w:color="auto"/>
                    <w:right w:val="none" w:sz="0" w:space="0" w:color="auto"/>
                  </w:divBdr>
                </w:div>
                <w:div w:id="1627929418">
                  <w:marLeft w:val="0"/>
                  <w:marRight w:val="0"/>
                  <w:marTop w:val="0"/>
                  <w:marBottom w:val="0"/>
                  <w:divBdr>
                    <w:top w:val="none" w:sz="0" w:space="0" w:color="auto"/>
                    <w:left w:val="none" w:sz="0" w:space="0" w:color="auto"/>
                    <w:bottom w:val="none" w:sz="0" w:space="0" w:color="auto"/>
                    <w:right w:val="none" w:sz="0" w:space="0" w:color="auto"/>
                  </w:divBdr>
                </w:div>
                <w:div w:id="1676181287">
                  <w:marLeft w:val="0"/>
                  <w:marRight w:val="0"/>
                  <w:marTop w:val="0"/>
                  <w:marBottom w:val="0"/>
                  <w:divBdr>
                    <w:top w:val="none" w:sz="0" w:space="0" w:color="auto"/>
                    <w:left w:val="none" w:sz="0" w:space="0" w:color="auto"/>
                    <w:bottom w:val="none" w:sz="0" w:space="0" w:color="auto"/>
                    <w:right w:val="none" w:sz="0" w:space="0" w:color="auto"/>
                  </w:divBdr>
                </w:div>
                <w:div w:id="1734311294">
                  <w:marLeft w:val="0"/>
                  <w:marRight w:val="0"/>
                  <w:marTop w:val="0"/>
                  <w:marBottom w:val="0"/>
                  <w:divBdr>
                    <w:top w:val="none" w:sz="0" w:space="0" w:color="auto"/>
                    <w:left w:val="none" w:sz="0" w:space="0" w:color="auto"/>
                    <w:bottom w:val="none" w:sz="0" w:space="0" w:color="auto"/>
                    <w:right w:val="none" w:sz="0" w:space="0" w:color="auto"/>
                  </w:divBdr>
                </w:div>
                <w:div w:id="1749686971">
                  <w:marLeft w:val="0"/>
                  <w:marRight w:val="0"/>
                  <w:marTop w:val="0"/>
                  <w:marBottom w:val="0"/>
                  <w:divBdr>
                    <w:top w:val="none" w:sz="0" w:space="0" w:color="auto"/>
                    <w:left w:val="none" w:sz="0" w:space="0" w:color="auto"/>
                    <w:bottom w:val="none" w:sz="0" w:space="0" w:color="auto"/>
                    <w:right w:val="none" w:sz="0" w:space="0" w:color="auto"/>
                  </w:divBdr>
                </w:div>
                <w:div w:id="1815681901">
                  <w:marLeft w:val="0"/>
                  <w:marRight w:val="0"/>
                  <w:marTop w:val="0"/>
                  <w:marBottom w:val="0"/>
                  <w:divBdr>
                    <w:top w:val="none" w:sz="0" w:space="0" w:color="auto"/>
                    <w:left w:val="none" w:sz="0" w:space="0" w:color="auto"/>
                    <w:bottom w:val="none" w:sz="0" w:space="0" w:color="auto"/>
                    <w:right w:val="none" w:sz="0" w:space="0" w:color="auto"/>
                  </w:divBdr>
                </w:div>
                <w:div w:id="1934361392">
                  <w:marLeft w:val="0"/>
                  <w:marRight w:val="0"/>
                  <w:marTop w:val="0"/>
                  <w:marBottom w:val="0"/>
                  <w:divBdr>
                    <w:top w:val="none" w:sz="0" w:space="0" w:color="auto"/>
                    <w:left w:val="none" w:sz="0" w:space="0" w:color="auto"/>
                    <w:bottom w:val="none" w:sz="0" w:space="0" w:color="auto"/>
                    <w:right w:val="none" w:sz="0" w:space="0" w:color="auto"/>
                  </w:divBdr>
                </w:div>
                <w:div w:id="2018343591">
                  <w:marLeft w:val="0"/>
                  <w:marRight w:val="0"/>
                  <w:marTop w:val="0"/>
                  <w:marBottom w:val="0"/>
                  <w:divBdr>
                    <w:top w:val="none" w:sz="0" w:space="0" w:color="auto"/>
                    <w:left w:val="none" w:sz="0" w:space="0" w:color="auto"/>
                    <w:bottom w:val="none" w:sz="0" w:space="0" w:color="auto"/>
                    <w:right w:val="none" w:sz="0" w:space="0" w:color="auto"/>
                  </w:divBdr>
                </w:div>
                <w:div w:id="2120487181">
                  <w:marLeft w:val="0"/>
                  <w:marRight w:val="0"/>
                  <w:marTop w:val="0"/>
                  <w:marBottom w:val="0"/>
                  <w:divBdr>
                    <w:top w:val="none" w:sz="0" w:space="0" w:color="auto"/>
                    <w:left w:val="none" w:sz="0" w:space="0" w:color="auto"/>
                    <w:bottom w:val="none" w:sz="0" w:space="0" w:color="auto"/>
                    <w:right w:val="none" w:sz="0" w:space="0" w:color="auto"/>
                  </w:divBdr>
                </w:div>
                <w:div w:id="213883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210758">
          <w:marLeft w:val="0"/>
          <w:marRight w:val="0"/>
          <w:marTop w:val="15"/>
          <w:marBottom w:val="0"/>
          <w:divBdr>
            <w:top w:val="none" w:sz="0" w:space="0" w:color="auto"/>
            <w:left w:val="none" w:sz="0" w:space="0" w:color="auto"/>
            <w:bottom w:val="none" w:sz="0" w:space="0" w:color="auto"/>
            <w:right w:val="none" w:sz="0" w:space="0" w:color="auto"/>
          </w:divBdr>
        </w:div>
      </w:divsChild>
    </w:div>
    <w:div w:id="1524515290">
      <w:bodyDiv w:val="1"/>
      <w:marLeft w:val="0"/>
      <w:marRight w:val="0"/>
      <w:marTop w:val="0"/>
      <w:marBottom w:val="0"/>
      <w:divBdr>
        <w:top w:val="none" w:sz="0" w:space="0" w:color="auto"/>
        <w:left w:val="none" w:sz="0" w:space="0" w:color="auto"/>
        <w:bottom w:val="none" w:sz="0" w:space="0" w:color="auto"/>
        <w:right w:val="none" w:sz="0" w:space="0" w:color="auto"/>
      </w:divBdr>
    </w:div>
    <w:div w:id="1562131450">
      <w:bodyDiv w:val="1"/>
      <w:marLeft w:val="0"/>
      <w:marRight w:val="0"/>
      <w:marTop w:val="0"/>
      <w:marBottom w:val="0"/>
      <w:divBdr>
        <w:top w:val="none" w:sz="0" w:space="0" w:color="auto"/>
        <w:left w:val="none" w:sz="0" w:space="0" w:color="auto"/>
        <w:bottom w:val="none" w:sz="0" w:space="0" w:color="auto"/>
        <w:right w:val="none" w:sz="0" w:space="0" w:color="auto"/>
      </w:divBdr>
    </w:div>
    <w:div w:id="1577202735">
      <w:bodyDiv w:val="1"/>
      <w:marLeft w:val="0"/>
      <w:marRight w:val="0"/>
      <w:marTop w:val="0"/>
      <w:marBottom w:val="0"/>
      <w:divBdr>
        <w:top w:val="none" w:sz="0" w:space="0" w:color="auto"/>
        <w:left w:val="none" w:sz="0" w:space="0" w:color="auto"/>
        <w:bottom w:val="none" w:sz="0" w:space="0" w:color="auto"/>
        <w:right w:val="none" w:sz="0" w:space="0" w:color="auto"/>
      </w:divBdr>
    </w:div>
    <w:div w:id="1593665146">
      <w:bodyDiv w:val="1"/>
      <w:marLeft w:val="0"/>
      <w:marRight w:val="0"/>
      <w:marTop w:val="0"/>
      <w:marBottom w:val="0"/>
      <w:divBdr>
        <w:top w:val="none" w:sz="0" w:space="0" w:color="auto"/>
        <w:left w:val="none" w:sz="0" w:space="0" w:color="auto"/>
        <w:bottom w:val="none" w:sz="0" w:space="0" w:color="auto"/>
        <w:right w:val="none" w:sz="0" w:space="0" w:color="auto"/>
      </w:divBdr>
    </w:div>
    <w:div w:id="1612469697">
      <w:bodyDiv w:val="1"/>
      <w:marLeft w:val="0"/>
      <w:marRight w:val="0"/>
      <w:marTop w:val="0"/>
      <w:marBottom w:val="0"/>
      <w:divBdr>
        <w:top w:val="none" w:sz="0" w:space="0" w:color="auto"/>
        <w:left w:val="none" w:sz="0" w:space="0" w:color="auto"/>
        <w:bottom w:val="none" w:sz="0" w:space="0" w:color="auto"/>
        <w:right w:val="none" w:sz="0" w:space="0" w:color="auto"/>
      </w:divBdr>
      <w:divsChild>
        <w:div w:id="1257009853">
          <w:marLeft w:val="0"/>
          <w:marRight w:val="0"/>
          <w:marTop w:val="0"/>
          <w:marBottom w:val="0"/>
          <w:divBdr>
            <w:top w:val="none" w:sz="0" w:space="0" w:color="auto"/>
            <w:left w:val="none" w:sz="0" w:space="0" w:color="auto"/>
            <w:bottom w:val="none" w:sz="0" w:space="0" w:color="auto"/>
            <w:right w:val="none" w:sz="0" w:space="0" w:color="auto"/>
          </w:divBdr>
        </w:div>
      </w:divsChild>
    </w:div>
    <w:div w:id="1621688939">
      <w:bodyDiv w:val="1"/>
      <w:marLeft w:val="0"/>
      <w:marRight w:val="0"/>
      <w:marTop w:val="0"/>
      <w:marBottom w:val="0"/>
      <w:divBdr>
        <w:top w:val="none" w:sz="0" w:space="0" w:color="auto"/>
        <w:left w:val="none" w:sz="0" w:space="0" w:color="auto"/>
        <w:bottom w:val="none" w:sz="0" w:space="0" w:color="auto"/>
        <w:right w:val="none" w:sz="0" w:space="0" w:color="auto"/>
      </w:divBdr>
      <w:divsChild>
        <w:div w:id="658191449">
          <w:marLeft w:val="0"/>
          <w:marRight w:val="0"/>
          <w:marTop w:val="0"/>
          <w:marBottom w:val="0"/>
          <w:divBdr>
            <w:top w:val="none" w:sz="0" w:space="0" w:color="auto"/>
            <w:left w:val="none" w:sz="0" w:space="0" w:color="auto"/>
            <w:bottom w:val="none" w:sz="0" w:space="0" w:color="auto"/>
            <w:right w:val="none" w:sz="0" w:space="0" w:color="auto"/>
          </w:divBdr>
        </w:div>
        <w:div w:id="901141741">
          <w:marLeft w:val="0"/>
          <w:marRight w:val="0"/>
          <w:marTop w:val="0"/>
          <w:marBottom w:val="0"/>
          <w:divBdr>
            <w:top w:val="none" w:sz="0" w:space="0" w:color="auto"/>
            <w:left w:val="none" w:sz="0" w:space="0" w:color="auto"/>
            <w:bottom w:val="none" w:sz="0" w:space="0" w:color="auto"/>
            <w:right w:val="none" w:sz="0" w:space="0" w:color="auto"/>
          </w:divBdr>
        </w:div>
        <w:div w:id="1182012198">
          <w:marLeft w:val="0"/>
          <w:marRight w:val="0"/>
          <w:marTop w:val="0"/>
          <w:marBottom w:val="0"/>
          <w:divBdr>
            <w:top w:val="none" w:sz="0" w:space="0" w:color="auto"/>
            <w:left w:val="none" w:sz="0" w:space="0" w:color="auto"/>
            <w:bottom w:val="none" w:sz="0" w:space="0" w:color="auto"/>
            <w:right w:val="none" w:sz="0" w:space="0" w:color="auto"/>
          </w:divBdr>
        </w:div>
      </w:divsChild>
    </w:div>
    <w:div w:id="1628009342">
      <w:bodyDiv w:val="1"/>
      <w:marLeft w:val="0"/>
      <w:marRight w:val="0"/>
      <w:marTop w:val="0"/>
      <w:marBottom w:val="0"/>
      <w:divBdr>
        <w:top w:val="none" w:sz="0" w:space="0" w:color="auto"/>
        <w:left w:val="none" w:sz="0" w:space="0" w:color="auto"/>
        <w:bottom w:val="none" w:sz="0" w:space="0" w:color="auto"/>
        <w:right w:val="none" w:sz="0" w:space="0" w:color="auto"/>
      </w:divBdr>
    </w:div>
    <w:div w:id="1662469664">
      <w:bodyDiv w:val="1"/>
      <w:marLeft w:val="0"/>
      <w:marRight w:val="0"/>
      <w:marTop w:val="0"/>
      <w:marBottom w:val="0"/>
      <w:divBdr>
        <w:top w:val="none" w:sz="0" w:space="0" w:color="auto"/>
        <w:left w:val="none" w:sz="0" w:space="0" w:color="auto"/>
        <w:bottom w:val="none" w:sz="0" w:space="0" w:color="auto"/>
        <w:right w:val="none" w:sz="0" w:space="0" w:color="auto"/>
      </w:divBdr>
    </w:div>
    <w:div w:id="1662811966">
      <w:bodyDiv w:val="1"/>
      <w:marLeft w:val="0"/>
      <w:marRight w:val="0"/>
      <w:marTop w:val="0"/>
      <w:marBottom w:val="0"/>
      <w:divBdr>
        <w:top w:val="none" w:sz="0" w:space="0" w:color="auto"/>
        <w:left w:val="none" w:sz="0" w:space="0" w:color="auto"/>
        <w:bottom w:val="none" w:sz="0" w:space="0" w:color="auto"/>
        <w:right w:val="none" w:sz="0" w:space="0" w:color="auto"/>
      </w:divBdr>
    </w:div>
    <w:div w:id="1708407082">
      <w:bodyDiv w:val="1"/>
      <w:marLeft w:val="0"/>
      <w:marRight w:val="0"/>
      <w:marTop w:val="0"/>
      <w:marBottom w:val="0"/>
      <w:divBdr>
        <w:top w:val="none" w:sz="0" w:space="0" w:color="auto"/>
        <w:left w:val="none" w:sz="0" w:space="0" w:color="auto"/>
        <w:bottom w:val="none" w:sz="0" w:space="0" w:color="auto"/>
        <w:right w:val="none" w:sz="0" w:space="0" w:color="auto"/>
      </w:divBdr>
    </w:div>
    <w:div w:id="1712802100">
      <w:bodyDiv w:val="1"/>
      <w:marLeft w:val="0"/>
      <w:marRight w:val="0"/>
      <w:marTop w:val="0"/>
      <w:marBottom w:val="0"/>
      <w:divBdr>
        <w:top w:val="none" w:sz="0" w:space="0" w:color="auto"/>
        <w:left w:val="none" w:sz="0" w:space="0" w:color="auto"/>
        <w:bottom w:val="none" w:sz="0" w:space="0" w:color="auto"/>
        <w:right w:val="none" w:sz="0" w:space="0" w:color="auto"/>
      </w:divBdr>
      <w:divsChild>
        <w:div w:id="79958250">
          <w:marLeft w:val="0"/>
          <w:marRight w:val="0"/>
          <w:marTop w:val="0"/>
          <w:marBottom w:val="0"/>
          <w:divBdr>
            <w:top w:val="none" w:sz="0" w:space="0" w:color="auto"/>
            <w:left w:val="none" w:sz="0" w:space="0" w:color="auto"/>
            <w:bottom w:val="none" w:sz="0" w:space="0" w:color="auto"/>
            <w:right w:val="none" w:sz="0" w:space="0" w:color="auto"/>
          </w:divBdr>
        </w:div>
        <w:div w:id="122116127">
          <w:marLeft w:val="0"/>
          <w:marRight w:val="0"/>
          <w:marTop w:val="0"/>
          <w:marBottom w:val="0"/>
          <w:divBdr>
            <w:top w:val="none" w:sz="0" w:space="0" w:color="auto"/>
            <w:left w:val="none" w:sz="0" w:space="0" w:color="auto"/>
            <w:bottom w:val="none" w:sz="0" w:space="0" w:color="auto"/>
            <w:right w:val="none" w:sz="0" w:space="0" w:color="auto"/>
          </w:divBdr>
        </w:div>
        <w:div w:id="197353200">
          <w:marLeft w:val="0"/>
          <w:marRight w:val="0"/>
          <w:marTop w:val="0"/>
          <w:marBottom w:val="0"/>
          <w:divBdr>
            <w:top w:val="none" w:sz="0" w:space="0" w:color="auto"/>
            <w:left w:val="none" w:sz="0" w:space="0" w:color="auto"/>
            <w:bottom w:val="none" w:sz="0" w:space="0" w:color="auto"/>
            <w:right w:val="none" w:sz="0" w:space="0" w:color="auto"/>
          </w:divBdr>
        </w:div>
        <w:div w:id="205526484">
          <w:marLeft w:val="0"/>
          <w:marRight w:val="0"/>
          <w:marTop w:val="0"/>
          <w:marBottom w:val="0"/>
          <w:divBdr>
            <w:top w:val="none" w:sz="0" w:space="0" w:color="auto"/>
            <w:left w:val="none" w:sz="0" w:space="0" w:color="auto"/>
            <w:bottom w:val="none" w:sz="0" w:space="0" w:color="auto"/>
            <w:right w:val="none" w:sz="0" w:space="0" w:color="auto"/>
          </w:divBdr>
        </w:div>
        <w:div w:id="208422212">
          <w:marLeft w:val="0"/>
          <w:marRight w:val="0"/>
          <w:marTop w:val="0"/>
          <w:marBottom w:val="0"/>
          <w:divBdr>
            <w:top w:val="none" w:sz="0" w:space="0" w:color="auto"/>
            <w:left w:val="none" w:sz="0" w:space="0" w:color="auto"/>
            <w:bottom w:val="none" w:sz="0" w:space="0" w:color="auto"/>
            <w:right w:val="none" w:sz="0" w:space="0" w:color="auto"/>
          </w:divBdr>
        </w:div>
        <w:div w:id="254631900">
          <w:marLeft w:val="0"/>
          <w:marRight w:val="0"/>
          <w:marTop w:val="0"/>
          <w:marBottom w:val="0"/>
          <w:divBdr>
            <w:top w:val="none" w:sz="0" w:space="0" w:color="auto"/>
            <w:left w:val="none" w:sz="0" w:space="0" w:color="auto"/>
            <w:bottom w:val="none" w:sz="0" w:space="0" w:color="auto"/>
            <w:right w:val="none" w:sz="0" w:space="0" w:color="auto"/>
          </w:divBdr>
        </w:div>
        <w:div w:id="432626390">
          <w:marLeft w:val="0"/>
          <w:marRight w:val="0"/>
          <w:marTop w:val="0"/>
          <w:marBottom w:val="0"/>
          <w:divBdr>
            <w:top w:val="none" w:sz="0" w:space="0" w:color="auto"/>
            <w:left w:val="none" w:sz="0" w:space="0" w:color="auto"/>
            <w:bottom w:val="none" w:sz="0" w:space="0" w:color="auto"/>
            <w:right w:val="none" w:sz="0" w:space="0" w:color="auto"/>
          </w:divBdr>
        </w:div>
        <w:div w:id="544214997">
          <w:marLeft w:val="0"/>
          <w:marRight w:val="0"/>
          <w:marTop w:val="0"/>
          <w:marBottom w:val="0"/>
          <w:divBdr>
            <w:top w:val="none" w:sz="0" w:space="0" w:color="auto"/>
            <w:left w:val="none" w:sz="0" w:space="0" w:color="auto"/>
            <w:bottom w:val="none" w:sz="0" w:space="0" w:color="auto"/>
            <w:right w:val="none" w:sz="0" w:space="0" w:color="auto"/>
          </w:divBdr>
        </w:div>
        <w:div w:id="630595222">
          <w:marLeft w:val="0"/>
          <w:marRight w:val="0"/>
          <w:marTop w:val="0"/>
          <w:marBottom w:val="0"/>
          <w:divBdr>
            <w:top w:val="none" w:sz="0" w:space="0" w:color="auto"/>
            <w:left w:val="none" w:sz="0" w:space="0" w:color="auto"/>
            <w:bottom w:val="none" w:sz="0" w:space="0" w:color="auto"/>
            <w:right w:val="none" w:sz="0" w:space="0" w:color="auto"/>
          </w:divBdr>
        </w:div>
        <w:div w:id="787705247">
          <w:marLeft w:val="0"/>
          <w:marRight w:val="0"/>
          <w:marTop w:val="0"/>
          <w:marBottom w:val="0"/>
          <w:divBdr>
            <w:top w:val="none" w:sz="0" w:space="0" w:color="auto"/>
            <w:left w:val="none" w:sz="0" w:space="0" w:color="auto"/>
            <w:bottom w:val="none" w:sz="0" w:space="0" w:color="auto"/>
            <w:right w:val="none" w:sz="0" w:space="0" w:color="auto"/>
          </w:divBdr>
        </w:div>
        <w:div w:id="809903922">
          <w:marLeft w:val="0"/>
          <w:marRight w:val="0"/>
          <w:marTop w:val="0"/>
          <w:marBottom w:val="0"/>
          <w:divBdr>
            <w:top w:val="none" w:sz="0" w:space="0" w:color="auto"/>
            <w:left w:val="none" w:sz="0" w:space="0" w:color="auto"/>
            <w:bottom w:val="none" w:sz="0" w:space="0" w:color="auto"/>
            <w:right w:val="none" w:sz="0" w:space="0" w:color="auto"/>
          </w:divBdr>
        </w:div>
        <w:div w:id="831793287">
          <w:marLeft w:val="0"/>
          <w:marRight w:val="0"/>
          <w:marTop w:val="0"/>
          <w:marBottom w:val="0"/>
          <w:divBdr>
            <w:top w:val="none" w:sz="0" w:space="0" w:color="auto"/>
            <w:left w:val="none" w:sz="0" w:space="0" w:color="auto"/>
            <w:bottom w:val="none" w:sz="0" w:space="0" w:color="auto"/>
            <w:right w:val="none" w:sz="0" w:space="0" w:color="auto"/>
          </w:divBdr>
        </w:div>
        <w:div w:id="1174034188">
          <w:marLeft w:val="0"/>
          <w:marRight w:val="0"/>
          <w:marTop w:val="0"/>
          <w:marBottom w:val="0"/>
          <w:divBdr>
            <w:top w:val="none" w:sz="0" w:space="0" w:color="auto"/>
            <w:left w:val="none" w:sz="0" w:space="0" w:color="auto"/>
            <w:bottom w:val="none" w:sz="0" w:space="0" w:color="auto"/>
            <w:right w:val="none" w:sz="0" w:space="0" w:color="auto"/>
          </w:divBdr>
        </w:div>
        <w:div w:id="1324317588">
          <w:marLeft w:val="0"/>
          <w:marRight w:val="0"/>
          <w:marTop w:val="0"/>
          <w:marBottom w:val="0"/>
          <w:divBdr>
            <w:top w:val="none" w:sz="0" w:space="0" w:color="auto"/>
            <w:left w:val="none" w:sz="0" w:space="0" w:color="auto"/>
            <w:bottom w:val="none" w:sz="0" w:space="0" w:color="auto"/>
            <w:right w:val="none" w:sz="0" w:space="0" w:color="auto"/>
          </w:divBdr>
        </w:div>
        <w:div w:id="1463383405">
          <w:marLeft w:val="0"/>
          <w:marRight w:val="0"/>
          <w:marTop w:val="0"/>
          <w:marBottom w:val="0"/>
          <w:divBdr>
            <w:top w:val="none" w:sz="0" w:space="0" w:color="auto"/>
            <w:left w:val="none" w:sz="0" w:space="0" w:color="auto"/>
            <w:bottom w:val="none" w:sz="0" w:space="0" w:color="auto"/>
            <w:right w:val="none" w:sz="0" w:space="0" w:color="auto"/>
          </w:divBdr>
        </w:div>
        <w:div w:id="1575581356">
          <w:marLeft w:val="0"/>
          <w:marRight w:val="0"/>
          <w:marTop w:val="0"/>
          <w:marBottom w:val="0"/>
          <w:divBdr>
            <w:top w:val="none" w:sz="0" w:space="0" w:color="auto"/>
            <w:left w:val="none" w:sz="0" w:space="0" w:color="auto"/>
            <w:bottom w:val="none" w:sz="0" w:space="0" w:color="auto"/>
            <w:right w:val="none" w:sz="0" w:space="0" w:color="auto"/>
          </w:divBdr>
        </w:div>
        <w:div w:id="1653563252">
          <w:marLeft w:val="0"/>
          <w:marRight w:val="0"/>
          <w:marTop w:val="0"/>
          <w:marBottom w:val="0"/>
          <w:divBdr>
            <w:top w:val="none" w:sz="0" w:space="0" w:color="auto"/>
            <w:left w:val="none" w:sz="0" w:space="0" w:color="auto"/>
            <w:bottom w:val="none" w:sz="0" w:space="0" w:color="auto"/>
            <w:right w:val="none" w:sz="0" w:space="0" w:color="auto"/>
          </w:divBdr>
        </w:div>
        <w:div w:id="1706448228">
          <w:marLeft w:val="0"/>
          <w:marRight w:val="0"/>
          <w:marTop w:val="0"/>
          <w:marBottom w:val="0"/>
          <w:divBdr>
            <w:top w:val="none" w:sz="0" w:space="0" w:color="auto"/>
            <w:left w:val="none" w:sz="0" w:space="0" w:color="auto"/>
            <w:bottom w:val="none" w:sz="0" w:space="0" w:color="auto"/>
            <w:right w:val="none" w:sz="0" w:space="0" w:color="auto"/>
          </w:divBdr>
        </w:div>
        <w:div w:id="1736662240">
          <w:marLeft w:val="0"/>
          <w:marRight w:val="0"/>
          <w:marTop w:val="0"/>
          <w:marBottom w:val="0"/>
          <w:divBdr>
            <w:top w:val="none" w:sz="0" w:space="0" w:color="auto"/>
            <w:left w:val="none" w:sz="0" w:space="0" w:color="auto"/>
            <w:bottom w:val="none" w:sz="0" w:space="0" w:color="auto"/>
            <w:right w:val="none" w:sz="0" w:space="0" w:color="auto"/>
          </w:divBdr>
        </w:div>
        <w:div w:id="1783959497">
          <w:marLeft w:val="0"/>
          <w:marRight w:val="0"/>
          <w:marTop w:val="0"/>
          <w:marBottom w:val="0"/>
          <w:divBdr>
            <w:top w:val="none" w:sz="0" w:space="0" w:color="auto"/>
            <w:left w:val="none" w:sz="0" w:space="0" w:color="auto"/>
            <w:bottom w:val="none" w:sz="0" w:space="0" w:color="auto"/>
            <w:right w:val="none" w:sz="0" w:space="0" w:color="auto"/>
          </w:divBdr>
        </w:div>
        <w:div w:id="1885633424">
          <w:marLeft w:val="0"/>
          <w:marRight w:val="0"/>
          <w:marTop w:val="0"/>
          <w:marBottom w:val="0"/>
          <w:divBdr>
            <w:top w:val="none" w:sz="0" w:space="0" w:color="auto"/>
            <w:left w:val="none" w:sz="0" w:space="0" w:color="auto"/>
            <w:bottom w:val="none" w:sz="0" w:space="0" w:color="auto"/>
            <w:right w:val="none" w:sz="0" w:space="0" w:color="auto"/>
          </w:divBdr>
        </w:div>
        <w:div w:id="1899630346">
          <w:marLeft w:val="0"/>
          <w:marRight w:val="0"/>
          <w:marTop w:val="0"/>
          <w:marBottom w:val="0"/>
          <w:divBdr>
            <w:top w:val="none" w:sz="0" w:space="0" w:color="auto"/>
            <w:left w:val="none" w:sz="0" w:space="0" w:color="auto"/>
            <w:bottom w:val="none" w:sz="0" w:space="0" w:color="auto"/>
            <w:right w:val="none" w:sz="0" w:space="0" w:color="auto"/>
          </w:divBdr>
        </w:div>
        <w:div w:id="1962608893">
          <w:marLeft w:val="0"/>
          <w:marRight w:val="0"/>
          <w:marTop w:val="0"/>
          <w:marBottom w:val="0"/>
          <w:divBdr>
            <w:top w:val="none" w:sz="0" w:space="0" w:color="auto"/>
            <w:left w:val="none" w:sz="0" w:space="0" w:color="auto"/>
            <w:bottom w:val="none" w:sz="0" w:space="0" w:color="auto"/>
            <w:right w:val="none" w:sz="0" w:space="0" w:color="auto"/>
          </w:divBdr>
        </w:div>
        <w:div w:id="2002149853">
          <w:marLeft w:val="0"/>
          <w:marRight w:val="0"/>
          <w:marTop w:val="0"/>
          <w:marBottom w:val="0"/>
          <w:divBdr>
            <w:top w:val="none" w:sz="0" w:space="0" w:color="auto"/>
            <w:left w:val="none" w:sz="0" w:space="0" w:color="auto"/>
            <w:bottom w:val="none" w:sz="0" w:space="0" w:color="auto"/>
            <w:right w:val="none" w:sz="0" w:space="0" w:color="auto"/>
          </w:divBdr>
        </w:div>
        <w:div w:id="2012560018">
          <w:marLeft w:val="0"/>
          <w:marRight w:val="0"/>
          <w:marTop w:val="0"/>
          <w:marBottom w:val="0"/>
          <w:divBdr>
            <w:top w:val="none" w:sz="0" w:space="0" w:color="auto"/>
            <w:left w:val="none" w:sz="0" w:space="0" w:color="auto"/>
            <w:bottom w:val="none" w:sz="0" w:space="0" w:color="auto"/>
            <w:right w:val="none" w:sz="0" w:space="0" w:color="auto"/>
          </w:divBdr>
        </w:div>
        <w:div w:id="2016570814">
          <w:marLeft w:val="0"/>
          <w:marRight w:val="0"/>
          <w:marTop w:val="0"/>
          <w:marBottom w:val="0"/>
          <w:divBdr>
            <w:top w:val="none" w:sz="0" w:space="0" w:color="auto"/>
            <w:left w:val="none" w:sz="0" w:space="0" w:color="auto"/>
            <w:bottom w:val="none" w:sz="0" w:space="0" w:color="auto"/>
            <w:right w:val="none" w:sz="0" w:space="0" w:color="auto"/>
          </w:divBdr>
        </w:div>
        <w:div w:id="2049987605">
          <w:marLeft w:val="0"/>
          <w:marRight w:val="0"/>
          <w:marTop w:val="0"/>
          <w:marBottom w:val="0"/>
          <w:divBdr>
            <w:top w:val="none" w:sz="0" w:space="0" w:color="auto"/>
            <w:left w:val="none" w:sz="0" w:space="0" w:color="auto"/>
            <w:bottom w:val="none" w:sz="0" w:space="0" w:color="auto"/>
            <w:right w:val="none" w:sz="0" w:space="0" w:color="auto"/>
          </w:divBdr>
        </w:div>
        <w:div w:id="2105346051">
          <w:marLeft w:val="0"/>
          <w:marRight w:val="0"/>
          <w:marTop w:val="0"/>
          <w:marBottom w:val="0"/>
          <w:divBdr>
            <w:top w:val="none" w:sz="0" w:space="0" w:color="auto"/>
            <w:left w:val="none" w:sz="0" w:space="0" w:color="auto"/>
            <w:bottom w:val="none" w:sz="0" w:space="0" w:color="auto"/>
            <w:right w:val="none" w:sz="0" w:space="0" w:color="auto"/>
          </w:divBdr>
        </w:div>
      </w:divsChild>
    </w:div>
    <w:div w:id="1750469432">
      <w:bodyDiv w:val="1"/>
      <w:marLeft w:val="0"/>
      <w:marRight w:val="0"/>
      <w:marTop w:val="0"/>
      <w:marBottom w:val="0"/>
      <w:divBdr>
        <w:top w:val="none" w:sz="0" w:space="0" w:color="auto"/>
        <w:left w:val="none" w:sz="0" w:space="0" w:color="auto"/>
        <w:bottom w:val="none" w:sz="0" w:space="0" w:color="auto"/>
        <w:right w:val="none" w:sz="0" w:space="0" w:color="auto"/>
      </w:divBdr>
    </w:div>
    <w:div w:id="1778673913">
      <w:bodyDiv w:val="1"/>
      <w:marLeft w:val="0"/>
      <w:marRight w:val="0"/>
      <w:marTop w:val="0"/>
      <w:marBottom w:val="0"/>
      <w:divBdr>
        <w:top w:val="none" w:sz="0" w:space="0" w:color="auto"/>
        <w:left w:val="none" w:sz="0" w:space="0" w:color="auto"/>
        <w:bottom w:val="none" w:sz="0" w:space="0" w:color="auto"/>
        <w:right w:val="none" w:sz="0" w:space="0" w:color="auto"/>
      </w:divBdr>
    </w:div>
    <w:div w:id="1856310666">
      <w:bodyDiv w:val="1"/>
      <w:marLeft w:val="0"/>
      <w:marRight w:val="0"/>
      <w:marTop w:val="0"/>
      <w:marBottom w:val="0"/>
      <w:divBdr>
        <w:top w:val="none" w:sz="0" w:space="0" w:color="auto"/>
        <w:left w:val="none" w:sz="0" w:space="0" w:color="auto"/>
        <w:bottom w:val="none" w:sz="0" w:space="0" w:color="auto"/>
        <w:right w:val="none" w:sz="0" w:space="0" w:color="auto"/>
      </w:divBdr>
    </w:div>
    <w:div w:id="1870292413">
      <w:bodyDiv w:val="1"/>
      <w:marLeft w:val="0"/>
      <w:marRight w:val="0"/>
      <w:marTop w:val="0"/>
      <w:marBottom w:val="0"/>
      <w:divBdr>
        <w:top w:val="none" w:sz="0" w:space="0" w:color="auto"/>
        <w:left w:val="none" w:sz="0" w:space="0" w:color="auto"/>
        <w:bottom w:val="none" w:sz="0" w:space="0" w:color="auto"/>
        <w:right w:val="none" w:sz="0" w:space="0" w:color="auto"/>
      </w:divBdr>
    </w:div>
    <w:div w:id="1887527029">
      <w:bodyDiv w:val="1"/>
      <w:marLeft w:val="0"/>
      <w:marRight w:val="0"/>
      <w:marTop w:val="0"/>
      <w:marBottom w:val="0"/>
      <w:divBdr>
        <w:top w:val="none" w:sz="0" w:space="0" w:color="auto"/>
        <w:left w:val="none" w:sz="0" w:space="0" w:color="auto"/>
        <w:bottom w:val="none" w:sz="0" w:space="0" w:color="auto"/>
        <w:right w:val="none" w:sz="0" w:space="0" w:color="auto"/>
      </w:divBdr>
    </w:div>
    <w:div w:id="1892695098">
      <w:bodyDiv w:val="1"/>
      <w:marLeft w:val="0"/>
      <w:marRight w:val="0"/>
      <w:marTop w:val="0"/>
      <w:marBottom w:val="0"/>
      <w:divBdr>
        <w:top w:val="none" w:sz="0" w:space="0" w:color="auto"/>
        <w:left w:val="none" w:sz="0" w:space="0" w:color="auto"/>
        <w:bottom w:val="none" w:sz="0" w:space="0" w:color="auto"/>
        <w:right w:val="none" w:sz="0" w:space="0" w:color="auto"/>
      </w:divBdr>
    </w:div>
    <w:div w:id="1916624087">
      <w:bodyDiv w:val="1"/>
      <w:marLeft w:val="0"/>
      <w:marRight w:val="0"/>
      <w:marTop w:val="0"/>
      <w:marBottom w:val="0"/>
      <w:divBdr>
        <w:top w:val="none" w:sz="0" w:space="0" w:color="auto"/>
        <w:left w:val="none" w:sz="0" w:space="0" w:color="auto"/>
        <w:bottom w:val="none" w:sz="0" w:space="0" w:color="auto"/>
        <w:right w:val="none" w:sz="0" w:space="0" w:color="auto"/>
      </w:divBdr>
      <w:divsChild>
        <w:div w:id="531773427">
          <w:marLeft w:val="0"/>
          <w:marRight w:val="0"/>
          <w:marTop w:val="15"/>
          <w:marBottom w:val="0"/>
          <w:divBdr>
            <w:top w:val="none" w:sz="0" w:space="0" w:color="auto"/>
            <w:left w:val="none" w:sz="0" w:space="0" w:color="auto"/>
            <w:bottom w:val="none" w:sz="0" w:space="0" w:color="auto"/>
            <w:right w:val="none" w:sz="0" w:space="0" w:color="auto"/>
          </w:divBdr>
        </w:div>
        <w:div w:id="1254968313">
          <w:marLeft w:val="0"/>
          <w:marRight w:val="0"/>
          <w:marTop w:val="15"/>
          <w:marBottom w:val="0"/>
          <w:divBdr>
            <w:top w:val="none" w:sz="0" w:space="0" w:color="auto"/>
            <w:left w:val="none" w:sz="0" w:space="0" w:color="auto"/>
            <w:bottom w:val="none" w:sz="0" w:space="0" w:color="auto"/>
            <w:right w:val="none" w:sz="0" w:space="0" w:color="auto"/>
          </w:divBdr>
          <w:divsChild>
            <w:div w:id="352347335">
              <w:marLeft w:val="0"/>
              <w:marRight w:val="0"/>
              <w:marTop w:val="0"/>
              <w:marBottom w:val="0"/>
              <w:divBdr>
                <w:top w:val="none" w:sz="0" w:space="0" w:color="auto"/>
                <w:left w:val="none" w:sz="0" w:space="0" w:color="auto"/>
                <w:bottom w:val="none" w:sz="0" w:space="0" w:color="auto"/>
                <w:right w:val="none" w:sz="0" w:space="0" w:color="auto"/>
              </w:divBdr>
              <w:divsChild>
                <w:div w:id="97877673">
                  <w:marLeft w:val="0"/>
                  <w:marRight w:val="0"/>
                  <w:marTop w:val="0"/>
                  <w:marBottom w:val="0"/>
                  <w:divBdr>
                    <w:top w:val="none" w:sz="0" w:space="0" w:color="auto"/>
                    <w:left w:val="none" w:sz="0" w:space="0" w:color="auto"/>
                    <w:bottom w:val="none" w:sz="0" w:space="0" w:color="auto"/>
                    <w:right w:val="none" w:sz="0" w:space="0" w:color="auto"/>
                  </w:divBdr>
                </w:div>
                <w:div w:id="166943448">
                  <w:marLeft w:val="0"/>
                  <w:marRight w:val="0"/>
                  <w:marTop w:val="0"/>
                  <w:marBottom w:val="0"/>
                  <w:divBdr>
                    <w:top w:val="none" w:sz="0" w:space="0" w:color="auto"/>
                    <w:left w:val="none" w:sz="0" w:space="0" w:color="auto"/>
                    <w:bottom w:val="none" w:sz="0" w:space="0" w:color="auto"/>
                    <w:right w:val="none" w:sz="0" w:space="0" w:color="auto"/>
                  </w:divBdr>
                </w:div>
                <w:div w:id="182477458">
                  <w:marLeft w:val="0"/>
                  <w:marRight w:val="0"/>
                  <w:marTop w:val="0"/>
                  <w:marBottom w:val="0"/>
                  <w:divBdr>
                    <w:top w:val="none" w:sz="0" w:space="0" w:color="auto"/>
                    <w:left w:val="none" w:sz="0" w:space="0" w:color="auto"/>
                    <w:bottom w:val="none" w:sz="0" w:space="0" w:color="auto"/>
                    <w:right w:val="none" w:sz="0" w:space="0" w:color="auto"/>
                  </w:divBdr>
                </w:div>
                <w:div w:id="460466047">
                  <w:marLeft w:val="0"/>
                  <w:marRight w:val="0"/>
                  <w:marTop w:val="0"/>
                  <w:marBottom w:val="0"/>
                  <w:divBdr>
                    <w:top w:val="none" w:sz="0" w:space="0" w:color="auto"/>
                    <w:left w:val="none" w:sz="0" w:space="0" w:color="auto"/>
                    <w:bottom w:val="none" w:sz="0" w:space="0" w:color="auto"/>
                    <w:right w:val="none" w:sz="0" w:space="0" w:color="auto"/>
                  </w:divBdr>
                </w:div>
                <w:div w:id="533811811">
                  <w:marLeft w:val="0"/>
                  <w:marRight w:val="0"/>
                  <w:marTop w:val="0"/>
                  <w:marBottom w:val="0"/>
                  <w:divBdr>
                    <w:top w:val="none" w:sz="0" w:space="0" w:color="auto"/>
                    <w:left w:val="none" w:sz="0" w:space="0" w:color="auto"/>
                    <w:bottom w:val="none" w:sz="0" w:space="0" w:color="auto"/>
                    <w:right w:val="none" w:sz="0" w:space="0" w:color="auto"/>
                  </w:divBdr>
                </w:div>
                <w:div w:id="550581543">
                  <w:marLeft w:val="0"/>
                  <w:marRight w:val="0"/>
                  <w:marTop w:val="0"/>
                  <w:marBottom w:val="0"/>
                  <w:divBdr>
                    <w:top w:val="none" w:sz="0" w:space="0" w:color="auto"/>
                    <w:left w:val="none" w:sz="0" w:space="0" w:color="auto"/>
                    <w:bottom w:val="none" w:sz="0" w:space="0" w:color="auto"/>
                    <w:right w:val="none" w:sz="0" w:space="0" w:color="auto"/>
                  </w:divBdr>
                </w:div>
                <w:div w:id="721834470">
                  <w:marLeft w:val="0"/>
                  <w:marRight w:val="0"/>
                  <w:marTop w:val="0"/>
                  <w:marBottom w:val="0"/>
                  <w:divBdr>
                    <w:top w:val="none" w:sz="0" w:space="0" w:color="auto"/>
                    <w:left w:val="none" w:sz="0" w:space="0" w:color="auto"/>
                    <w:bottom w:val="none" w:sz="0" w:space="0" w:color="auto"/>
                    <w:right w:val="none" w:sz="0" w:space="0" w:color="auto"/>
                  </w:divBdr>
                </w:div>
                <w:div w:id="928924284">
                  <w:marLeft w:val="0"/>
                  <w:marRight w:val="0"/>
                  <w:marTop w:val="0"/>
                  <w:marBottom w:val="0"/>
                  <w:divBdr>
                    <w:top w:val="none" w:sz="0" w:space="0" w:color="auto"/>
                    <w:left w:val="none" w:sz="0" w:space="0" w:color="auto"/>
                    <w:bottom w:val="none" w:sz="0" w:space="0" w:color="auto"/>
                    <w:right w:val="none" w:sz="0" w:space="0" w:color="auto"/>
                  </w:divBdr>
                </w:div>
                <w:div w:id="957832387">
                  <w:marLeft w:val="0"/>
                  <w:marRight w:val="0"/>
                  <w:marTop w:val="0"/>
                  <w:marBottom w:val="0"/>
                  <w:divBdr>
                    <w:top w:val="none" w:sz="0" w:space="0" w:color="auto"/>
                    <w:left w:val="none" w:sz="0" w:space="0" w:color="auto"/>
                    <w:bottom w:val="none" w:sz="0" w:space="0" w:color="auto"/>
                    <w:right w:val="none" w:sz="0" w:space="0" w:color="auto"/>
                  </w:divBdr>
                </w:div>
                <w:div w:id="1019043786">
                  <w:marLeft w:val="0"/>
                  <w:marRight w:val="0"/>
                  <w:marTop w:val="0"/>
                  <w:marBottom w:val="0"/>
                  <w:divBdr>
                    <w:top w:val="none" w:sz="0" w:space="0" w:color="auto"/>
                    <w:left w:val="none" w:sz="0" w:space="0" w:color="auto"/>
                    <w:bottom w:val="none" w:sz="0" w:space="0" w:color="auto"/>
                    <w:right w:val="none" w:sz="0" w:space="0" w:color="auto"/>
                  </w:divBdr>
                </w:div>
                <w:div w:id="1086926769">
                  <w:marLeft w:val="0"/>
                  <w:marRight w:val="0"/>
                  <w:marTop w:val="0"/>
                  <w:marBottom w:val="0"/>
                  <w:divBdr>
                    <w:top w:val="none" w:sz="0" w:space="0" w:color="auto"/>
                    <w:left w:val="none" w:sz="0" w:space="0" w:color="auto"/>
                    <w:bottom w:val="none" w:sz="0" w:space="0" w:color="auto"/>
                    <w:right w:val="none" w:sz="0" w:space="0" w:color="auto"/>
                  </w:divBdr>
                </w:div>
                <w:div w:id="1133793466">
                  <w:marLeft w:val="0"/>
                  <w:marRight w:val="0"/>
                  <w:marTop w:val="0"/>
                  <w:marBottom w:val="0"/>
                  <w:divBdr>
                    <w:top w:val="none" w:sz="0" w:space="0" w:color="auto"/>
                    <w:left w:val="none" w:sz="0" w:space="0" w:color="auto"/>
                    <w:bottom w:val="none" w:sz="0" w:space="0" w:color="auto"/>
                    <w:right w:val="none" w:sz="0" w:space="0" w:color="auto"/>
                  </w:divBdr>
                </w:div>
                <w:div w:id="1199777357">
                  <w:marLeft w:val="0"/>
                  <w:marRight w:val="0"/>
                  <w:marTop w:val="0"/>
                  <w:marBottom w:val="0"/>
                  <w:divBdr>
                    <w:top w:val="none" w:sz="0" w:space="0" w:color="auto"/>
                    <w:left w:val="none" w:sz="0" w:space="0" w:color="auto"/>
                    <w:bottom w:val="none" w:sz="0" w:space="0" w:color="auto"/>
                    <w:right w:val="none" w:sz="0" w:space="0" w:color="auto"/>
                  </w:divBdr>
                </w:div>
                <w:div w:id="1265308710">
                  <w:marLeft w:val="0"/>
                  <w:marRight w:val="0"/>
                  <w:marTop w:val="0"/>
                  <w:marBottom w:val="0"/>
                  <w:divBdr>
                    <w:top w:val="none" w:sz="0" w:space="0" w:color="auto"/>
                    <w:left w:val="none" w:sz="0" w:space="0" w:color="auto"/>
                    <w:bottom w:val="none" w:sz="0" w:space="0" w:color="auto"/>
                    <w:right w:val="none" w:sz="0" w:space="0" w:color="auto"/>
                  </w:divBdr>
                </w:div>
                <w:div w:id="1398288234">
                  <w:marLeft w:val="0"/>
                  <w:marRight w:val="0"/>
                  <w:marTop w:val="0"/>
                  <w:marBottom w:val="0"/>
                  <w:divBdr>
                    <w:top w:val="none" w:sz="0" w:space="0" w:color="auto"/>
                    <w:left w:val="none" w:sz="0" w:space="0" w:color="auto"/>
                    <w:bottom w:val="none" w:sz="0" w:space="0" w:color="auto"/>
                    <w:right w:val="none" w:sz="0" w:space="0" w:color="auto"/>
                  </w:divBdr>
                </w:div>
                <w:div w:id="1607929742">
                  <w:marLeft w:val="0"/>
                  <w:marRight w:val="0"/>
                  <w:marTop w:val="0"/>
                  <w:marBottom w:val="0"/>
                  <w:divBdr>
                    <w:top w:val="none" w:sz="0" w:space="0" w:color="auto"/>
                    <w:left w:val="none" w:sz="0" w:space="0" w:color="auto"/>
                    <w:bottom w:val="none" w:sz="0" w:space="0" w:color="auto"/>
                    <w:right w:val="none" w:sz="0" w:space="0" w:color="auto"/>
                  </w:divBdr>
                </w:div>
                <w:div w:id="1738626080">
                  <w:marLeft w:val="0"/>
                  <w:marRight w:val="0"/>
                  <w:marTop w:val="0"/>
                  <w:marBottom w:val="0"/>
                  <w:divBdr>
                    <w:top w:val="none" w:sz="0" w:space="0" w:color="auto"/>
                    <w:left w:val="none" w:sz="0" w:space="0" w:color="auto"/>
                    <w:bottom w:val="none" w:sz="0" w:space="0" w:color="auto"/>
                    <w:right w:val="none" w:sz="0" w:space="0" w:color="auto"/>
                  </w:divBdr>
                </w:div>
                <w:div w:id="1831559432">
                  <w:marLeft w:val="0"/>
                  <w:marRight w:val="0"/>
                  <w:marTop w:val="0"/>
                  <w:marBottom w:val="0"/>
                  <w:divBdr>
                    <w:top w:val="none" w:sz="0" w:space="0" w:color="auto"/>
                    <w:left w:val="none" w:sz="0" w:space="0" w:color="auto"/>
                    <w:bottom w:val="none" w:sz="0" w:space="0" w:color="auto"/>
                    <w:right w:val="none" w:sz="0" w:space="0" w:color="auto"/>
                  </w:divBdr>
                </w:div>
                <w:div w:id="1919439263">
                  <w:marLeft w:val="0"/>
                  <w:marRight w:val="0"/>
                  <w:marTop w:val="0"/>
                  <w:marBottom w:val="0"/>
                  <w:divBdr>
                    <w:top w:val="none" w:sz="0" w:space="0" w:color="auto"/>
                    <w:left w:val="none" w:sz="0" w:space="0" w:color="auto"/>
                    <w:bottom w:val="none" w:sz="0" w:space="0" w:color="auto"/>
                    <w:right w:val="none" w:sz="0" w:space="0" w:color="auto"/>
                  </w:divBdr>
                </w:div>
                <w:div w:id="1934901469">
                  <w:marLeft w:val="0"/>
                  <w:marRight w:val="0"/>
                  <w:marTop w:val="0"/>
                  <w:marBottom w:val="0"/>
                  <w:divBdr>
                    <w:top w:val="none" w:sz="0" w:space="0" w:color="auto"/>
                    <w:left w:val="none" w:sz="0" w:space="0" w:color="auto"/>
                    <w:bottom w:val="none" w:sz="0" w:space="0" w:color="auto"/>
                    <w:right w:val="none" w:sz="0" w:space="0" w:color="auto"/>
                  </w:divBdr>
                </w:div>
                <w:div w:id="2110612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9848121">
      <w:bodyDiv w:val="1"/>
      <w:marLeft w:val="0"/>
      <w:marRight w:val="0"/>
      <w:marTop w:val="0"/>
      <w:marBottom w:val="0"/>
      <w:divBdr>
        <w:top w:val="none" w:sz="0" w:space="0" w:color="auto"/>
        <w:left w:val="none" w:sz="0" w:space="0" w:color="auto"/>
        <w:bottom w:val="none" w:sz="0" w:space="0" w:color="auto"/>
        <w:right w:val="none" w:sz="0" w:space="0" w:color="auto"/>
      </w:divBdr>
    </w:div>
    <w:div w:id="1955138288">
      <w:bodyDiv w:val="1"/>
      <w:marLeft w:val="0"/>
      <w:marRight w:val="0"/>
      <w:marTop w:val="0"/>
      <w:marBottom w:val="0"/>
      <w:divBdr>
        <w:top w:val="none" w:sz="0" w:space="0" w:color="auto"/>
        <w:left w:val="none" w:sz="0" w:space="0" w:color="auto"/>
        <w:bottom w:val="none" w:sz="0" w:space="0" w:color="auto"/>
        <w:right w:val="none" w:sz="0" w:space="0" w:color="auto"/>
      </w:divBdr>
    </w:div>
    <w:div w:id="1961187657">
      <w:bodyDiv w:val="1"/>
      <w:marLeft w:val="0"/>
      <w:marRight w:val="0"/>
      <w:marTop w:val="0"/>
      <w:marBottom w:val="0"/>
      <w:divBdr>
        <w:top w:val="none" w:sz="0" w:space="0" w:color="auto"/>
        <w:left w:val="none" w:sz="0" w:space="0" w:color="auto"/>
        <w:bottom w:val="none" w:sz="0" w:space="0" w:color="auto"/>
        <w:right w:val="none" w:sz="0" w:space="0" w:color="auto"/>
      </w:divBdr>
    </w:div>
    <w:div w:id="1969436814">
      <w:bodyDiv w:val="1"/>
      <w:marLeft w:val="0"/>
      <w:marRight w:val="0"/>
      <w:marTop w:val="0"/>
      <w:marBottom w:val="0"/>
      <w:divBdr>
        <w:top w:val="none" w:sz="0" w:space="0" w:color="auto"/>
        <w:left w:val="none" w:sz="0" w:space="0" w:color="auto"/>
        <w:bottom w:val="none" w:sz="0" w:space="0" w:color="auto"/>
        <w:right w:val="none" w:sz="0" w:space="0" w:color="auto"/>
      </w:divBdr>
    </w:div>
    <w:div w:id="1980256463">
      <w:bodyDiv w:val="1"/>
      <w:marLeft w:val="0"/>
      <w:marRight w:val="0"/>
      <w:marTop w:val="0"/>
      <w:marBottom w:val="0"/>
      <w:divBdr>
        <w:top w:val="none" w:sz="0" w:space="0" w:color="auto"/>
        <w:left w:val="none" w:sz="0" w:space="0" w:color="auto"/>
        <w:bottom w:val="none" w:sz="0" w:space="0" w:color="auto"/>
        <w:right w:val="none" w:sz="0" w:space="0" w:color="auto"/>
      </w:divBdr>
      <w:divsChild>
        <w:div w:id="127406012">
          <w:marLeft w:val="0"/>
          <w:marRight w:val="0"/>
          <w:marTop w:val="15"/>
          <w:marBottom w:val="0"/>
          <w:divBdr>
            <w:top w:val="none" w:sz="0" w:space="0" w:color="auto"/>
            <w:left w:val="none" w:sz="0" w:space="0" w:color="auto"/>
            <w:bottom w:val="none" w:sz="0" w:space="0" w:color="auto"/>
            <w:right w:val="none" w:sz="0" w:space="0" w:color="auto"/>
          </w:divBdr>
          <w:divsChild>
            <w:div w:id="704251818">
              <w:marLeft w:val="0"/>
              <w:marRight w:val="0"/>
              <w:marTop w:val="0"/>
              <w:marBottom w:val="0"/>
              <w:divBdr>
                <w:top w:val="none" w:sz="0" w:space="0" w:color="auto"/>
                <w:left w:val="none" w:sz="0" w:space="0" w:color="auto"/>
                <w:bottom w:val="none" w:sz="0" w:space="0" w:color="auto"/>
                <w:right w:val="none" w:sz="0" w:space="0" w:color="auto"/>
              </w:divBdr>
              <w:divsChild>
                <w:div w:id="11959234">
                  <w:marLeft w:val="0"/>
                  <w:marRight w:val="0"/>
                  <w:marTop w:val="0"/>
                  <w:marBottom w:val="0"/>
                  <w:divBdr>
                    <w:top w:val="none" w:sz="0" w:space="0" w:color="auto"/>
                    <w:left w:val="none" w:sz="0" w:space="0" w:color="auto"/>
                    <w:bottom w:val="none" w:sz="0" w:space="0" w:color="auto"/>
                    <w:right w:val="none" w:sz="0" w:space="0" w:color="auto"/>
                  </w:divBdr>
                </w:div>
                <w:div w:id="12995595">
                  <w:marLeft w:val="0"/>
                  <w:marRight w:val="0"/>
                  <w:marTop w:val="0"/>
                  <w:marBottom w:val="0"/>
                  <w:divBdr>
                    <w:top w:val="none" w:sz="0" w:space="0" w:color="auto"/>
                    <w:left w:val="none" w:sz="0" w:space="0" w:color="auto"/>
                    <w:bottom w:val="none" w:sz="0" w:space="0" w:color="auto"/>
                    <w:right w:val="none" w:sz="0" w:space="0" w:color="auto"/>
                  </w:divBdr>
                </w:div>
                <w:div w:id="14617947">
                  <w:marLeft w:val="0"/>
                  <w:marRight w:val="0"/>
                  <w:marTop w:val="0"/>
                  <w:marBottom w:val="0"/>
                  <w:divBdr>
                    <w:top w:val="none" w:sz="0" w:space="0" w:color="auto"/>
                    <w:left w:val="none" w:sz="0" w:space="0" w:color="auto"/>
                    <w:bottom w:val="none" w:sz="0" w:space="0" w:color="auto"/>
                    <w:right w:val="none" w:sz="0" w:space="0" w:color="auto"/>
                  </w:divBdr>
                </w:div>
                <w:div w:id="54671087">
                  <w:marLeft w:val="0"/>
                  <w:marRight w:val="0"/>
                  <w:marTop w:val="0"/>
                  <w:marBottom w:val="0"/>
                  <w:divBdr>
                    <w:top w:val="none" w:sz="0" w:space="0" w:color="auto"/>
                    <w:left w:val="none" w:sz="0" w:space="0" w:color="auto"/>
                    <w:bottom w:val="none" w:sz="0" w:space="0" w:color="auto"/>
                    <w:right w:val="none" w:sz="0" w:space="0" w:color="auto"/>
                  </w:divBdr>
                </w:div>
                <w:div w:id="92937902">
                  <w:marLeft w:val="0"/>
                  <w:marRight w:val="0"/>
                  <w:marTop w:val="0"/>
                  <w:marBottom w:val="0"/>
                  <w:divBdr>
                    <w:top w:val="none" w:sz="0" w:space="0" w:color="auto"/>
                    <w:left w:val="none" w:sz="0" w:space="0" w:color="auto"/>
                    <w:bottom w:val="none" w:sz="0" w:space="0" w:color="auto"/>
                    <w:right w:val="none" w:sz="0" w:space="0" w:color="auto"/>
                  </w:divBdr>
                </w:div>
                <w:div w:id="108208229">
                  <w:marLeft w:val="0"/>
                  <w:marRight w:val="0"/>
                  <w:marTop w:val="0"/>
                  <w:marBottom w:val="0"/>
                  <w:divBdr>
                    <w:top w:val="none" w:sz="0" w:space="0" w:color="auto"/>
                    <w:left w:val="none" w:sz="0" w:space="0" w:color="auto"/>
                    <w:bottom w:val="none" w:sz="0" w:space="0" w:color="auto"/>
                    <w:right w:val="none" w:sz="0" w:space="0" w:color="auto"/>
                  </w:divBdr>
                </w:div>
                <w:div w:id="136924185">
                  <w:marLeft w:val="0"/>
                  <w:marRight w:val="0"/>
                  <w:marTop w:val="0"/>
                  <w:marBottom w:val="0"/>
                  <w:divBdr>
                    <w:top w:val="none" w:sz="0" w:space="0" w:color="auto"/>
                    <w:left w:val="none" w:sz="0" w:space="0" w:color="auto"/>
                    <w:bottom w:val="none" w:sz="0" w:space="0" w:color="auto"/>
                    <w:right w:val="none" w:sz="0" w:space="0" w:color="auto"/>
                  </w:divBdr>
                </w:div>
                <w:div w:id="159154071">
                  <w:marLeft w:val="0"/>
                  <w:marRight w:val="0"/>
                  <w:marTop w:val="0"/>
                  <w:marBottom w:val="0"/>
                  <w:divBdr>
                    <w:top w:val="none" w:sz="0" w:space="0" w:color="auto"/>
                    <w:left w:val="none" w:sz="0" w:space="0" w:color="auto"/>
                    <w:bottom w:val="none" w:sz="0" w:space="0" w:color="auto"/>
                    <w:right w:val="none" w:sz="0" w:space="0" w:color="auto"/>
                  </w:divBdr>
                </w:div>
                <w:div w:id="162167150">
                  <w:marLeft w:val="0"/>
                  <w:marRight w:val="0"/>
                  <w:marTop w:val="0"/>
                  <w:marBottom w:val="0"/>
                  <w:divBdr>
                    <w:top w:val="none" w:sz="0" w:space="0" w:color="auto"/>
                    <w:left w:val="none" w:sz="0" w:space="0" w:color="auto"/>
                    <w:bottom w:val="none" w:sz="0" w:space="0" w:color="auto"/>
                    <w:right w:val="none" w:sz="0" w:space="0" w:color="auto"/>
                  </w:divBdr>
                </w:div>
                <w:div w:id="178738680">
                  <w:marLeft w:val="0"/>
                  <w:marRight w:val="0"/>
                  <w:marTop w:val="0"/>
                  <w:marBottom w:val="0"/>
                  <w:divBdr>
                    <w:top w:val="none" w:sz="0" w:space="0" w:color="auto"/>
                    <w:left w:val="none" w:sz="0" w:space="0" w:color="auto"/>
                    <w:bottom w:val="none" w:sz="0" w:space="0" w:color="auto"/>
                    <w:right w:val="none" w:sz="0" w:space="0" w:color="auto"/>
                  </w:divBdr>
                </w:div>
                <w:div w:id="219364900">
                  <w:marLeft w:val="0"/>
                  <w:marRight w:val="0"/>
                  <w:marTop w:val="0"/>
                  <w:marBottom w:val="0"/>
                  <w:divBdr>
                    <w:top w:val="none" w:sz="0" w:space="0" w:color="auto"/>
                    <w:left w:val="none" w:sz="0" w:space="0" w:color="auto"/>
                    <w:bottom w:val="none" w:sz="0" w:space="0" w:color="auto"/>
                    <w:right w:val="none" w:sz="0" w:space="0" w:color="auto"/>
                  </w:divBdr>
                </w:div>
                <w:div w:id="222914070">
                  <w:marLeft w:val="0"/>
                  <w:marRight w:val="0"/>
                  <w:marTop w:val="0"/>
                  <w:marBottom w:val="0"/>
                  <w:divBdr>
                    <w:top w:val="none" w:sz="0" w:space="0" w:color="auto"/>
                    <w:left w:val="none" w:sz="0" w:space="0" w:color="auto"/>
                    <w:bottom w:val="none" w:sz="0" w:space="0" w:color="auto"/>
                    <w:right w:val="none" w:sz="0" w:space="0" w:color="auto"/>
                  </w:divBdr>
                </w:div>
                <w:div w:id="233707338">
                  <w:marLeft w:val="0"/>
                  <w:marRight w:val="0"/>
                  <w:marTop w:val="0"/>
                  <w:marBottom w:val="0"/>
                  <w:divBdr>
                    <w:top w:val="none" w:sz="0" w:space="0" w:color="auto"/>
                    <w:left w:val="none" w:sz="0" w:space="0" w:color="auto"/>
                    <w:bottom w:val="none" w:sz="0" w:space="0" w:color="auto"/>
                    <w:right w:val="none" w:sz="0" w:space="0" w:color="auto"/>
                  </w:divBdr>
                </w:div>
                <w:div w:id="260341212">
                  <w:marLeft w:val="0"/>
                  <w:marRight w:val="0"/>
                  <w:marTop w:val="0"/>
                  <w:marBottom w:val="0"/>
                  <w:divBdr>
                    <w:top w:val="none" w:sz="0" w:space="0" w:color="auto"/>
                    <w:left w:val="none" w:sz="0" w:space="0" w:color="auto"/>
                    <w:bottom w:val="none" w:sz="0" w:space="0" w:color="auto"/>
                    <w:right w:val="none" w:sz="0" w:space="0" w:color="auto"/>
                  </w:divBdr>
                </w:div>
                <w:div w:id="268004651">
                  <w:marLeft w:val="0"/>
                  <w:marRight w:val="0"/>
                  <w:marTop w:val="0"/>
                  <w:marBottom w:val="0"/>
                  <w:divBdr>
                    <w:top w:val="none" w:sz="0" w:space="0" w:color="auto"/>
                    <w:left w:val="none" w:sz="0" w:space="0" w:color="auto"/>
                    <w:bottom w:val="none" w:sz="0" w:space="0" w:color="auto"/>
                    <w:right w:val="none" w:sz="0" w:space="0" w:color="auto"/>
                  </w:divBdr>
                </w:div>
                <w:div w:id="312299531">
                  <w:marLeft w:val="0"/>
                  <w:marRight w:val="0"/>
                  <w:marTop w:val="0"/>
                  <w:marBottom w:val="0"/>
                  <w:divBdr>
                    <w:top w:val="none" w:sz="0" w:space="0" w:color="auto"/>
                    <w:left w:val="none" w:sz="0" w:space="0" w:color="auto"/>
                    <w:bottom w:val="none" w:sz="0" w:space="0" w:color="auto"/>
                    <w:right w:val="none" w:sz="0" w:space="0" w:color="auto"/>
                  </w:divBdr>
                </w:div>
                <w:div w:id="395975694">
                  <w:marLeft w:val="0"/>
                  <w:marRight w:val="0"/>
                  <w:marTop w:val="0"/>
                  <w:marBottom w:val="0"/>
                  <w:divBdr>
                    <w:top w:val="none" w:sz="0" w:space="0" w:color="auto"/>
                    <w:left w:val="none" w:sz="0" w:space="0" w:color="auto"/>
                    <w:bottom w:val="none" w:sz="0" w:space="0" w:color="auto"/>
                    <w:right w:val="none" w:sz="0" w:space="0" w:color="auto"/>
                  </w:divBdr>
                </w:div>
                <w:div w:id="414472105">
                  <w:marLeft w:val="0"/>
                  <w:marRight w:val="0"/>
                  <w:marTop w:val="0"/>
                  <w:marBottom w:val="0"/>
                  <w:divBdr>
                    <w:top w:val="none" w:sz="0" w:space="0" w:color="auto"/>
                    <w:left w:val="none" w:sz="0" w:space="0" w:color="auto"/>
                    <w:bottom w:val="none" w:sz="0" w:space="0" w:color="auto"/>
                    <w:right w:val="none" w:sz="0" w:space="0" w:color="auto"/>
                  </w:divBdr>
                </w:div>
                <w:div w:id="437333623">
                  <w:marLeft w:val="0"/>
                  <w:marRight w:val="0"/>
                  <w:marTop w:val="0"/>
                  <w:marBottom w:val="0"/>
                  <w:divBdr>
                    <w:top w:val="none" w:sz="0" w:space="0" w:color="auto"/>
                    <w:left w:val="none" w:sz="0" w:space="0" w:color="auto"/>
                    <w:bottom w:val="none" w:sz="0" w:space="0" w:color="auto"/>
                    <w:right w:val="none" w:sz="0" w:space="0" w:color="auto"/>
                  </w:divBdr>
                </w:div>
                <w:div w:id="446001141">
                  <w:marLeft w:val="0"/>
                  <w:marRight w:val="0"/>
                  <w:marTop w:val="0"/>
                  <w:marBottom w:val="0"/>
                  <w:divBdr>
                    <w:top w:val="none" w:sz="0" w:space="0" w:color="auto"/>
                    <w:left w:val="none" w:sz="0" w:space="0" w:color="auto"/>
                    <w:bottom w:val="none" w:sz="0" w:space="0" w:color="auto"/>
                    <w:right w:val="none" w:sz="0" w:space="0" w:color="auto"/>
                  </w:divBdr>
                </w:div>
                <w:div w:id="502472764">
                  <w:marLeft w:val="0"/>
                  <w:marRight w:val="0"/>
                  <w:marTop w:val="0"/>
                  <w:marBottom w:val="0"/>
                  <w:divBdr>
                    <w:top w:val="none" w:sz="0" w:space="0" w:color="auto"/>
                    <w:left w:val="none" w:sz="0" w:space="0" w:color="auto"/>
                    <w:bottom w:val="none" w:sz="0" w:space="0" w:color="auto"/>
                    <w:right w:val="none" w:sz="0" w:space="0" w:color="auto"/>
                  </w:divBdr>
                </w:div>
                <w:div w:id="548617735">
                  <w:marLeft w:val="0"/>
                  <w:marRight w:val="0"/>
                  <w:marTop w:val="0"/>
                  <w:marBottom w:val="0"/>
                  <w:divBdr>
                    <w:top w:val="none" w:sz="0" w:space="0" w:color="auto"/>
                    <w:left w:val="none" w:sz="0" w:space="0" w:color="auto"/>
                    <w:bottom w:val="none" w:sz="0" w:space="0" w:color="auto"/>
                    <w:right w:val="none" w:sz="0" w:space="0" w:color="auto"/>
                  </w:divBdr>
                </w:div>
                <w:div w:id="578290848">
                  <w:marLeft w:val="0"/>
                  <w:marRight w:val="0"/>
                  <w:marTop w:val="0"/>
                  <w:marBottom w:val="0"/>
                  <w:divBdr>
                    <w:top w:val="none" w:sz="0" w:space="0" w:color="auto"/>
                    <w:left w:val="none" w:sz="0" w:space="0" w:color="auto"/>
                    <w:bottom w:val="none" w:sz="0" w:space="0" w:color="auto"/>
                    <w:right w:val="none" w:sz="0" w:space="0" w:color="auto"/>
                  </w:divBdr>
                </w:div>
                <w:div w:id="607204028">
                  <w:marLeft w:val="0"/>
                  <w:marRight w:val="0"/>
                  <w:marTop w:val="0"/>
                  <w:marBottom w:val="0"/>
                  <w:divBdr>
                    <w:top w:val="none" w:sz="0" w:space="0" w:color="auto"/>
                    <w:left w:val="none" w:sz="0" w:space="0" w:color="auto"/>
                    <w:bottom w:val="none" w:sz="0" w:space="0" w:color="auto"/>
                    <w:right w:val="none" w:sz="0" w:space="0" w:color="auto"/>
                  </w:divBdr>
                </w:div>
                <w:div w:id="634257472">
                  <w:marLeft w:val="0"/>
                  <w:marRight w:val="0"/>
                  <w:marTop w:val="0"/>
                  <w:marBottom w:val="0"/>
                  <w:divBdr>
                    <w:top w:val="none" w:sz="0" w:space="0" w:color="auto"/>
                    <w:left w:val="none" w:sz="0" w:space="0" w:color="auto"/>
                    <w:bottom w:val="none" w:sz="0" w:space="0" w:color="auto"/>
                    <w:right w:val="none" w:sz="0" w:space="0" w:color="auto"/>
                  </w:divBdr>
                </w:div>
                <w:div w:id="758143009">
                  <w:marLeft w:val="0"/>
                  <w:marRight w:val="0"/>
                  <w:marTop w:val="0"/>
                  <w:marBottom w:val="0"/>
                  <w:divBdr>
                    <w:top w:val="none" w:sz="0" w:space="0" w:color="auto"/>
                    <w:left w:val="none" w:sz="0" w:space="0" w:color="auto"/>
                    <w:bottom w:val="none" w:sz="0" w:space="0" w:color="auto"/>
                    <w:right w:val="none" w:sz="0" w:space="0" w:color="auto"/>
                  </w:divBdr>
                </w:div>
                <w:div w:id="779682754">
                  <w:marLeft w:val="0"/>
                  <w:marRight w:val="0"/>
                  <w:marTop w:val="0"/>
                  <w:marBottom w:val="0"/>
                  <w:divBdr>
                    <w:top w:val="none" w:sz="0" w:space="0" w:color="auto"/>
                    <w:left w:val="none" w:sz="0" w:space="0" w:color="auto"/>
                    <w:bottom w:val="none" w:sz="0" w:space="0" w:color="auto"/>
                    <w:right w:val="none" w:sz="0" w:space="0" w:color="auto"/>
                  </w:divBdr>
                </w:div>
                <w:div w:id="804080667">
                  <w:marLeft w:val="0"/>
                  <w:marRight w:val="0"/>
                  <w:marTop w:val="0"/>
                  <w:marBottom w:val="0"/>
                  <w:divBdr>
                    <w:top w:val="none" w:sz="0" w:space="0" w:color="auto"/>
                    <w:left w:val="none" w:sz="0" w:space="0" w:color="auto"/>
                    <w:bottom w:val="none" w:sz="0" w:space="0" w:color="auto"/>
                    <w:right w:val="none" w:sz="0" w:space="0" w:color="auto"/>
                  </w:divBdr>
                </w:div>
                <w:div w:id="804203962">
                  <w:marLeft w:val="0"/>
                  <w:marRight w:val="0"/>
                  <w:marTop w:val="0"/>
                  <w:marBottom w:val="0"/>
                  <w:divBdr>
                    <w:top w:val="none" w:sz="0" w:space="0" w:color="auto"/>
                    <w:left w:val="none" w:sz="0" w:space="0" w:color="auto"/>
                    <w:bottom w:val="none" w:sz="0" w:space="0" w:color="auto"/>
                    <w:right w:val="none" w:sz="0" w:space="0" w:color="auto"/>
                  </w:divBdr>
                </w:div>
                <w:div w:id="845557719">
                  <w:marLeft w:val="0"/>
                  <w:marRight w:val="0"/>
                  <w:marTop w:val="0"/>
                  <w:marBottom w:val="0"/>
                  <w:divBdr>
                    <w:top w:val="none" w:sz="0" w:space="0" w:color="auto"/>
                    <w:left w:val="none" w:sz="0" w:space="0" w:color="auto"/>
                    <w:bottom w:val="none" w:sz="0" w:space="0" w:color="auto"/>
                    <w:right w:val="none" w:sz="0" w:space="0" w:color="auto"/>
                  </w:divBdr>
                </w:div>
                <w:div w:id="860823719">
                  <w:marLeft w:val="0"/>
                  <w:marRight w:val="0"/>
                  <w:marTop w:val="0"/>
                  <w:marBottom w:val="0"/>
                  <w:divBdr>
                    <w:top w:val="none" w:sz="0" w:space="0" w:color="auto"/>
                    <w:left w:val="none" w:sz="0" w:space="0" w:color="auto"/>
                    <w:bottom w:val="none" w:sz="0" w:space="0" w:color="auto"/>
                    <w:right w:val="none" w:sz="0" w:space="0" w:color="auto"/>
                  </w:divBdr>
                </w:div>
                <w:div w:id="875460866">
                  <w:marLeft w:val="0"/>
                  <w:marRight w:val="0"/>
                  <w:marTop w:val="0"/>
                  <w:marBottom w:val="0"/>
                  <w:divBdr>
                    <w:top w:val="none" w:sz="0" w:space="0" w:color="auto"/>
                    <w:left w:val="none" w:sz="0" w:space="0" w:color="auto"/>
                    <w:bottom w:val="none" w:sz="0" w:space="0" w:color="auto"/>
                    <w:right w:val="none" w:sz="0" w:space="0" w:color="auto"/>
                  </w:divBdr>
                </w:div>
                <w:div w:id="909771534">
                  <w:marLeft w:val="0"/>
                  <w:marRight w:val="0"/>
                  <w:marTop w:val="0"/>
                  <w:marBottom w:val="0"/>
                  <w:divBdr>
                    <w:top w:val="none" w:sz="0" w:space="0" w:color="auto"/>
                    <w:left w:val="none" w:sz="0" w:space="0" w:color="auto"/>
                    <w:bottom w:val="none" w:sz="0" w:space="0" w:color="auto"/>
                    <w:right w:val="none" w:sz="0" w:space="0" w:color="auto"/>
                  </w:divBdr>
                </w:div>
                <w:div w:id="953756803">
                  <w:marLeft w:val="0"/>
                  <w:marRight w:val="0"/>
                  <w:marTop w:val="0"/>
                  <w:marBottom w:val="0"/>
                  <w:divBdr>
                    <w:top w:val="none" w:sz="0" w:space="0" w:color="auto"/>
                    <w:left w:val="none" w:sz="0" w:space="0" w:color="auto"/>
                    <w:bottom w:val="none" w:sz="0" w:space="0" w:color="auto"/>
                    <w:right w:val="none" w:sz="0" w:space="0" w:color="auto"/>
                  </w:divBdr>
                </w:div>
                <w:div w:id="988440632">
                  <w:marLeft w:val="0"/>
                  <w:marRight w:val="0"/>
                  <w:marTop w:val="0"/>
                  <w:marBottom w:val="0"/>
                  <w:divBdr>
                    <w:top w:val="none" w:sz="0" w:space="0" w:color="auto"/>
                    <w:left w:val="none" w:sz="0" w:space="0" w:color="auto"/>
                    <w:bottom w:val="none" w:sz="0" w:space="0" w:color="auto"/>
                    <w:right w:val="none" w:sz="0" w:space="0" w:color="auto"/>
                  </w:divBdr>
                </w:div>
                <w:div w:id="1016813103">
                  <w:marLeft w:val="0"/>
                  <w:marRight w:val="0"/>
                  <w:marTop w:val="0"/>
                  <w:marBottom w:val="0"/>
                  <w:divBdr>
                    <w:top w:val="none" w:sz="0" w:space="0" w:color="auto"/>
                    <w:left w:val="none" w:sz="0" w:space="0" w:color="auto"/>
                    <w:bottom w:val="none" w:sz="0" w:space="0" w:color="auto"/>
                    <w:right w:val="none" w:sz="0" w:space="0" w:color="auto"/>
                  </w:divBdr>
                </w:div>
                <w:div w:id="1018895680">
                  <w:marLeft w:val="0"/>
                  <w:marRight w:val="0"/>
                  <w:marTop w:val="0"/>
                  <w:marBottom w:val="0"/>
                  <w:divBdr>
                    <w:top w:val="none" w:sz="0" w:space="0" w:color="auto"/>
                    <w:left w:val="none" w:sz="0" w:space="0" w:color="auto"/>
                    <w:bottom w:val="none" w:sz="0" w:space="0" w:color="auto"/>
                    <w:right w:val="none" w:sz="0" w:space="0" w:color="auto"/>
                  </w:divBdr>
                </w:div>
                <w:div w:id="1019046672">
                  <w:marLeft w:val="0"/>
                  <w:marRight w:val="0"/>
                  <w:marTop w:val="0"/>
                  <w:marBottom w:val="0"/>
                  <w:divBdr>
                    <w:top w:val="none" w:sz="0" w:space="0" w:color="auto"/>
                    <w:left w:val="none" w:sz="0" w:space="0" w:color="auto"/>
                    <w:bottom w:val="none" w:sz="0" w:space="0" w:color="auto"/>
                    <w:right w:val="none" w:sz="0" w:space="0" w:color="auto"/>
                  </w:divBdr>
                </w:div>
                <w:div w:id="1039748079">
                  <w:marLeft w:val="0"/>
                  <w:marRight w:val="0"/>
                  <w:marTop w:val="0"/>
                  <w:marBottom w:val="0"/>
                  <w:divBdr>
                    <w:top w:val="none" w:sz="0" w:space="0" w:color="auto"/>
                    <w:left w:val="none" w:sz="0" w:space="0" w:color="auto"/>
                    <w:bottom w:val="none" w:sz="0" w:space="0" w:color="auto"/>
                    <w:right w:val="none" w:sz="0" w:space="0" w:color="auto"/>
                  </w:divBdr>
                </w:div>
                <w:div w:id="1116363308">
                  <w:marLeft w:val="0"/>
                  <w:marRight w:val="0"/>
                  <w:marTop w:val="0"/>
                  <w:marBottom w:val="0"/>
                  <w:divBdr>
                    <w:top w:val="none" w:sz="0" w:space="0" w:color="auto"/>
                    <w:left w:val="none" w:sz="0" w:space="0" w:color="auto"/>
                    <w:bottom w:val="none" w:sz="0" w:space="0" w:color="auto"/>
                    <w:right w:val="none" w:sz="0" w:space="0" w:color="auto"/>
                  </w:divBdr>
                </w:div>
                <w:div w:id="1190216774">
                  <w:marLeft w:val="0"/>
                  <w:marRight w:val="0"/>
                  <w:marTop w:val="0"/>
                  <w:marBottom w:val="0"/>
                  <w:divBdr>
                    <w:top w:val="none" w:sz="0" w:space="0" w:color="auto"/>
                    <w:left w:val="none" w:sz="0" w:space="0" w:color="auto"/>
                    <w:bottom w:val="none" w:sz="0" w:space="0" w:color="auto"/>
                    <w:right w:val="none" w:sz="0" w:space="0" w:color="auto"/>
                  </w:divBdr>
                </w:div>
                <w:div w:id="1266573478">
                  <w:marLeft w:val="0"/>
                  <w:marRight w:val="0"/>
                  <w:marTop w:val="0"/>
                  <w:marBottom w:val="0"/>
                  <w:divBdr>
                    <w:top w:val="none" w:sz="0" w:space="0" w:color="auto"/>
                    <w:left w:val="none" w:sz="0" w:space="0" w:color="auto"/>
                    <w:bottom w:val="none" w:sz="0" w:space="0" w:color="auto"/>
                    <w:right w:val="none" w:sz="0" w:space="0" w:color="auto"/>
                  </w:divBdr>
                </w:div>
                <w:div w:id="1342465527">
                  <w:marLeft w:val="0"/>
                  <w:marRight w:val="0"/>
                  <w:marTop w:val="0"/>
                  <w:marBottom w:val="0"/>
                  <w:divBdr>
                    <w:top w:val="none" w:sz="0" w:space="0" w:color="auto"/>
                    <w:left w:val="none" w:sz="0" w:space="0" w:color="auto"/>
                    <w:bottom w:val="none" w:sz="0" w:space="0" w:color="auto"/>
                    <w:right w:val="none" w:sz="0" w:space="0" w:color="auto"/>
                  </w:divBdr>
                </w:div>
                <w:div w:id="1358698831">
                  <w:marLeft w:val="0"/>
                  <w:marRight w:val="0"/>
                  <w:marTop w:val="0"/>
                  <w:marBottom w:val="0"/>
                  <w:divBdr>
                    <w:top w:val="none" w:sz="0" w:space="0" w:color="auto"/>
                    <w:left w:val="none" w:sz="0" w:space="0" w:color="auto"/>
                    <w:bottom w:val="none" w:sz="0" w:space="0" w:color="auto"/>
                    <w:right w:val="none" w:sz="0" w:space="0" w:color="auto"/>
                  </w:divBdr>
                </w:div>
                <w:div w:id="1362434523">
                  <w:marLeft w:val="0"/>
                  <w:marRight w:val="0"/>
                  <w:marTop w:val="0"/>
                  <w:marBottom w:val="0"/>
                  <w:divBdr>
                    <w:top w:val="none" w:sz="0" w:space="0" w:color="auto"/>
                    <w:left w:val="none" w:sz="0" w:space="0" w:color="auto"/>
                    <w:bottom w:val="none" w:sz="0" w:space="0" w:color="auto"/>
                    <w:right w:val="none" w:sz="0" w:space="0" w:color="auto"/>
                  </w:divBdr>
                </w:div>
                <w:div w:id="1407924059">
                  <w:marLeft w:val="0"/>
                  <w:marRight w:val="0"/>
                  <w:marTop w:val="0"/>
                  <w:marBottom w:val="0"/>
                  <w:divBdr>
                    <w:top w:val="none" w:sz="0" w:space="0" w:color="auto"/>
                    <w:left w:val="none" w:sz="0" w:space="0" w:color="auto"/>
                    <w:bottom w:val="none" w:sz="0" w:space="0" w:color="auto"/>
                    <w:right w:val="none" w:sz="0" w:space="0" w:color="auto"/>
                  </w:divBdr>
                </w:div>
                <w:div w:id="1419518905">
                  <w:marLeft w:val="0"/>
                  <w:marRight w:val="0"/>
                  <w:marTop w:val="0"/>
                  <w:marBottom w:val="0"/>
                  <w:divBdr>
                    <w:top w:val="none" w:sz="0" w:space="0" w:color="auto"/>
                    <w:left w:val="none" w:sz="0" w:space="0" w:color="auto"/>
                    <w:bottom w:val="none" w:sz="0" w:space="0" w:color="auto"/>
                    <w:right w:val="none" w:sz="0" w:space="0" w:color="auto"/>
                  </w:divBdr>
                </w:div>
                <w:div w:id="1519003003">
                  <w:marLeft w:val="0"/>
                  <w:marRight w:val="0"/>
                  <w:marTop w:val="0"/>
                  <w:marBottom w:val="0"/>
                  <w:divBdr>
                    <w:top w:val="none" w:sz="0" w:space="0" w:color="auto"/>
                    <w:left w:val="none" w:sz="0" w:space="0" w:color="auto"/>
                    <w:bottom w:val="none" w:sz="0" w:space="0" w:color="auto"/>
                    <w:right w:val="none" w:sz="0" w:space="0" w:color="auto"/>
                  </w:divBdr>
                </w:div>
                <w:div w:id="1592809247">
                  <w:marLeft w:val="0"/>
                  <w:marRight w:val="0"/>
                  <w:marTop w:val="0"/>
                  <w:marBottom w:val="0"/>
                  <w:divBdr>
                    <w:top w:val="none" w:sz="0" w:space="0" w:color="auto"/>
                    <w:left w:val="none" w:sz="0" w:space="0" w:color="auto"/>
                    <w:bottom w:val="none" w:sz="0" w:space="0" w:color="auto"/>
                    <w:right w:val="none" w:sz="0" w:space="0" w:color="auto"/>
                  </w:divBdr>
                </w:div>
                <w:div w:id="1613510624">
                  <w:marLeft w:val="0"/>
                  <w:marRight w:val="0"/>
                  <w:marTop w:val="0"/>
                  <w:marBottom w:val="0"/>
                  <w:divBdr>
                    <w:top w:val="none" w:sz="0" w:space="0" w:color="auto"/>
                    <w:left w:val="none" w:sz="0" w:space="0" w:color="auto"/>
                    <w:bottom w:val="none" w:sz="0" w:space="0" w:color="auto"/>
                    <w:right w:val="none" w:sz="0" w:space="0" w:color="auto"/>
                  </w:divBdr>
                </w:div>
                <w:div w:id="1636136725">
                  <w:marLeft w:val="0"/>
                  <w:marRight w:val="0"/>
                  <w:marTop w:val="0"/>
                  <w:marBottom w:val="0"/>
                  <w:divBdr>
                    <w:top w:val="none" w:sz="0" w:space="0" w:color="auto"/>
                    <w:left w:val="none" w:sz="0" w:space="0" w:color="auto"/>
                    <w:bottom w:val="none" w:sz="0" w:space="0" w:color="auto"/>
                    <w:right w:val="none" w:sz="0" w:space="0" w:color="auto"/>
                  </w:divBdr>
                </w:div>
                <w:div w:id="1712606317">
                  <w:marLeft w:val="0"/>
                  <w:marRight w:val="0"/>
                  <w:marTop w:val="0"/>
                  <w:marBottom w:val="0"/>
                  <w:divBdr>
                    <w:top w:val="none" w:sz="0" w:space="0" w:color="auto"/>
                    <w:left w:val="none" w:sz="0" w:space="0" w:color="auto"/>
                    <w:bottom w:val="none" w:sz="0" w:space="0" w:color="auto"/>
                    <w:right w:val="none" w:sz="0" w:space="0" w:color="auto"/>
                  </w:divBdr>
                </w:div>
                <w:div w:id="1714963912">
                  <w:marLeft w:val="0"/>
                  <w:marRight w:val="0"/>
                  <w:marTop w:val="0"/>
                  <w:marBottom w:val="0"/>
                  <w:divBdr>
                    <w:top w:val="none" w:sz="0" w:space="0" w:color="auto"/>
                    <w:left w:val="none" w:sz="0" w:space="0" w:color="auto"/>
                    <w:bottom w:val="none" w:sz="0" w:space="0" w:color="auto"/>
                    <w:right w:val="none" w:sz="0" w:space="0" w:color="auto"/>
                  </w:divBdr>
                </w:div>
                <w:div w:id="1715039336">
                  <w:marLeft w:val="0"/>
                  <w:marRight w:val="0"/>
                  <w:marTop w:val="0"/>
                  <w:marBottom w:val="0"/>
                  <w:divBdr>
                    <w:top w:val="none" w:sz="0" w:space="0" w:color="auto"/>
                    <w:left w:val="none" w:sz="0" w:space="0" w:color="auto"/>
                    <w:bottom w:val="none" w:sz="0" w:space="0" w:color="auto"/>
                    <w:right w:val="none" w:sz="0" w:space="0" w:color="auto"/>
                  </w:divBdr>
                </w:div>
                <w:div w:id="1790125737">
                  <w:marLeft w:val="0"/>
                  <w:marRight w:val="0"/>
                  <w:marTop w:val="0"/>
                  <w:marBottom w:val="0"/>
                  <w:divBdr>
                    <w:top w:val="none" w:sz="0" w:space="0" w:color="auto"/>
                    <w:left w:val="none" w:sz="0" w:space="0" w:color="auto"/>
                    <w:bottom w:val="none" w:sz="0" w:space="0" w:color="auto"/>
                    <w:right w:val="none" w:sz="0" w:space="0" w:color="auto"/>
                  </w:divBdr>
                </w:div>
                <w:div w:id="1791587770">
                  <w:marLeft w:val="0"/>
                  <w:marRight w:val="0"/>
                  <w:marTop w:val="0"/>
                  <w:marBottom w:val="0"/>
                  <w:divBdr>
                    <w:top w:val="none" w:sz="0" w:space="0" w:color="auto"/>
                    <w:left w:val="none" w:sz="0" w:space="0" w:color="auto"/>
                    <w:bottom w:val="none" w:sz="0" w:space="0" w:color="auto"/>
                    <w:right w:val="none" w:sz="0" w:space="0" w:color="auto"/>
                  </w:divBdr>
                </w:div>
                <w:div w:id="1803303629">
                  <w:marLeft w:val="0"/>
                  <w:marRight w:val="0"/>
                  <w:marTop w:val="0"/>
                  <w:marBottom w:val="0"/>
                  <w:divBdr>
                    <w:top w:val="none" w:sz="0" w:space="0" w:color="auto"/>
                    <w:left w:val="none" w:sz="0" w:space="0" w:color="auto"/>
                    <w:bottom w:val="none" w:sz="0" w:space="0" w:color="auto"/>
                    <w:right w:val="none" w:sz="0" w:space="0" w:color="auto"/>
                  </w:divBdr>
                </w:div>
                <w:div w:id="1804887779">
                  <w:marLeft w:val="0"/>
                  <w:marRight w:val="0"/>
                  <w:marTop w:val="0"/>
                  <w:marBottom w:val="0"/>
                  <w:divBdr>
                    <w:top w:val="none" w:sz="0" w:space="0" w:color="auto"/>
                    <w:left w:val="none" w:sz="0" w:space="0" w:color="auto"/>
                    <w:bottom w:val="none" w:sz="0" w:space="0" w:color="auto"/>
                    <w:right w:val="none" w:sz="0" w:space="0" w:color="auto"/>
                  </w:divBdr>
                </w:div>
                <w:div w:id="1817724632">
                  <w:marLeft w:val="0"/>
                  <w:marRight w:val="0"/>
                  <w:marTop w:val="0"/>
                  <w:marBottom w:val="0"/>
                  <w:divBdr>
                    <w:top w:val="none" w:sz="0" w:space="0" w:color="auto"/>
                    <w:left w:val="none" w:sz="0" w:space="0" w:color="auto"/>
                    <w:bottom w:val="none" w:sz="0" w:space="0" w:color="auto"/>
                    <w:right w:val="none" w:sz="0" w:space="0" w:color="auto"/>
                  </w:divBdr>
                </w:div>
                <w:div w:id="1828591411">
                  <w:marLeft w:val="0"/>
                  <w:marRight w:val="0"/>
                  <w:marTop w:val="0"/>
                  <w:marBottom w:val="0"/>
                  <w:divBdr>
                    <w:top w:val="none" w:sz="0" w:space="0" w:color="auto"/>
                    <w:left w:val="none" w:sz="0" w:space="0" w:color="auto"/>
                    <w:bottom w:val="none" w:sz="0" w:space="0" w:color="auto"/>
                    <w:right w:val="none" w:sz="0" w:space="0" w:color="auto"/>
                  </w:divBdr>
                </w:div>
                <w:div w:id="1862887825">
                  <w:marLeft w:val="0"/>
                  <w:marRight w:val="0"/>
                  <w:marTop w:val="0"/>
                  <w:marBottom w:val="0"/>
                  <w:divBdr>
                    <w:top w:val="none" w:sz="0" w:space="0" w:color="auto"/>
                    <w:left w:val="none" w:sz="0" w:space="0" w:color="auto"/>
                    <w:bottom w:val="none" w:sz="0" w:space="0" w:color="auto"/>
                    <w:right w:val="none" w:sz="0" w:space="0" w:color="auto"/>
                  </w:divBdr>
                </w:div>
                <w:div w:id="1900434301">
                  <w:marLeft w:val="0"/>
                  <w:marRight w:val="0"/>
                  <w:marTop w:val="0"/>
                  <w:marBottom w:val="0"/>
                  <w:divBdr>
                    <w:top w:val="none" w:sz="0" w:space="0" w:color="auto"/>
                    <w:left w:val="none" w:sz="0" w:space="0" w:color="auto"/>
                    <w:bottom w:val="none" w:sz="0" w:space="0" w:color="auto"/>
                    <w:right w:val="none" w:sz="0" w:space="0" w:color="auto"/>
                  </w:divBdr>
                </w:div>
                <w:div w:id="1911499289">
                  <w:marLeft w:val="0"/>
                  <w:marRight w:val="0"/>
                  <w:marTop w:val="0"/>
                  <w:marBottom w:val="0"/>
                  <w:divBdr>
                    <w:top w:val="none" w:sz="0" w:space="0" w:color="auto"/>
                    <w:left w:val="none" w:sz="0" w:space="0" w:color="auto"/>
                    <w:bottom w:val="none" w:sz="0" w:space="0" w:color="auto"/>
                    <w:right w:val="none" w:sz="0" w:space="0" w:color="auto"/>
                  </w:divBdr>
                </w:div>
                <w:div w:id="1915314509">
                  <w:marLeft w:val="0"/>
                  <w:marRight w:val="0"/>
                  <w:marTop w:val="0"/>
                  <w:marBottom w:val="0"/>
                  <w:divBdr>
                    <w:top w:val="none" w:sz="0" w:space="0" w:color="auto"/>
                    <w:left w:val="none" w:sz="0" w:space="0" w:color="auto"/>
                    <w:bottom w:val="none" w:sz="0" w:space="0" w:color="auto"/>
                    <w:right w:val="none" w:sz="0" w:space="0" w:color="auto"/>
                  </w:divBdr>
                </w:div>
                <w:div w:id="1928033396">
                  <w:marLeft w:val="0"/>
                  <w:marRight w:val="0"/>
                  <w:marTop w:val="0"/>
                  <w:marBottom w:val="0"/>
                  <w:divBdr>
                    <w:top w:val="none" w:sz="0" w:space="0" w:color="auto"/>
                    <w:left w:val="none" w:sz="0" w:space="0" w:color="auto"/>
                    <w:bottom w:val="none" w:sz="0" w:space="0" w:color="auto"/>
                    <w:right w:val="none" w:sz="0" w:space="0" w:color="auto"/>
                  </w:divBdr>
                </w:div>
                <w:div w:id="2010017072">
                  <w:marLeft w:val="0"/>
                  <w:marRight w:val="0"/>
                  <w:marTop w:val="0"/>
                  <w:marBottom w:val="0"/>
                  <w:divBdr>
                    <w:top w:val="none" w:sz="0" w:space="0" w:color="auto"/>
                    <w:left w:val="none" w:sz="0" w:space="0" w:color="auto"/>
                    <w:bottom w:val="none" w:sz="0" w:space="0" w:color="auto"/>
                    <w:right w:val="none" w:sz="0" w:space="0" w:color="auto"/>
                  </w:divBdr>
                </w:div>
                <w:div w:id="2014842697">
                  <w:marLeft w:val="0"/>
                  <w:marRight w:val="0"/>
                  <w:marTop w:val="0"/>
                  <w:marBottom w:val="0"/>
                  <w:divBdr>
                    <w:top w:val="none" w:sz="0" w:space="0" w:color="auto"/>
                    <w:left w:val="none" w:sz="0" w:space="0" w:color="auto"/>
                    <w:bottom w:val="none" w:sz="0" w:space="0" w:color="auto"/>
                    <w:right w:val="none" w:sz="0" w:space="0" w:color="auto"/>
                  </w:divBdr>
                </w:div>
                <w:div w:id="2059165472">
                  <w:marLeft w:val="0"/>
                  <w:marRight w:val="0"/>
                  <w:marTop w:val="0"/>
                  <w:marBottom w:val="0"/>
                  <w:divBdr>
                    <w:top w:val="none" w:sz="0" w:space="0" w:color="auto"/>
                    <w:left w:val="none" w:sz="0" w:space="0" w:color="auto"/>
                    <w:bottom w:val="none" w:sz="0" w:space="0" w:color="auto"/>
                    <w:right w:val="none" w:sz="0" w:space="0" w:color="auto"/>
                  </w:divBdr>
                </w:div>
                <w:div w:id="2116318437">
                  <w:marLeft w:val="0"/>
                  <w:marRight w:val="0"/>
                  <w:marTop w:val="0"/>
                  <w:marBottom w:val="0"/>
                  <w:divBdr>
                    <w:top w:val="none" w:sz="0" w:space="0" w:color="auto"/>
                    <w:left w:val="none" w:sz="0" w:space="0" w:color="auto"/>
                    <w:bottom w:val="none" w:sz="0" w:space="0" w:color="auto"/>
                    <w:right w:val="none" w:sz="0" w:space="0" w:color="auto"/>
                  </w:divBdr>
                </w:div>
                <w:div w:id="2126194134">
                  <w:marLeft w:val="0"/>
                  <w:marRight w:val="0"/>
                  <w:marTop w:val="0"/>
                  <w:marBottom w:val="0"/>
                  <w:divBdr>
                    <w:top w:val="none" w:sz="0" w:space="0" w:color="auto"/>
                    <w:left w:val="none" w:sz="0" w:space="0" w:color="auto"/>
                    <w:bottom w:val="none" w:sz="0" w:space="0" w:color="auto"/>
                    <w:right w:val="none" w:sz="0" w:space="0" w:color="auto"/>
                  </w:divBdr>
                </w:div>
                <w:div w:id="213247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305407">
          <w:marLeft w:val="0"/>
          <w:marRight w:val="0"/>
          <w:marTop w:val="15"/>
          <w:marBottom w:val="0"/>
          <w:divBdr>
            <w:top w:val="none" w:sz="0" w:space="0" w:color="auto"/>
            <w:left w:val="none" w:sz="0" w:space="0" w:color="auto"/>
            <w:bottom w:val="none" w:sz="0" w:space="0" w:color="auto"/>
            <w:right w:val="none" w:sz="0" w:space="0" w:color="auto"/>
          </w:divBdr>
        </w:div>
        <w:div w:id="1204321232">
          <w:marLeft w:val="0"/>
          <w:marRight w:val="0"/>
          <w:marTop w:val="15"/>
          <w:marBottom w:val="0"/>
          <w:divBdr>
            <w:top w:val="none" w:sz="0" w:space="0" w:color="auto"/>
            <w:left w:val="none" w:sz="0" w:space="0" w:color="auto"/>
            <w:bottom w:val="none" w:sz="0" w:space="0" w:color="auto"/>
            <w:right w:val="none" w:sz="0" w:space="0" w:color="auto"/>
          </w:divBdr>
          <w:divsChild>
            <w:div w:id="842747578">
              <w:marLeft w:val="0"/>
              <w:marRight w:val="0"/>
              <w:marTop w:val="0"/>
              <w:marBottom w:val="0"/>
              <w:divBdr>
                <w:top w:val="none" w:sz="0" w:space="0" w:color="auto"/>
                <w:left w:val="none" w:sz="0" w:space="0" w:color="auto"/>
                <w:bottom w:val="none" w:sz="0" w:space="0" w:color="auto"/>
                <w:right w:val="none" w:sz="0" w:space="0" w:color="auto"/>
              </w:divBdr>
              <w:divsChild>
                <w:div w:id="81412011">
                  <w:marLeft w:val="0"/>
                  <w:marRight w:val="0"/>
                  <w:marTop w:val="0"/>
                  <w:marBottom w:val="0"/>
                  <w:divBdr>
                    <w:top w:val="none" w:sz="0" w:space="0" w:color="auto"/>
                    <w:left w:val="none" w:sz="0" w:space="0" w:color="auto"/>
                    <w:bottom w:val="none" w:sz="0" w:space="0" w:color="auto"/>
                    <w:right w:val="none" w:sz="0" w:space="0" w:color="auto"/>
                  </w:divBdr>
                </w:div>
                <w:div w:id="130365111">
                  <w:marLeft w:val="0"/>
                  <w:marRight w:val="0"/>
                  <w:marTop w:val="0"/>
                  <w:marBottom w:val="0"/>
                  <w:divBdr>
                    <w:top w:val="none" w:sz="0" w:space="0" w:color="auto"/>
                    <w:left w:val="none" w:sz="0" w:space="0" w:color="auto"/>
                    <w:bottom w:val="none" w:sz="0" w:space="0" w:color="auto"/>
                    <w:right w:val="none" w:sz="0" w:space="0" w:color="auto"/>
                  </w:divBdr>
                </w:div>
                <w:div w:id="167209861">
                  <w:marLeft w:val="0"/>
                  <w:marRight w:val="0"/>
                  <w:marTop w:val="0"/>
                  <w:marBottom w:val="0"/>
                  <w:divBdr>
                    <w:top w:val="none" w:sz="0" w:space="0" w:color="auto"/>
                    <w:left w:val="none" w:sz="0" w:space="0" w:color="auto"/>
                    <w:bottom w:val="none" w:sz="0" w:space="0" w:color="auto"/>
                    <w:right w:val="none" w:sz="0" w:space="0" w:color="auto"/>
                  </w:divBdr>
                </w:div>
                <w:div w:id="200900340">
                  <w:marLeft w:val="0"/>
                  <w:marRight w:val="0"/>
                  <w:marTop w:val="0"/>
                  <w:marBottom w:val="0"/>
                  <w:divBdr>
                    <w:top w:val="none" w:sz="0" w:space="0" w:color="auto"/>
                    <w:left w:val="none" w:sz="0" w:space="0" w:color="auto"/>
                    <w:bottom w:val="none" w:sz="0" w:space="0" w:color="auto"/>
                    <w:right w:val="none" w:sz="0" w:space="0" w:color="auto"/>
                  </w:divBdr>
                </w:div>
                <w:div w:id="254243176">
                  <w:marLeft w:val="0"/>
                  <w:marRight w:val="0"/>
                  <w:marTop w:val="0"/>
                  <w:marBottom w:val="0"/>
                  <w:divBdr>
                    <w:top w:val="none" w:sz="0" w:space="0" w:color="auto"/>
                    <w:left w:val="none" w:sz="0" w:space="0" w:color="auto"/>
                    <w:bottom w:val="none" w:sz="0" w:space="0" w:color="auto"/>
                    <w:right w:val="none" w:sz="0" w:space="0" w:color="auto"/>
                  </w:divBdr>
                </w:div>
                <w:div w:id="290673595">
                  <w:marLeft w:val="0"/>
                  <w:marRight w:val="0"/>
                  <w:marTop w:val="0"/>
                  <w:marBottom w:val="0"/>
                  <w:divBdr>
                    <w:top w:val="none" w:sz="0" w:space="0" w:color="auto"/>
                    <w:left w:val="none" w:sz="0" w:space="0" w:color="auto"/>
                    <w:bottom w:val="none" w:sz="0" w:space="0" w:color="auto"/>
                    <w:right w:val="none" w:sz="0" w:space="0" w:color="auto"/>
                  </w:divBdr>
                </w:div>
                <w:div w:id="403843128">
                  <w:marLeft w:val="0"/>
                  <w:marRight w:val="0"/>
                  <w:marTop w:val="0"/>
                  <w:marBottom w:val="0"/>
                  <w:divBdr>
                    <w:top w:val="none" w:sz="0" w:space="0" w:color="auto"/>
                    <w:left w:val="none" w:sz="0" w:space="0" w:color="auto"/>
                    <w:bottom w:val="none" w:sz="0" w:space="0" w:color="auto"/>
                    <w:right w:val="none" w:sz="0" w:space="0" w:color="auto"/>
                  </w:divBdr>
                </w:div>
                <w:div w:id="409233772">
                  <w:marLeft w:val="0"/>
                  <w:marRight w:val="0"/>
                  <w:marTop w:val="0"/>
                  <w:marBottom w:val="0"/>
                  <w:divBdr>
                    <w:top w:val="none" w:sz="0" w:space="0" w:color="auto"/>
                    <w:left w:val="none" w:sz="0" w:space="0" w:color="auto"/>
                    <w:bottom w:val="none" w:sz="0" w:space="0" w:color="auto"/>
                    <w:right w:val="none" w:sz="0" w:space="0" w:color="auto"/>
                  </w:divBdr>
                </w:div>
                <w:div w:id="428894677">
                  <w:marLeft w:val="0"/>
                  <w:marRight w:val="0"/>
                  <w:marTop w:val="0"/>
                  <w:marBottom w:val="0"/>
                  <w:divBdr>
                    <w:top w:val="none" w:sz="0" w:space="0" w:color="auto"/>
                    <w:left w:val="none" w:sz="0" w:space="0" w:color="auto"/>
                    <w:bottom w:val="none" w:sz="0" w:space="0" w:color="auto"/>
                    <w:right w:val="none" w:sz="0" w:space="0" w:color="auto"/>
                  </w:divBdr>
                </w:div>
                <w:div w:id="451704771">
                  <w:marLeft w:val="0"/>
                  <w:marRight w:val="0"/>
                  <w:marTop w:val="0"/>
                  <w:marBottom w:val="0"/>
                  <w:divBdr>
                    <w:top w:val="none" w:sz="0" w:space="0" w:color="auto"/>
                    <w:left w:val="none" w:sz="0" w:space="0" w:color="auto"/>
                    <w:bottom w:val="none" w:sz="0" w:space="0" w:color="auto"/>
                    <w:right w:val="none" w:sz="0" w:space="0" w:color="auto"/>
                  </w:divBdr>
                </w:div>
                <w:div w:id="495345040">
                  <w:marLeft w:val="0"/>
                  <w:marRight w:val="0"/>
                  <w:marTop w:val="0"/>
                  <w:marBottom w:val="0"/>
                  <w:divBdr>
                    <w:top w:val="none" w:sz="0" w:space="0" w:color="auto"/>
                    <w:left w:val="none" w:sz="0" w:space="0" w:color="auto"/>
                    <w:bottom w:val="none" w:sz="0" w:space="0" w:color="auto"/>
                    <w:right w:val="none" w:sz="0" w:space="0" w:color="auto"/>
                  </w:divBdr>
                </w:div>
                <w:div w:id="501747302">
                  <w:marLeft w:val="0"/>
                  <w:marRight w:val="0"/>
                  <w:marTop w:val="0"/>
                  <w:marBottom w:val="0"/>
                  <w:divBdr>
                    <w:top w:val="none" w:sz="0" w:space="0" w:color="auto"/>
                    <w:left w:val="none" w:sz="0" w:space="0" w:color="auto"/>
                    <w:bottom w:val="none" w:sz="0" w:space="0" w:color="auto"/>
                    <w:right w:val="none" w:sz="0" w:space="0" w:color="auto"/>
                  </w:divBdr>
                </w:div>
                <w:div w:id="530069663">
                  <w:marLeft w:val="0"/>
                  <w:marRight w:val="0"/>
                  <w:marTop w:val="0"/>
                  <w:marBottom w:val="0"/>
                  <w:divBdr>
                    <w:top w:val="none" w:sz="0" w:space="0" w:color="auto"/>
                    <w:left w:val="none" w:sz="0" w:space="0" w:color="auto"/>
                    <w:bottom w:val="none" w:sz="0" w:space="0" w:color="auto"/>
                    <w:right w:val="none" w:sz="0" w:space="0" w:color="auto"/>
                  </w:divBdr>
                </w:div>
                <w:div w:id="558172194">
                  <w:marLeft w:val="0"/>
                  <w:marRight w:val="0"/>
                  <w:marTop w:val="0"/>
                  <w:marBottom w:val="0"/>
                  <w:divBdr>
                    <w:top w:val="none" w:sz="0" w:space="0" w:color="auto"/>
                    <w:left w:val="none" w:sz="0" w:space="0" w:color="auto"/>
                    <w:bottom w:val="none" w:sz="0" w:space="0" w:color="auto"/>
                    <w:right w:val="none" w:sz="0" w:space="0" w:color="auto"/>
                  </w:divBdr>
                </w:div>
                <w:div w:id="581723352">
                  <w:marLeft w:val="0"/>
                  <w:marRight w:val="0"/>
                  <w:marTop w:val="0"/>
                  <w:marBottom w:val="0"/>
                  <w:divBdr>
                    <w:top w:val="none" w:sz="0" w:space="0" w:color="auto"/>
                    <w:left w:val="none" w:sz="0" w:space="0" w:color="auto"/>
                    <w:bottom w:val="none" w:sz="0" w:space="0" w:color="auto"/>
                    <w:right w:val="none" w:sz="0" w:space="0" w:color="auto"/>
                  </w:divBdr>
                </w:div>
                <w:div w:id="597367225">
                  <w:marLeft w:val="0"/>
                  <w:marRight w:val="0"/>
                  <w:marTop w:val="0"/>
                  <w:marBottom w:val="0"/>
                  <w:divBdr>
                    <w:top w:val="none" w:sz="0" w:space="0" w:color="auto"/>
                    <w:left w:val="none" w:sz="0" w:space="0" w:color="auto"/>
                    <w:bottom w:val="none" w:sz="0" w:space="0" w:color="auto"/>
                    <w:right w:val="none" w:sz="0" w:space="0" w:color="auto"/>
                  </w:divBdr>
                </w:div>
                <w:div w:id="621153906">
                  <w:marLeft w:val="0"/>
                  <w:marRight w:val="0"/>
                  <w:marTop w:val="0"/>
                  <w:marBottom w:val="0"/>
                  <w:divBdr>
                    <w:top w:val="none" w:sz="0" w:space="0" w:color="auto"/>
                    <w:left w:val="none" w:sz="0" w:space="0" w:color="auto"/>
                    <w:bottom w:val="none" w:sz="0" w:space="0" w:color="auto"/>
                    <w:right w:val="none" w:sz="0" w:space="0" w:color="auto"/>
                  </w:divBdr>
                </w:div>
                <w:div w:id="658652691">
                  <w:marLeft w:val="0"/>
                  <w:marRight w:val="0"/>
                  <w:marTop w:val="0"/>
                  <w:marBottom w:val="0"/>
                  <w:divBdr>
                    <w:top w:val="none" w:sz="0" w:space="0" w:color="auto"/>
                    <w:left w:val="none" w:sz="0" w:space="0" w:color="auto"/>
                    <w:bottom w:val="none" w:sz="0" w:space="0" w:color="auto"/>
                    <w:right w:val="none" w:sz="0" w:space="0" w:color="auto"/>
                  </w:divBdr>
                </w:div>
                <w:div w:id="664481029">
                  <w:marLeft w:val="0"/>
                  <w:marRight w:val="0"/>
                  <w:marTop w:val="0"/>
                  <w:marBottom w:val="0"/>
                  <w:divBdr>
                    <w:top w:val="none" w:sz="0" w:space="0" w:color="auto"/>
                    <w:left w:val="none" w:sz="0" w:space="0" w:color="auto"/>
                    <w:bottom w:val="none" w:sz="0" w:space="0" w:color="auto"/>
                    <w:right w:val="none" w:sz="0" w:space="0" w:color="auto"/>
                  </w:divBdr>
                </w:div>
                <w:div w:id="767702061">
                  <w:marLeft w:val="0"/>
                  <w:marRight w:val="0"/>
                  <w:marTop w:val="0"/>
                  <w:marBottom w:val="0"/>
                  <w:divBdr>
                    <w:top w:val="none" w:sz="0" w:space="0" w:color="auto"/>
                    <w:left w:val="none" w:sz="0" w:space="0" w:color="auto"/>
                    <w:bottom w:val="none" w:sz="0" w:space="0" w:color="auto"/>
                    <w:right w:val="none" w:sz="0" w:space="0" w:color="auto"/>
                  </w:divBdr>
                </w:div>
                <w:div w:id="828059517">
                  <w:marLeft w:val="0"/>
                  <w:marRight w:val="0"/>
                  <w:marTop w:val="0"/>
                  <w:marBottom w:val="0"/>
                  <w:divBdr>
                    <w:top w:val="none" w:sz="0" w:space="0" w:color="auto"/>
                    <w:left w:val="none" w:sz="0" w:space="0" w:color="auto"/>
                    <w:bottom w:val="none" w:sz="0" w:space="0" w:color="auto"/>
                    <w:right w:val="none" w:sz="0" w:space="0" w:color="auto"/>
                  </w:divBdr>
                </w:div>
                <w:div w:id="853880998">
                  <w:marLeft w:val="0"/>
                  <w:marRight w:val="0"/>
                  <w:marTop w:val="0"/>
                  <w:marBottom w:val="0"/>
                  <w:divBdr>
                    <w:top w:val="none" w:sz="0" w:space="0" w:color="auto"/>
                    <w:left w:val="none" w:sz="0" w:space="0" w:color="auto"/>
                    <w:bottom w:val="none" w:sz="0" w:space="0" w:color="auto"/>
                    <w:right w:val="none" w:sz="0" w:space="0" w:color="auto"/>
                  </w:divBdr>
                </w:div>
                <w:div w:id="861406512">
                  <w:marLeft w:val="0"/>
                  <w:marRight w:val="0"/>
                  <w:marTop w:val="0"/>
                  <w:marBottom w:val="0"/>
                  <w:divBdr>
                    <w:top w:val="none" w:sz="0" w:space="0" w:color="auto"/>
                    <w:left w:val="none" w:sz="0" w:space="0" w:color="auto"/>
                    <w:bottom w:val="none" w:sz="0" w:space="0" w:color="auto"/>
                    <w:right w:val="none" w:sz="0" w:space="0" w:color="auto"/>
                  </w:divBdr>
                </w:div>
                <w:div w:id="900753302">
                  <w:marLeft w:val="0"/>
                  <w:marRight w:val="0"/>
                  <w:marTop w:val="0"/>
                  <w:marBottom w:val="0"/>
                  <w:divBdr>
                    <w:top w:val="none" w:sz="0" w:space="0" w:color="auto"/>
                    <w:left w:val="none" w:sz="0" w:space="0" w:color="auto"/>
                    <w:bottom w:val="none" w:sz="0" w:space="0" w:color="auto"/>
                    <w:right w:val="none" w:sz="0" w:space="0" w:color="auto"/>
                  </w:divBdr>
                </w:div>
                <w:div w:id="933243059">
                  <w:marLeft w:val="0"/>
                  <w:marRight w:val="0"/>
                  <w:marTop w:val="0"/>
                  <w:marBottom w:val="0"/>
                  <w:divBdr>
                    <w:top w:val="none" w:sz="0" w:space="0" w:color="auto"/>
                    <w:left w:val="none" w:sz="0" w:space="0" w:color="auto"/>
                    <w:bottom w:val="none" w:sz="0" w:space="0" w:color="auto"/>
                    <w:right w:val="none" w:sz="0" w:space="0" w:color="auto"/>
                  </w:divBdr>
                </w:div>
                <w:div w:id="935867210">
                  <w:marLeft w:val="0"/>
                  <w:marRight w:val="0"/>
                  <w:marTop w:val="0"/>
                  <w:marBottom w:val="0"/>
                  <w:divBdr>
                    <w:top w:val="none" w:sz="0" w:space="0" w:color="auto"/>
                    <w:left w:val="none" w:sz="0" w:space="0" w:color="auto"/>
                    <w:bottom w:val="none" w:sz="0" w:space="0" w:color="auto"/>
                    <w:right w:val="none" w:sz="0" w:space="0" w:color="auto"/>
                  </w:divBdr>
                </w:div>
                <w:div w:id="949816096">
                  <w:marLeft w:val="0"/>
                  <w:marRight w:val="0"/>
                  <w:marTop w:val="0"/>
                  <w:marBottom w:val="0"/>
                  <w:divBdr>
                    <w:top w:val="none" w:sz="0" w:space="0" w:color="auto"/>
                    <w:left w:val="none" w:sz="0" w:space="0" w:color="auto"/>
                    <w:bottom w:val="none" w:sz="0" w:space="0" w:color="auto"/>
                    <w:right w:val="none" w:sz="0" w:space="0" w:color="auto"/>
                  </w:divBdr>
                </w:div>
                <w:div w:id="963655860">
                  <w:marLeft w:val="0"/>
                  <w:marRight w:val="0"/>
                  <w:marTop w:val="0"/>
                  <w:marBottom w:val="0"/>
                  <w:divBdr>
                    <w:top w:val="none" w:sz="0" w:space="0" w:color="auto"/>
                    <w:left w:val="none" w:sz="0" w:space="0" w:color="auto"/>
                    <w:bottom w:val="none" w:sz="0" w:space="0" w:color="auto"/>
                    <w:right w:val="none" w:sz="0" w:space="0" w:color="auto"/>
                  </w:divBdr>
                </w:div>
                <w:div w:id="1045132540">
                  <w:marLeft w:val="0"/>
                  <w:marRight w:val="0"/>
                  <w:marTop w:val="0"/>
                  <w:marBottom w:val="0"/>
                  <w:divBdr>
                    <w:top w:val="none" w:sz="0" w:space="0" w:color="auto"/>
                    <w:left w:val="none" w:sz="0" w:space="0" w:color="auto"/>
                    <w:bottom w:val="none" w:sz="0" w:space="0" w:color="auto"/>
                    <w:right w:val="none" w:sz="0" w:space="0" w:color="auto"/>
                  </w:divBdr>
                </w:div>
                <w:div w:id="1050030991">
                  <w:marLeft w:val="0"/>
                  <w:marRight w:val="0"/>
                  <w:marTop w:val="0"/>
                  <w:marBottom w:val="0"/>
                  <w:divBdr>
                    <w:top w:val="none" w:sz="0" w:space="0" w:color="auto"/>
                    <w:left w:val="none" w:sz="0" w:space="0" w:color="auto"/>
                    <w:bottom w:val="none" w:sz="0" w:space="0" w:color="auto"/>
                    <w:right w:val="none" w:sz="0" w:space="0" w:color="auto"/>
                  </w:divBdr>
                </w:div>
                <w:div w:id="1113020171">
                  <w:marLeft w:val="0"/>
                  <w:marRight w:val="0"/>
                  <w:marTop w:val="0"/>
                  <w:marBottom w:val="0"/>
                  <w:divBdr>
                    <w:top w:val="none" w:sz="0" w:space="0" w:color="auto"/>
                    <w:left w:val="none" w:sz="0" w:space="0" w:color="auto"/>
                    <w:bottom w:val="none" w:sz="0" w:space="0" w:color="auto"/>
                    <w:right w:val="none" w:sz="0" w:space="0" w:color="auto"/>
                  </w:divBdr>
                </w:div>
                <w:div w:id="1114056009">
                  <w:marLeft w:val="0"/>
                  <w:marRight w:val="0"/>
                  <w:marTop w:val="0"/>
                  <w:marBottom w:val="0"/>
                  <w:divBdr>
                    <w:top w:val="none" w:sz="0" w:space="0" w:color="auto"/>
                    <w:left w:val="none" w:sz="0" w:space="0" w:color="auto"/>
                    <w:bottom w:val="none" w:sz="0" w:space="0" w:color="auto"/>
                    <w:right w:val="none" w:sz="0" w:space="0" w:color="auto"/>
                  </w:divBdr>
                </w:div>
                <w:div w:id="1164516817">
                  <w:marLeft w:val="0"/>
                  <w:marRight w:val="0"/>
                  <w:marTop w:val="0"/>
                  <w:marBottom w:val="0"/>
                  <w:divBdr>
                    <w:top w:val="none" w:sz="0" w:space="0" w:color="auto"/>
                    <w:left w:val="none" w:sz="0" w:space="0" w:color="auto"/>
                    <w:bottom w:val="none" w:sz="0" w:space="0" w:color="auto"/>
                    <w:right w:val="none" w:sz="0" w:space="0" w:color="auto"/>
                  </w:divBdr>
                </w:div>
                <w:div w:id="1220090027">
                  <w:marLeft w:val="0"/>
                  <w:marRight w:val="0"/>
                  <w:marTop w:val="0"/>
                  <w:marBottom w:val="0"/>
                  <w:divBdr>
                    <w:top w:val="none" w:sz="0" w:space="0" w:color="auto"/>
                    <w:left w:val="none" w:sz="0" w:space="0" w:color="auto"/>
                    <w:bottom w:val="none" w:sz="0" w:space="0" w:color="auto"/>
                    <w:right w:val="none" w:sz="0" w:space="0" w:color="auto"/>
                  </w:divBdr>
                </w:div>
                <w:div w:id="1325427634">
                  <w:marLeft w:val="0"/>
                  <w:marRight w:val="0"/>
                  <w:marTop w:val="0"/>
                  <w:marBottom w:val="0"/>
                  <w:divBdr>
                    <w:top w:val="none" w:sz="0" w:space="0" w:color="auto"/>
                    <w:left w:val="none" w:sz="0" w:space="0" w:color="auto"/>
                    <w:bottom w:val="none" w:sz="0" w:space="0" w:color="auto"/>
                    <w:right w:val="none" w:sz="0" w:space="0" w:color="auto"/>
                  </w:divBdr>
                </w:div>
                <w:div w:id="1436756157">
                  <w:marLeft w:val="0"/>
                  <w:marRight w:val="0"/>
                  <w:marTop w:val="0"/>
                  <w:marBottom w:val="0"/>
                  <w:divBdr>
                    <w:top w:val="none" w:sz="0" w:space="0" w:color="auto"/>
                    <w:left w:val="none" w:sz="0" w:space="0" w:color="auto"/>
                    <w:bottom w:val="none" w:sz="0" w:space="0" w:color="auto"/>
                    <w:right w:val="none" w:sz="0" w:space="0" w:color="auto"/>
                  </w:divBdr>
                </w:div>
                <w:div w:id="1532836170">
                  <w:marLeft w:val="0"/>
                  <w:marRight w:val="0"/>
                  <w:marTop w:val="0"/>
                  <w:marBottom w:val="0"/>
                  <w:divBdr>
                    <w:top w:val="none" w:sz="0" w:space="0" w:color="auto"/>
                    <w:left w:val="none" w:sz="0" w:space="0" w:color="auto"/>
                    <w:bottom w:val="none" w:sz="0" w:space="0" w:color="auto"/>
                    <w:right w:val="none" w:sz="0" w:space="0" w:color="auto"/>
                  </w:divBdr>
                </w:div>
                <w:div w:id="1565337579">
                  <w:marLeft w:val="0"/>
                  <w:marRight w:val="0"/>
                  <w:marTop w:val="0"/>
                  <w:marBottom w:val="0"/>
                  <w:divBdr>
                    <w:top w:val="none" w:sz="0" w:space="0" w:color="auto"/>
                    <w:left w:val="none" w:sz="0" w:space="0" w:color="auto"/>
                    <w:bottom w:val="none" w:sz="0" w:space="0" w:color="auto"/>
                    <w:right w:val="none" w:sz="0" w:space="0" w:color="auto"/>
                  </w:divBdr>
                </w:div>
                <w:div w:id="1580597573">
                  <w:marLeft w:val="0"/>
                  <w:marRight w:val="0"/>
                  <w:marTop w:val="0"/>
                  <w:marBottom w:val="0"/>
                  <w:divBdr>
                    <w:top w:val="none" w:sz="0" w:space="0" w:color="auto"/>
                    <w:left w:val="none" w:sz="0" w:space="0" w:color="auto"/>
                    <w:bottom w:val="none" w:sz="0" w:space="0" w:color="auto"/>
                    <w:right w:val="none" w:sz="0" w:space="0" w:color="auto"/>
                  </w:divBdr>
                </w:div>
                <w:div w:id="1633243994">
                  <w:marLeft w:val="0"/>
                  <w:marRight w:val="0"/>
                  <w:marTop w:val="0"/>
                  <w:marBottom w:val="0"/>
                  <w:divBdr>
                    <w:top w:val="none" w:sz="0" w:space="0" w:color="auto"/>
                    <w:left w:val="none" w:sz="0" w:space="0" w:color="auto"/>
                    <w:bottom w:val="none" w:sz="0" w:space="0" w:color="auto"/>
                    <w:right w:val="none" w:sz="0" w:space="0" w:color="auto"/>
                  </w:divBdr>
                </w:div>
                <w:div w:id="1657298400">
                  <w:marLeft w:val="0"/>
                  <w:marRight w:val="0"/>
                  <w:marTop w:val="0"/>
                  <w:marBottom w:val="0"/>
                  <w:divBdr>
                    <w:top w:val="none" w:sz="0" w:space="0" w:color="auto"/>
                    <w:left w:val="none" w:sz="0" w:space="0" w:color="auto"/>
                    <w:bottom w:val="none" w:sz="0" w:space="0" w:color="auto"/>
                    <w:right w:val="none" w:sz="0" w:space="0" w:color="auto"/>
                  </w:divBdr>
                </w:div>
                <w:div w:id="1665279426">
                  <w:marLeft w:val="0"/>
                  <w:marRight w:val="0"/>
                  <w:marTop w:val="0"/>
                  <w:marBottom w:val="0"/>
                  <w:divBdr>
                    <w:top w:val="none" w:sz="0" w:space="0" w:color="auto"/>
                    <w:left w:val="none" w:sz="0" w:space="0" w:color="auto"/>
                    <w:bottom w:val="none" w:sz="0" w:space="0" w:color="auto"/>
                    <w:right w:val="none" w:sz="0" w:space="0" w:color="auto"/>
                  </w:divBdr>
                </w:div>
                <w:div w:id="1707440862">
                  <w:marLeft w:val="0"/>
                  <w:marRight w:val="0"/>
                  <w:marTop w:val="0"/>
                  <w:marBottom w:val="0"/>
                  <w:divBdr>
                    <w:top w:val="none" w:sz="0" w:space="0" w:color="auto"/>
                    <w:left w:val="none" w:sz="0" w:space="0" w:color="auto"/>
                    <w:bottom w:val="none" w:sz="0" w:space="0" w:color="auto"/>
                    <w:right w:val="none" w:sz="0" w:space="0" w:color="auto"/>
                  </w:divBdr>
                </w:div>
                <w:div w:id="1790708402">
                  <w:marLeft w:val="0"/>
                  <w:marRight w:val="0"/>
                  <w:marTop w:val="0"/>
                  <w:marBottom w:val="0"/>
                  <w:divBdr>
                    <w:top w:val="none" w:sz="0" w:space="0" w:color="auto"/>
                    <w:left w:val="none" w:sz="0" w:space="0" w:color="auto"/>
                    <w:bottom w:val="none" w:sz="0" w:space="0" w:color="auto"/>
                    <w:right w:val="none" w:sz="0" w:space="0" w:color="auto"/>
                  </w:divBdr>
                </w:div>
                <w:div w:id="1816949280">
                  <w:marLeft w:val="0"/>
                  <w:marRight w:val="0"/>
                  <w:marTop w:val="0"/>
                  <w:marBottom w:val="0"/>
                  <w:divBdr>
                    <w:top w:val="none" w:sz="0" w:space="0" w:color="auto"/>
                    <w:left w:val="none" w:sz="0" w:space="0" w:color="auto"/>
                    <w:bottom w:val="none" w:sz="0" w:space="0" w:color="auto"/>
                    <w:right w:val="none" w:sz="0" w:space="0" w:color="auto"/>
                  </w:divBdr>
                </w:div>
                <w:div w:id="1834032688">
                  <w:marLeft w:val="0"/>
                  <w:marRight w:val="0"/>
                  <w:marTop w:val="0"/>
                  <w:marBottom w:val="0"/>
                  <w:divBdr>
                    <w:top w:val="none" w:sz="0" w:space="0" w:color="auto"/>
                    <w:left w:val="none" w:sz="0" w:space="0" w:color="auto"/>
                    <w:bottom w:val="none" w:sz="0" w:space="0" w:color="auto"/>
                    <w:right w:val="none" w:sz="0" w:space="0" w:color="auto"/>
                  </w:divBdr>
                </w:div>
                <w:div w:id="1834176328">
                  <w:marLeft w:val="0"/>
                  <w:marRight w:val="0"/>
                  <w:marTop w:val="0"/>
                  <w:marBottom w:val="0"/>
                  <w:divBdr>
                    <w:top w:val="none" w:sz="0" w:space="0" w:color="auto"/>
                    <w:left w:val="none" w:sz="0" w:space="0" w:color="auto"/>
                    <w:bottom w:val="none" w:sz="0" w:space="0" w:color="auto"/>
                    <w:right w:val="none" w:sz="0" w:space="0" w:color="auto"/>
                  </w:divBdr>
                </w:div>
                <w:div w:id="1852835728">
                  <w:marLeft w:val="0"/>
                  <w:marRight w:val="0"/>
                  <w:marTop w:val="0"/>
                  <w:marBottom w:val="0"/>
                  <w:divBdr>
                    <w:top w:val="none" w:sz="0" w:space="0" w:color="auto"/>
                    <w:left w:val="none" w:sz="0" w:space="0" w:color="auto"/>
                    <w:bottom w:val="none" w:sz="0" w:space="0" w:color="auto"/>
                    <w:right w:val="none" w:sz="0" w:space="0" w:color="auto"/>
                  </w:divBdr>
                </w:div>
                <w:div w:id="1922443308">
                  <w:marLeft w:val="0"/>
                  <w:marRight w:val="0"/>
                  <w:marTop w:val="0"/>
                  <w:marBottom w:val="0"/>
                  <w:divBdr>
                    <w:top w:val="none" w:sz="0" w:space="0" w:color="auto"/>
                    <w:left w:val="none" w:sz="0" w:space="0" w:color="auto"/>
                    <w:bottom w:val="none" w:sz="0" w:space="0" w:color="auto"/>
                    <w:right w:val="none" w:sz="0" w:space="0" w:color="auto"/>
                  </w:divBdr>
                </w:div>
                <w:div w:id="1929999138">
                  <w:marLeft w:val="0"/>
                  <w:marRight w:val="0"/>
                  <w:marTop w:val="0"/>
                  <w:marBottom w:val="0"/>
                  <w:divBdr>
                    <w:top w:val="none" w:sz="0" w:space="0" w:color="auto"/>
                    <w:left w:val="none" w:sz="0" w:space="0" w:color="auto"/>
                    <w:bottom w:val="none" w:sz="0" w:space="0" w:color="auto"/>
                    <w:right w:val="none" w:sz="0" w:space="0" w:color="auto"/>
                  </w:divBdr>
                </w:div>
                <w:div w:id="1934779965">
                  <w:marLeft w:val="0"/>
                  <w:marRight w:val="0"/>
                  <w:marTop w:val="0"/>
                  <w:marBottom w:val="0"/>
                  <w:divBdr>
                    <w:top w:val="none" w:sz="0" w:space="0" w:color="auto"/>
                    <w:left w:val="none" w:sz="0" w:space="0" w:color="auto"/>
                    <w:bottom w:val="none" w:sz="0" w:space="0" w:color="auto"/>
                    <w:right w:val="none" w:sz="0" w:space="0" w:color="auto"/>
                  </w:divBdr>
                </w:div>
                <w:div w:id="1970820127">
                  <w:marLeft w:val="0"/>
                  <w:marRight w:val="0"/>
                  <w:marTop w:val="0"/>
                  <w:marBottom w:val="0"/>
                  <w:divBdr>
                    <w:top w:val="none" w:sz="0" w:space="0" w:color="auto"/>
                    <w:left w:val="none" w:sz="0" w:space="0" w:color="auto"/>
                    <w:bottom w:val="none" w:sz="0" w:space="0" w:color="auto"/>
                    <w:right w:val="none" w:sz="0" w:space="0" w:color="auto"/>
                  </w:divBdr>
                </w:div>
                <w:div w:id="1976983986">
                  <w:marLeft w:val="0"/>
                  <w:marRight w:val="0"/>
                  <w:marTop w:val="0"/>
                  <w:marBottom w:val="0"/>
                  <w:divBdr>
                    <w:top w:val="none" w:sz="0" w:space="0" w:color="auto"/>
                    <w:left w:val="none" w:sz="0" w:space="0" w:color="auto"/>
                    <w:bottom w:val="none" w:sz="0" w:space="0" w:color="auto"/>
                    <w:right w:val="none" w:sz="0" w:space="0" w:color="auto"/>
                  </w:divBdr>
                </w:div>
                <w:div w:id="2011709575">
                  <w:marLeft w:val="0"/>
                  <w:marRight w:val="0"/>
                  <w:marTop w:val="0"/>
                  <w:marBottom w:val="0"/>
                  <w:divBdr>
                    <w:top w:val="none" w:sz="0" w:space="0" w:color="auto"/>
                    <w:left w:val="none" w:sz="0" w:space="0" w:color="auto"/>
                    <w:bottom w:val="none" w:sz="0" w:space="0" w:color="auto"/>
                    <w:right w:val="none" w:sz="0" w:space="0" w:color="auto"/>
                  </w:divBdr>
                </w:div>
                <w:div w:id="2018146915">
                  <w:marLeft w:val="0"/>
                  <w:marRight w:val="0"/>
                  <w:marTop w:val="0"/>
                  <w:marBottom w:val="0"/>
                  <w:divBdr>
                    <w:top w:val="none" w:sz="0" w:space="0" w:color="auto"/>
                    <w:left w:val="none" w:sz="0" w:space="0" w:color="auto"/>
                    <w:bottom w:val="none" w:sz="0" w:space="0" w:color="auto"/>
                    <w:right w:val="none" w:sz="0" w:space="0" w:color="auto"/>
                  </w:divBdr>
                </w:div>
                <w:div w:id="2057924459">
                  <w:marLeft w:val="0"/>
                  <w:marRight w:val="0"/>
                  <w:marTop w:val="0"/>
                  <w:marBottom w:val="0"/>
                  <w:divBdr>
                    <w:top w:val="none" w:sz="0" w:space="0" w:color="auto"/>
                    <w:left w:val="none" w:sz="0" w:space="0" w:color="auto"/>
                    <w:bottom w:val="none" w:sz="0" w:space="0" w:color="auto"/>
                    <w:right w:val="none" w:sz="0" w:space="0" w:color="auto"/>
                  </w:divBdr>
                </w:div>
                <w:div w:id="2065329557">
                  <w:marLeft w:val="0"/>
                  <w:marRight w:val="0"/>
                  <w:marTop w:val="0"/>
                  <w:marBottom w:val="0"/>
                  <w:divBdr>
                    <w:top w:val="none" w:sz="0" w:space="0" w:color="auto"/>
                    <w:left w:val="none" w:sz="0" w:space="0" w:color="auto"/>
                    <w:bottom w:val="none" w:sz="0" w:space="0" w:color="auto"/>
                    <w:right w:val="none" w:sz="0" w:space="0" w:color="auto"/>
                  </w:divBdr>
                </w:div>
                <w:div w:id="2089766086">
                  <w:marLeft w:val="0"/>
                  <w:marRight w:val="0"/>
                  <w:marTop w:val="0"/>
                  <w:marBottom w:val="0"/>
                  <w:divBdr>
                    <w:top w:val="none" w:sz="0" w:space="0" w:color="auto"/>
                    <w:left w:val="none" w:sz="0" w:space="0" w:color="auto"/>
                    <w:bottom w:val="none" w:sz="0" w:space="0" w:color="auto"/>
                    <w:right w:val="none" w:sz="0" w:space="0" w:color="auto"/>
                  </w:divBdr>
                </w:div>
                <w:div w:id="2127043038">
                  <w:marLeft w:val="0"/>
                  <w:marRight w:val="0"/>
                  <w:marTop w:val="0"/>
                  <w:marBottom w:val="0"/>
                  <w:divBdr>
                    <w:top w:val="none" w:sz="0" w:space="0" w:color="auto"/>
                    <w:left w:val="none" w:sz="0" w:space="0" w:color="auto"/>
                    <w:bottom w:val="none" w:sz="0" w:space="0" w:color="auto"/>
                    <w:right w:val="none" w:sz="0" w:space="0" w:color="auto"/>
                  </w:divBdr>
                </w:div>
                <w:div w:id="2133593389">
                  <w:marLeft w:val="0"/>
                  <w:marRight w:val="0"/>
                  <w:marTop w:val="0"/>
                  <w:marBottom w:val="0"/>
                  <w:divBdr>
                    <w:top w:val="none" w:sz="0" w:space="0" w:color="auto"/>
                    <w:left w:val="none" w:sz="0" w:space="0" w:color="auto"/>
                    <w:bottom w:val="none" w:sz="0" w:space="0" w:color="auto"/>
                    <w:right w:val="none" w:sz="0" w:space="0" w:color="auto"/>
                  </w:divBdr>
                </w:div>
                <w:div w:id="21414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6741352">
      <w:bodyDiv w:val="1"/>
      <w:marLeft w:val="0"/>
      <w:marRight w:val="0"/>
      <w:marTop w:val="0"/>
      <w:marBottom w:val="0"/>
      <w:divBdr>
        <w:top w:val="none" w:sz="0" w:space="0" w:color="auto"/>
        <w:left w:val="none" w:sz="0" w:space="0" w:color="auto"/>
        <w:bottom w:val="none" w:sz="0" w:space="0" w:color="auto"/>
        <w:right w:val="none" w:sz="0" w:space="0" w:color="auto"/>
      </w:divBdr>
    </w:div>
    <w:div w:id="2024235627">
      <w:bodyDiv w:val="1"/>
      <w:marLeft w:val="0"/>
      <w:marRight w:val="0"/>
      <w:marTop w:val="0"/>
      <w:marBottom w:val="0"/>
      <w:divBdr>
        <w:top w:val="none" w:sz="0" w:space="0" w:color="auto"/>
        <w:left w:val="none" w:sz="0" w:space="0" w:color="auto"/>
        <w:bottom w:val="none" w:sz="0" w:space="0" w:color="auto"/>
        <w:right w:val="none" w:sz="0" w:space="0" w:color="auto"/>
      </w:divBdr>
    </w:div>
    <w:div w:id="2036998718">
      <w:bodyDiv w:val="1"/>
      <w:marLeft w:val="0"/>
      <w:marRight w:val="0"/>
      <w:marTop w:val="0"/>
      <w:marBottom w:val="0"/>
      <w:divBdr>
        <w:top w:val="none" w:sz="0" w:space="0" w:color="auto"/>
        <w:left w:val="none" w:sz="0" w:space="0" w:color="auto"/>
        <w:bottom w:val="none" w:sz="0" w:space="0" w:color="auto"/>
        <w:right w:val="none" w:sz="0" w:space="0" w:color="auto"/>
      </w:divBdr>
      <w:divsChild>
        <w:div w:id="610936604">
          <w:marLeft w:val="0"/>
          <w:marRight w:val="0"/>
          <w:marTop w:val="0"/>
          <w:marBottom w:val="0"/>
          <w:divBdr>
            <w:top w:val="none" w:sz="0" w:space="0" w:color="auto"/>
            <w:left w:val="none" w:sz="0" w:space="0" w:color="auto"/>
            <w:bottom w:val="none" w:sz="0" w:space="0" w:color="auto"/>
            <w:right w:val="none" w:sz="0" w:space="0" w:color="auto"/>
          </w:divBdr>
        </w:div>
        <w:div w:id="1148858791">
          <w:marLeft w:val="0"/>
          <w:marRight w:val="0"/>
          <w:marTop w:val="0"/>
          <w:marBottom w:val="0"/>
          <w:divBdr>
            <w:top w:val="none" w:sz="0" w:space="0" w:color="auto"/>
            <w:left w:val="none" w:sz="0" w:space="0" w:color="auto"/>
            <w:bottom w:val="none" w:sz="0" w:space="0" w:color="auto"/>
            <w:right w:val="none" w:sz="0" w:space="0" w:color="auto"/>
          </w:divBdr>
        </w:div>
        <w:div w:id="1629819536">
          <w:marLeft w:val="0"/>
          <w:marRight w:val="0"/>
          <w:marTop w:val="0"/>
          <w:marBottom w:val="0"/>
          <w:divBdr>
            <w:top w:val="none" w:sz="0" w:space="0" w:color="auto"/>
            <w:left w:val="none" w:sz="0" w:space="0" w:color="auto"/>
            <w:bottom w:val="none" w:sz="0" w:space="0" w:color="auto"/>
            <w:right w:val="none" w:sz="0" w:space="0" w:color="auto"/>
          </w:divBdr>
        </w:div>
      </w:divsChild>
    </w:div>
    <w:div w:id="2048791061">
      <w:bodyDiv w:val="1"/>
      <w:marLeft w:val="0"/>
      <w:marRight w:val="0"/>
      <w:marTop w:val="0"/>
      <w:marBottom w:val="0"/>
      <w:divBdr>
        <w:top w:val="none" w:sz="0" w:space="0" w:color="auto"/>
        <w:left w:val="none" w:sz="0" w:space="0" w:color="auto"/>
        <w:bottom w:val="none" w:sz="0" w:space="0" w:color="auto"/>
        <w:right w:val="none" w:sz="0" w:space="0" w:color="auto"/>
      </w:divBdr>
      <w:divsChild>
        <w:div w:id="594291678">
          <w:marLeft w:val="0"/>
          <w:marRight w:val="0"/>
          <w:marTop w:val="15"/>
          <w:marBottom w:val="0"/>
          <w:divBdr>
            <w:top w:val="none" w:sz="0" w:space="0" w:color="auto"/>
            <w:left w:val="none" w:sz="0" w:space="0" w:color="auto"/>
            <w:bottom w:val="none" w:sz="0" w:space="0" w:color="auto"/>
            <w:right w:val="none" w:sz="0" w:space="0" w:color="auto"/>
          </w:divBdr>
        </w:div>
        <w:div w:id="898637844">
          <w:marLeft w:val="0"/>
          <w:marRight w:val="0"/>
          <w:marTop w:val="15"/>
          <w:marBottom w:val="0"/>
          <w:divBdr>
            <w:top w:val="none" w:sz="0" w:space="0" w:color="auto"/>
            <w:left w:val="none" w:sz="0" w:space="0" w:color="auto"/>
            <w:bottom w:val="none" w:sz="0" w:space="0" w:color="auto"/>
            <w:right w:val="none" w:sz="0" w:space="0" w:color="auto"/>
          </w:divBdr>
          <w:divsChild>
            <w:div w:id="481193056">
              <w:marLeft w:val="0"/>
              <w:marRight w:val="0"/>
              <w:marTop w:val="0"/>
              <w:marBottom w:val="0"/>
              <w:divBdr>
                <w:top w:val="none" w:sz="0" w:space="0" w:color="auto"/>
                <w:left w:val="none" w:sz="0" w:space="0" w:color="auto"/>
                <w:bottom w:val="none" w:sz="0" w:space="0" w:color="auto"/>
                <w:right w:val="none" w:sz="0" w:space="0" w:color="auto"/>
              </w:divBdr>
              <w:divsChild>
                <w:div w:id="26830675">
                  <w:marLeft w:val="0"/>
                  <w:marRight w:val="0"/>
                  <w:marTop w:val="0"/>
                  <w:marBottom w:val="0"/>
                  <w:divBdr>
                    <w:top w:val="none" w:sz="0" w:space="0" w:color="auto"/>
                    <w:left w:val="none" w:sz="0" w:space="0" w:color="auto"/>
                    <w:bottom w:val="none" w:sz="0" w:space="0" w:color="auto"/>
                    <w:right w:val="none" w:sz="0" w:space="0" w:color="auto"/>
                  </w:divBdr>
                </w:div>
                <w:div w:id="112675136">
                  <w:marLeft w:val="0"/>
                  <w:marRight w:val="0"/>
                  <w:marTop w:val="0"/>
                  <w:marBottom w:val="0"/>
                  <w:divBdr>
                    <w:top w:val="none" w:sz="0" w:space="0" w:color="auto"/>
                    <w:left w:val="none" w:sz="0" w:space="0" w:color="auto"/>
                    <w:bottom w:val="none" w:sz="0" w:space="0" w:color="auto"/>
                    <w:right w:val="none" w:sz="0" w:space="0" w:color="auto"/>
                  </w:divBdr>
                </w:div>
                <w:div w:id="151606884">
                  <w:marLeft w:val="0"/>
                  <w:marRight w:val="0"/>
                  <w:marTop w:val="0"/>
                  <w:marBottom w:val="0"/>
                  <w:divBdr>
                    <w:top w:val="none" w:sz="0" w:space="0" w:color="auto"/>
                    <w:left w:val="none" w:sz="0" w:space="0" w:color="auto"/>
                    <w:bottom w:val="none" w:sz="0" w:space="0" w:color="auto"/>
                    <w:right w:val="none" w:sz="0" w:space="0" w:color="auto"/>
                  </w:divBdr>
                </w:div>
                <w:div w:id="255528224">
                  <w:marLeft w:val="0"/>
                  <w:marRight w:val="0"/>
                  <w:marTop w:val="0"/>
                  <w:marBottom w:val="0"/>
                  <w:divBdr>
                    <w:top w:val="none" w:sz="0" w:space="0" w:color="auto"/>
                    <w:left w:val="none" w:sz="0" w:space="0" w:color="auto"/>
                    <w:bottom w:val="none" w:sz="0" w:space="0" w:color="auto"/>
                    <w:right w:val="none" w:sz="0" w:space="0" w:color="auto"/>
                  </w:divBdr>
                </w:div>
                <w:div w:id="498161083">
                  <w:marLeft w:val="0"/>
                  <w:marRight w:val="0"/>
                  <w:marTop w:val="0"/>
                  <w:marBottom w:val="0"/>
                  <w:divBdr>
                    <w:top w:val="none" w:sz="0" w:space="0" w:color="auto"/>
                    <w:left w:val="none" w:sz="0" w:space="0" w:color="auto"/>
                    <w:bottom w:val="none" w:sz="0" w:space="0" w:color="auto"/>
                    <w:right w:val="none" w:sz="0" w:space="0" w:color="auto"/>
                  </w:divBdr>
                </w:div>
                <w:div w:id="594483297">
                  <w:marLeft w:val="0"/>
                  <w:marRight w:val="0"/>
                  <w:marTop w:val="0"/>
                  <w:marBottom w:val="0"/>
                  <w:divBdr>
                    <w:top w:val="none" w:sz="0" w:space="0" w:color="auto"/>
                    <w:left w:val="none" w:sz="0" w:space="0" w:color="auto"/>
                    <w:bottom w:val="none" w:sz="0" w:space="0" w:color="auto"/>
                    <w:right w:val="none" w:sz="0" w:space="0" w:color="auto"/>
                  </w:divBdr>
                </w:div>
                <w:div w:id="602614727">
                  <w:marLeft w:val="0"/>
                  <w:marRight w:val="0"/>
                  <w:marTop w:val="0"/>
                  <w:marBottom w:val="0"/>
                  <w:divBdr>
                    <w:top w:val="none" w:sz="0" w:space="0" w:color="auto"/>
                    <w:left w:val="none" w:sz="0" w:space="0" w:color="auto"/>
                    <w:bottom w:val="none" w:sz="0" w:space="0" w:color="auto"/>
                    <w:right w:val="none" w:sz="0" w:space="0" w:color="auto"/>
                  </w:divBdr>
                </w:div>
                <w:div w:id="635453271">
                  <w:marLeft w:val="0"/>
                  <w:marRight w:val="0"/>
                  <w:marTop w:val="0"/>
                  <w:marBottom w:val="0"/>
                  <w:divBdr>
                    <w:top w:val="none" w:sz="0" w:space="0" w:color="auto"/>
                    <w:left w:val="none" w:sz="0" w:space="0" w:color="auto"/>
                    <w:bottom w:val="none" w:sz="0" w:space="0" w:color="auto"/>
                    <w:right w:val="none" w:sz="0" w:space="0" w:color="auto"/>
                  </w:divBdr>
                </w:div>
                <w:div w:id="662271418">
                  <w:marLeft w:val="0"/>
                  <w:marRight w:val="0"/>
                  <w:marTop w:val="0"/>
                  <w:marBottom w:val="0"/>
                  <w:divBdr>
                    <w:top w:val="none" w:sz="0" w:space="0" w:color="auto"/>
                    <w:left w:val="none" w:sz="0" w:space="0" w:color="auto"/>
                    <w:bottom w:val="none" w:sz="0" w:space="0" w:color="auto"/>
                    <w:right w:val="none" w:sz="0" w:space="0" w:color="auto"/>
                  </w:divBdr>
                </w:div>
                <w:div w:id="678896063">
                  <w:marLeft w:val="0"/>
                  <w:marRight w:val="0"/>
                  <w:marTop w:val="0"/>
                  <w:marBottom w:val="0"/>
                  <w:divBdr>
                    <w:top w:val="none" w:sz="0" w:space="0" w:color="auto"/>
                    <w:left w:val="none" w:sz="0" w:space="0" w:color="auto"/>
                    <w:bottom w:val="none" w:sz="0" w:space="0" w:color="auto"/>
                    <w:right w:val="none" w:sz="0" w:space="0" w:color="auto"/>
                  </w:divBdr>
                </w:div>
                <w:div w:id="695619474">
                  <w:marLeft w:val="0"/>
                  <w:marRight w:val="0"/>
                  <w:marTop w:val="0"/>
                  <w:marBottom w:val="0"/>
                  <w:divBdr>
                    <w:top w:val="none" w:sz="0" w:space="0" w:color="auto"/>
                    <w:left w:val="none" w:sz="0" w:space="0" w:color="auto"/>
                    <w:bottom w:val="none" w:sz="0" w:space="0" w:color="auto"/>
                    <w:right w:val="none" w:sz="0" w:space="0" w:color="auto"/>
                  </w:divBdr>
                </w:div>
                <w:div w:id="819078084">
                  <w:marLeft w:val="0"/>
                  <w:marRight w:val="0"/>
                  <w:marTop w:val="0"/>
                  <w:marBottom w:val="0"/>
                  <w:divBdr>
                    <w:top w:val="none" w:sz="0" w:space="0" w:color="auto"/>
                    <w:left w:val="none" w:sz="0" w:space="0" w:color="auto"/>
                    <w:bottom w:val="none" w:sz="0" w:space="0" w:color="auto"/>
                    <w:right w:val="none" w:sz="0" w:space="0" w:color="auto"/>
                  </w:divBdr>
                </w:div>
                <w:div w:id="1042747402">
                  <w:marLeft w:val="0"/>
                  <w:marRight w:val="0"/>
                  <w:marTop w:val="0"/>
                  <w:marBottom w:val="0"/>
                  <w:divBdr>
                    <w:top w:val="none" w:sz="0" w:space="0" w:color="auto"/>
                    <w:left w:val="none" w:sz="0" w:space="0" w:color="auto"/>
                    <w:bottom w:val="none" w:sz="0" w:space="0" w:color="auto"/>
                    <w:right w:val="none" w:sz="0" w:space="0" w:color="auto"/>
                  </w:divBdr>
                </w:div>
                <w:div w:id="1435512996">
                  <w:marLeft w:val="0"/>
                  <w:marRight w:val="0"/>
                  <w:marTop w:val="0"/>
                  <w:marBottom w:val="0"/>
                  <w:divBdr>
                    <w:top w:val="none" w:sz="0" w:space="0" w:color="auto"/>
                    <w:left w:val="none" w:sz="0" w:space="0" w:color="auto"/>
                    <w:bottom w:val="none" w:sz="0" w:space="0" w:color="auto"/>
                    <w:right w:val="none" w:sz="0" w:space="0" w:color="auto"/>
                  </w:divBdr>
                </w:div>
                <w:div w:id="1719012896">
                  <w:marLeft w:val="0"/>
                  <w:marRight w:val="0"/>
                  <w:marTop w:val="0"/>
                  <w:marBottom w:val="0"/>
                  <w:divBdr>
                    <w:top w:val="none" w:sz="0" w:space="0" w:color="auto"/>
                    <w:left w:val="none" w:sz="0" w:space="0" w:color="auto"/>
                    <w:bottom w:val="none" w:sz="0" w:space="0" w:color="auto"/>
                    <w:right w:val="none" w:sz="0" w:space="0" w:color="auto"/>
                  </w:divBdr>
                </w:div>
                <w:div w:id="1736774557">
                  <w:marLeft w:val="0"/>
                  <w:marRight w:val="0"/>
                  <w:marTop w:val="0"/>
                  <w:marBottom w:val="0"/>
                  <w:divBdr>
                    <w:top w:val="none" w:sz="0" w:space="0" w:color="auto"/>
                    <w:left w:val="none" w:sz="0" w:space="0" w:color="auto"/>
                    <w:bottom w:val="none" w:sz="0" w:space="0" w:color="auto"/>
                    <w:right w:val="none" w:sz="0" w:space="0" w:color="auto"/>
                  </w:divBdr>
                </w:div>
                <w:div w:id="1785298407">
                  <w:marLeft w:val="0"/>
                  <w:marRight w:val="0"/>
                  <w:marTop w:val="0"/>
                  <w:marBottom w:val="0"/>
                  <w:divBdr>
                    <w:top w:val="none" w:sz="0" w:space="0" w:color="auto"/>
                    <w:left w:val="none" w:sz="0" w:space="0" w:color="auto"/>
                    <w:bottom w:val="none" w:sz="0" w:space="0" w:color="auto"/>
                    <w:right w:val="none" w:sz="0" w:space="0" w:color="auto"/>
                  </w:divBdr>
                </w:div>
                <w:div w:id="1795826731">
                  <w:marLeft w:val="0"/>
                  <w:marRight w:val="0"/>
                  <w:marTop w:val="0"/>
                  <w:marBottom w:val="0"/>
                  <w:divBdr>
                    <w:top w:val="none" w:sz="0" w:space="0" w:color="auto"/>
                    <w:left w:val="none" w:sz="0" w:space="0" w:color="auto"/>
                    <w:bottom w:val="none" w:sz="0" w:space="0" w:color="auto"/>
                    <w:right w:val="none" w:sz="0" w:space="0" w:color="auto"/>
                  </w:divBdr>
                </w:div>
                <w:div w:id="1817066119">
                  <w:marLeft w:val="0"/>
                  <w:marRight w:val="0"/>
                  <w:marTop w:val="0"/>
                  <w:marBottom w:val="0"/>
                  <w:divBdr>
                    <w:top w:val="none" w:sz="0" w:space="0" w:color="auto"/>
                    <w:left w:val="none" w:sz="0" w:space="0" w:color="auto"/>
                    <w:bottom w:val="none" w:sz="0" w:space="0" w:color="auto"/>
                    <w:right w:val="none" w:sz="0" w:space="0" w:color="auto"/>
                  </w:divBdr>
                </w:div>
                <w:div w:id="1984894501">
                  <w:marLeft w:val="0"/>
                  <w:marRight w:val="0"/>
                  <w:marTop w:val="0"/>
                  <w:marBottom w:val="0"/>
                  <w:divBdr>
                    <w:top w:val="none" w:sz="0" w:space="0" w:color="auto"/>
                    <w:left w:val="none" w:sz="0" w:space="0" w:color="auto"/>
                    <w:bottom w:val="none" w:sz="0" w:space="0" w:color="auto"/>
                    <w:right w:val="none" w:sz="0" w:space="0" w:color="auto"/>
                  </w:divBdr>
                </w:div>
                <w:div w:id="2046513984">
                  <w:marLeft w:val="0"/>
                  <w:marRight w:val="0"/>
                  <w:marTop w:val="0"/>
                  <w:marBottom w:val="0"/>
                  <w:divBdr>
                    <w:top w:val="none" w:sz="0" w:space="0" w:color="auto"/>
                    <w:left w:val="none" w:sz="0" w:space="0" w:color="auto"/>
                    <w:bottom w:val="none" w:sz="0" w:space="0" w:color="auto"/>
                    <w:right w:val="none" w:sz="0" w:space="0" w:color="auto"/>
                  </w:divBdr>
                </w:div>
                <w:div w:id="2075545405">
                  <w:marLeft w:val="0"/>
                  <w:marRight w:val="0"/>
                  <w:marTop w:val="0"/>
                  <w:marBottom w:val="0"/>
                  <w:divBdr>
                    <w:top w:val="none" w:sz="0" w:space="0" w:color="auto"/>
                    <w:left w:val="none" w:sz="0" w:space="0" w:color="auto"/>
                    <w:bottom w:val="none" w:sz="0" w:space="0" w:color="auto"/>
                    <w:right w:val="none" w:sz="0" w:space="0" w:color="auto"/>
                  </w:divBdr>
                </w:div>
                <w:div w:id="2097050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417422">
      <w:bodyDiv w:val="1"/>
      <w:marLeft w:val="0"/>
      <w:marRight w:val="0"/>
      <w:marTop w:val="0"/>
      <w:marBottom w:val="0"/>
      <w:divBdr>
        <w:top w:val="none" w:sz="0" w:space="0" w:color="auto"/>
        <w:left w:val="none" w:sz="0" w:space="0" w:color="auto"/>
        <w:bottom w:val="none" w:sz="0" w:space="0" w:color="auto"/>
        <w:right w:val="none" w:sz="0" w:space="0" w:color="auto"/>
      </w:divBdr>
      <w:divsChild>
        <w:div w:id="1633636257">
          <w:marLeft w:val="0"/>
          <w:marRight w:val="0"/>
          <w:marTop w:val="15"/>
          <w:marBottom w:val="0"/>
          <w:divBdr>
            <w:top w:val="none" w:sz="0" w:space="0" w:color="auto"/>
            <w:left w:val="none" w:sz="0" w:space="0" w:color="auto"/>
            <w:bottom w:val="none" w:sz="0" w:space="0" w:color="auto"/>
            <w:right w:val="none" w:sz="0" w:space="0" w:color="auto"/>
          </w:divBdr>
          <w:divsChild>
            <w:div w:id="661399193">
              <w:marLeft w:val="0"/>
              <w:marRight w:val="0"/>
              <w:marTop w:val="0"/>
              <w:marBottom w:val="0"/>
              <w:divBdr>
                <w:top w:val="none" w:sz="0" w:space="0" w:color="auto"/>
                <w:left w:val="none" w:sz="0" w:space="0" w:color="auto"/>
                <w:bottom w:val="none" w:sz="0" w:space="0" w:color="auto"/>
                <w:right w:val="none" w:sz="0" w:space="0" w:color="auto"/>
              </w:divBdr>
              <w:divsChild>
                <w:div w:id="99103407">
                  <w:marLeft w:val="0"/>
                  <w:marRight w:val="0"/>
                  <w:marTop w:val="0"/>
                  <w:marBottom w:val="0"/>
                  <w:divBdr>
                    <w:top w:val="none" w:sz="0" w:space="0" w:color="auto"/>
                    <w:left w:val="none" w:sz="0" w:space="0" w:color="auto"/>
                    <w:bottom w:val="none" w:sz="0" w:space="0" w:color="auto"/>
                    <w:right w:val="none" w:sz="0" w:space="0" w:color="auto"/>
                  </w:divBdr>
                </w:div>
                <w:div w:id="149448840">
                  <w:marLeft w:val="0"/>
                  <w:marRight w:val="0"/>
                  <w:marTop w:val="0"/>
                  <w:marBottom w:val="0"/>
                  <w:divBdr>
                    <w:top w:val="none" w:sz="0" w:space="0" w:color="auto"/>
                    <w:left w:val="none" w:sz="0" w:space="0" w:color="auto"/>
                    <w:bottom w:val="none" w:sz="0" w:space="0" w:color="auto"/>
                    <w:right w:val="none" w:sz="0" w:space="0" w:color="auto"/>
                  </w:divBdr>
                </w:div>
                <w:div w:id="205485420">
                  <w:marLeft w:val="0"/>
                  <w:marRight w:val="0"/>
                  <w:marTop w:val="0"/>
                  <w:marBottom w:val="0"/>
                  <w:divBdr>
                    <w:top w:val="none" w:sz="0" w:space="0" w:color="auto"/>
                    <w:left w:val="none" w:sz="0" w:space="0" w:color="auto"/>
                    <w:bottom w:val="none" w:sz="0" w:space="0" w:color="auto"/>
                    <w:right w:val="none" w:sz="0" w:space="0" w:color="auto"/>
                  </w:divBdr>
                </w:div>
                <w:div w:id="235630608">
                  <w:marLeft w:val="0"/>
                  <w:marRight w:val="0"/>
                  <w:marTop w:val="0"/>
                  <w:marBottom w:val="0"/>
                  <w:divBdr>
                    <w:top w:val="none" w:sz="0" w:space="0" w:color="auto"/>
                    <w:left w:val="none" w:sz="0" w:space="0" w:color="auto"/>
                    <w:bottom w:val="none" w:sz="0" w:space="0" w:color="auto"/>
                    <w:right w:val="none" w:sz="0" w:space="0" w:color="auto"/>
                  </w:divBdr>
                </w:div>
                <w:div w:id="268782317">
                  <w:marLeft w:val="0"/>
                  <w:marRight w:val="0"/>
                  <w:marTop w:val="0"/>
                  <w:marBottom w:val="0"/>
                  <w:divBdr>
                    <w:top w:val="none" w:sz="0" w:space="0" w:color="auto"/>
                    <w:left w:val="none" w:sz="0" w:space="0" w:color="auto"/>
                    <w:bottom w:val="none" w:sz="0" w:space="0" w:color="auto"/>
                    <w:right w:val="none" w:sz="0" w:space="0" w:color="auto"/>
                  </w:divBdr>
                </w:div>
                <w:div w:id="282199275">
                  <w:marLeft w:val="0"/>
                  <w:marRight w:val="0"/>
                  <w:marTop w:val="0"/>
                  <w:marBottom w:val="0"/>
                  <w:divBdr>
                    <w:top w:val="none" w:sz="0" w:space="0" w:color="auto"/>
                    <w:left w:val="none" w:sz="0" w:space="0" w:color="auto"/>
                    <w:bottom w:val="none" w:sz="0" w:space="0" w:color="auto"/>
                    <w:right w:val="none" w:sz="0" w:space="0" w:color="auto"/>
                  </w:divBdr>
                </w:div>
                <w:div w:id="308944435">
                  <w:marLeft w:val="0"/>
                  <w:marRight w:val="0"/>
                  <w:marTop w:val="0"/>
                  <w:marBottom w:val="0"/>
                  <w:divBdr>
                    <w:top w:val="none" w:sz="0" w:space="0" w:color="auto"/>
                    <w:left w:val="none" w:sz="0" w:space="0" w:color="auto"/>
                    <w:bottom w:val="none" w:sz="0" w:space="0" w:color="auto"/>
                    <w:right w:val="none" w:sz="0" w:space="0" w:color="auto"/>
                  </w:divBdr>
                </w:div>
                <w:div w:id="315913307">
                  <w:marLeft w:val="0"/>
                  <w:marRight w:val="0"/>
                  <w:marTop w:val="0"/>
                  <w:marBottom w:val="0"/>
                  <w:divBdr>
                    <w:top w:val="none" w:sz="0" w:space="0" w:color="auto"/>
                    <w:left w:val="none" w:sz="0" w:space="0" w:color="auto"/>
                    <w:bottom w:val="none" w:sz="0" w:space="0" w:color="auto"/>
                    <w:right w:val="none" w:sz="0" w:space="0" w:color="auto"/>
                  </w:divBdr>
                </w:div>
                <w:div w:id="347832117">
                  <w:marLeft w:val="0"/>
                  <w:marRight w:val="0"/>
                  <w:marTop w:val="0"/>
                  <w:marBottom w:val="0"/>
                  <w:divBdr>
                    <w:top w:val="none" w:sz="0" w:space="0" w:color="auto"/>
                    <w:left w:val="none" w:sz="0" w:space="0" w:color="auto"/>
                    <w:bottom w:val="none" w:sz="0" w:space="0" w:color="auto"/>
                    <w:right w:val="none" w:sz="0" w:space="0" w:color="auto"/>
                  </w:divBdr>
                </w:div>
                <w:div w:id="356852074">
                  <w:marLeft w:val="0"/>
                  <w:marRight w:val="0"/>
                  <w:marTop w:val="0"/>
                  <w:marBottom w:val="0"/>
                  <w:divBdr>
                    <w:top w:val="none" w:sz="0" w:space="0" w:color="auto"/>
                    <w:left w:val="none" w:sz="0" w:space="0" w:color="auto"/>
                    <w:bottom w:val="none" w:sz="0" w:space="0" w:color="auto"/>
                    <w:right w:val="none" w:sz="0" w:space="0" w:color="auto"/>
                  </w:divBdr>
                </w:div>
                <w:div w:id="479080816">
                  <w:marLeft w:val="0"/>
                  <w:marRight w:val="0"/>
                  <w:marTop w:val="0"/>
                  <w:marBottom w:val="0"/>
                  <w:divBdr>
                    <w:top w:val="none" w:sz="0" w:space="0" w:color="auto"/>
                    <w:left w:val="none" w:sz="0" w:space="0" w:color="auto"/>
                    <w:bottom w:val="none" w:sz="0" w:space="0" w:color="auto"/>
                    <w:right w:val="none" w:sz="0" w:space="0" w:color="auto"/>
                  </w:divBdr>
                </w:div>
                <w:div w:id="483008738">
                  <w:marLeft w:val="0"/>
                  <w:marRight w:val="0"/>
                  <w:marTop w:val="0"/>
                  <w:marBottom w:val="0"/>
                  <w:divBdr>
                    <w:top w:val="none" w:sz="0" w:space="0" w:color="auto"/>
                    <w:left w:val="none" w:sz="0" w:space="0" w:color="auto"/>
                    <w:bottom w:val="none" w:sz="0" w:space="0" w:color="auto"/>
                    <w:right w:val="none" w:sz="0" w:space="0" w:color="auto"/>
                  </w:divBdr>
                </w:div>
                <w:div w:id="491919275">
                  <w:marLeft w:val="0"/>
                  <w:marRight w:val="0"/>
                  <w:marTop w:val="0"/>
                  <w:marBottom w:val="0"/>
                  <w:divBdr>
                    <w:top w:val="none" w:sz="0" w:space="0" w:color="auto"/>
                    <w:left w:val="none" w:sz="0" w:space="0" w:color="auto"/>
                    <w:bottom w:val="none" w:sz="0" w:space="0" w:color="auto"/>
                    <w:right w:val="none" w:sz="0" w:space="0" w:color="auto"/>
                  </w:divBdr>
                </w:div>
                <w:div w:id="494691480">
                  <w:marLeft w:val="0"/>
                  <w:marRight w:val="0"/>
                  <w:marTop w:val="0"/>
                  <w:marBottom w:val="0"/>
                  <w:divBdr>
                    <w:top w:val="none" w:sz="0" w:space="0" w:color="auto"/>
                    <w:left w:val="none" w:sz="0" w:space="0" w:color="auto"/>
                    <w:bottom w:val="none" w:sz="0" w:space="0" w:color="auto"/>
                    <w:right w:val="none" w:sz="0" w:space="0" w:color="auto"/>
                  </w:divBdr>
                </w:div>
                <w:div w:id="512454187">
                  <w:marLeft w:val="0"/>
                  <w:marRight w:val="0"/>
                  <w:marTop w:val="0"/>
                  <w:marBottom w:val="0"/>
                  <w:divBdr>
                    <w:top w:val="none" w:sz="0" w:space="0" w:color="auto"/>
                    <w:left w:val="none" w:sz="0" w:space="0" w:color="auto"/>
                    <w:bottom w:val="none" w:sz="0" w:space="0" w:color="auto"/>
                    <w:right w:val="none" w:sz="0" w:space="0" w:color="auto"/>
                  </w:divBdr>
                </w:div>
                <w:div w:id="634339394">
                  <w:marLeft w:val="0"/>
                  <w:marRight w:val="0"/>
                  <w:marTop w:val="0"/>
                  <w:marBottom w:val="0"/>
                  <w:divBdr>
                    <w:top w:val="none" w:sz="0" w:space="0" w:color="auto"/>
                    <w:left w:val="none" w:sz="0" w:space="0" w:color="auto"/>
                    <w:bottom w:val="none" w:sz="0" w:space="0" w:color="auto"/>
                    <w:right w:val="none" w:sz="0" w:space="0" w:color="auto"/>
                  </w:divBdr>
                </w:div>
                <w:div w:id="676689354">
                  <w:marLeft w:val="0"/>
                  <w:marRight w:val="0"/>
                  <w:marTop w:val="0"/>
                  <w:marBottom w:val="0"/>
                  <w:divBdr>
                    <w:top w:val="none" w:sz="0" w:space="0" w:color="auto"/>
                    <w:left w:val="none" w:sz="0" w:space="0" w:color="auto"/>
                    <w:bottom w:val="none" w:sz="0" w:space="0" w:color="auto"/>
                    <w:right w:val="none" w:sz="0" w:space="0" w:color="auto"/>
                  </w:divBdr>
                </w:div>
                <w:div w:id="708575880">
                  <w:marLeft w:val="0"/>
                  <w:marRight w:val="0"/>
                  <w:marTop w:val="0"/>
                  <w:marBottom w:val="0"/>
                  <w:divBdr>
                    <w:top w:val="none" w:sz="0" w:space="0" w:color="auto"/>
                    <w:left w:val="none" w:sz="0" w:space="0" w:color="auto"/>
                    <w:bottom w:val="none" w:sz="0" w:space="0" w:color="auto"/>
                    <w:right w:val="none" w:sz="0" w:space="0" w:color="auto"/>
                  </w:divBdr>
                </w:div>
                <w:div w:id="777484885">
                  <w:marLeft w:val="0"/>
                  <w:marRight w:val="0"/>
                  <w:marTop w:val="0"/>
                  <w:marBottom w:val="0"/>
                  <w:divBdr>
                    <w:top w:val="none" w:sz="0" w:space="0" w:color="auto"/>
                    <w:left w:val="none" w:sz="0" w:space="0" w:color="auto"/>
                    <w:bottom w:val="none" w:sz="0" w:space="0" w:color="auto"/>
                    <w:right w:val="none" w:sz="0" w:space="0" w:color="auto"/>
                  </w:divBdr>
                </w:div>
                <w:div w:id="795178018">
                  <w:marLeft w:val="0"/>
                  <w:marRight w:val="0"/>
                  <w:marTop w:val="0"/>
                  <w:marBottom w:val="0"/>
                  <w:divBdr>
                    <w:top w:val="none" w:sz="0" w:space="0" w:color="auto"/>
                    <w:left w:val="none" w:sz="0" w:space="0" w:color="auto"/>
                    <w:bottom w:val="none" w:sz="0" w:space="0" w:color="auto"/>
                    <w:right w:val="none" w:sz="0" w:space="0" w:color="auto"/>
                  </w:divBdr>
                </w:div>
                <w:div w:id="804784847">
                  <w:marLeft w:val="0"/>
                  <w:marRight w:val="0"/>
                  <w:marTop w:val="0"/>
                  <w:marBottom w:val="0"/>
                  <w:divBdr>
                    <w:top w:val="none" w:sz="0" w:space="0" w:color="auto"/>
                    <w:left w:val="none" w:sz="0" w:space="0" w:color="auto"/>
                    <w:bottom w:val="none" w:sz="0" w:space="0" w:color="auto"/>
                    <w:right w:val="none" w:sz="0" w:space="0" w:color="auto"/>
                  </w:divBdr>
                </w:div>
                <w:div w:id="812869207">
                  <w:marLeft w:val="0"/>
                  <w:marRight w:val="0"/>
                  <w:marTop w:val="0"/>
                  <w:marBottom w:val="0"/>
                  <w:divBdr>
                    <w:top w:val="none" w:sz="0" w:space="0" w:color="auto"/>
                    <w:left w:val="none" w:sz="0" w:space="0" w:color="auto"/>
                    <w:bottom w:val="none" w:sz="0" w:space="0" w:color="auto"/>
                    <w:right w:val="none" w:sz="0" w:space="0" w:color="auto"/>
                  </w:divBdr>
                </w:div>
                <w:div w:id="814295231">
                  <w:marLeft w:val="0"/>
                  <w:marRight w:val="0"/>
                  <w:marTop w:val="0"/>
                  <w:marBottom w:val="0"/>
                  <w:divBdr>
                    <w:top w:val="none" w:sz="0" w:space="0" w:color="auto"/>
                    <w:left w:val="none" w:sz="0" w:space="0" w:color="auto"/>
                    <w:bottom w:val="none" w:sz="0" w:space="0" w:color="auto"/>
                    <w:right w:val="none" w:sz="0" w:space="0" w:color="auto"/>
                  </w:divBdr>
                </w:div>
                <w:div w:id="923951844">
                  <w:marLeft w:val="0"/>
                  <w:marRight w:val="0"/>
                  <w:marTop w:val="0"/>
                  <w:marBottom w:val="0"/>
                  <w:divBdr>
                    <w:top w:val="none" w:sz="0" w:space="0" w:color="auto"/>
                    <w:left w:val="none" w:sz="0" w:space="0" w:color="auto"/>
                    <w:bottom w:val="none" w:sz="0" w:space="0" w:color="auto"/>
                    <w:right w:val="none" w:sz="0" w:space="0" w:color="auto"/>
                  </w:divBdr>
                </w:div>
                <w:div w:id="952202399">
                  <w:marLeft w:val="0"/>
                  <w:marRight w:val="0"/>
                  <w:marTop w:val="0"/>
                  <w:marBottom w:val="0"/>
                  <w:divBdr>
                    <w:top w:val="none" w:sz="0" w:space="0" w:color="auto"/>
                    <w:left w:val="none" w:sz="0" w:space="0" w:color="auto"/>
                    <w:bottom w:val="none" w:sz="0" w:space="0" w:color="auto"/>
                    <w:right w:val="none" w:sz="0" w:space="0" w:color="auto"/>
                  </w:divBdr>
                </w:div>
                <w:div w:id="959603072">
                  <w:marLeft w:val="0"/>
                  <w:marRight w:val="0"/>
                  <w:marTop w:val="0"/>
                  <w:marBottom w:val="0"/>
                  <w:divBdr>
                    <w:top w:val="none" w:sz="0" w:space="0" w:color="auto"/>
                    <w:left w:val="none" w:sz="0" w:space="0" w:color="auto"/>
                    <w:bottom w:val="none" w:sz="0" w:space="0" w:color="auto"/>
                    <w:right w:val="none" w:sz="0" w:space="0" w:color="auto"/>
                  </w:divBdr>
                </w:div>
                <w:div w:id="982999063">
                  <w:marLeft w:val="0"/>
                  <w:marRight w:val="0"/>
                  <w:marTop w:val="0"/>
                  <w:marBottom w:val="0"/>
                  <w:divBdr>
                    <w:top w:val="none" w:sz="0" w:space="0" w:color="auto"/>
                    <w:left w:val="none" w:sz="0" w:space="0" w:color="auto"/>
                    <w:bottom w:val="none" w:sz="0" w:space="0" w:color="auto"/>
                    <w:right w:val="none" w:sz="0" w:space="0" w:color="auto"/>
                  </w:divBdr>
                </w:div>
                <w:div w:id="1082530260">
                  <w:marLeft w:val="0"/>
                  <w:marRight w:val="0"/>
                  <w:marTop w:val="0"/>
                  <w:marBottom w:val="0"/>
                  <w:divBdr>
                    <w:top w:val="none" w:sz="0" w:space="0" w:color="auto"/>
                    <w:left w:val="none" w:sz="0" w:space="0" w:color="auto"/>
                    <w:bottom w:val="none" w:sz="0" w:space="0" w:color="auto"/>
                    <w:right w:val="none" w:sz="0" w:space="0" w:color="auto"/>
                  </w:divBdr>
                </w:div>
                <w:div w:id="1089162151">
                  <w:marLeft w:val="0"/>
                  <w:marRight w:val="0"/>
                  <w:marTop w:val="0"/>
                  <w:marBottom w:val="0"/>
                  <w:divBdr>
                    <w:top w:val="none" w:sz="0" w:space="0" w:color="auto"/>
                    <w:left w:val="none" w:sz="0" w:space="0" w:color="auto"/>
                    <w:bottom w:val="none" w:sz="0" w:space="0" w:color="auto"/>
                    <w:right w:val="none" w:sz="0" w:space="0" w:color="auto"/>
                  </w:divBdr>
                </w:div>
                <w:div w:id="1113983082">
                  <w:marLeft w:val="0"/>
                  <w:marRight w:val="0"/>
                  <w:marTop w:val="0"/>
                  <w:marBottom w:val="0"/>
                  <w:divBdr>
                    <w:top w:val="none" w:sz="0" w:space="0" w:color="auto"/>
                    <w:left w:val="none" w:sz="0" w:space="0" w:color="auto"/>
                    <w:bottom w:val="none" w:sz="0" w:space="0" w:color="auto"/>
                    <w:right w:val="none" w:sz="0" w:space="0" w:color="auto"/>
                  </w:divBdr>
                </w:div>
                <w:div w:id="1120958094">
                  <w:marLeft w:val="0"/>
                  <w:marRight w:val="0"/>
                  <w:marTop w:val="0"/>
                  <w:marBottom w:val="0"/>
                  <w:divBdr>
                    <w:top w:val="none" w:sz="0" w:space="0" w:color="auto"/>
                    <w:left w:val="none" w:sz="0" w:space="0" w:color="auto"/>
                    <w:bottom w:val="none" w:sz="0" w:space="0" w:color="auto"/>
                    <w:right w:val="none" w:sz="0" w:space="0" w:color="auto"/>
                  </w:divBdr>
                </w:div>
                <w:div w:id="1120998370">
                  <w:marLeft w:val="0"/>
                  <w:marRight w:val="0"/>
                  <w:marTop w:val="0"/>
                  <w:marBottom w:val="0"/>
                  <w:divBdr>
                    <w:top w:val="none" w:sz="0" w:space="0" w:color="auto"/>
                    <w:left w:val="none" w:sz="0" w:space="0" w:color="auto"/>
                    <w:bottom w:val="none" w:sz="0" w:space="0" w:color="auto"/>
                    <w:right w:val="none" w:sz="0" w:space="0" w:color="auto"/>
                  </w:divBdr>
                </w:div>
                <w:div w:id="1123891285">
                  <w:marLeft w:val="0"/>
                  <w:marRight w:val="0"/>
                  <w:marTop w:val="0"/>
                  <w:marBottom w:val="0"/>
                  <w:divBdr>
                    <w:top w:val="none" w:sz="0" w:space="0" w:color="auto"/>
                    <w:left w:val="none" w:sz="0" w:space="0" w:color="auto"/>
                    <w:bottom w:val="none" w:sz="0" w:space="0" w:color="auto"/>
                    <w:right w:val="none" w:sz="0" w:space="0" w:color="auto"/>
                  </w:divBdr>
                </w:div>
                <w:div w:id="1145588278">
                  <w:marLeft w:val="0"/>
                  <w:marRight w:val="0"/>
                  <w:marTop w:val="0"/>
                  <w:marBottom w:val="0"/>
                  <w:divBdr>
                    <w:top w:val="none" w:sz="0" w:space="0" w:color="auto"/>
                    <w:left w:val="none" w:sz="0" w:space="0" w:color="auto"/>
                    <w:bottom w:val="none" w:sz="0" w:space="0" w:color="auto"/>
                    <w:right w:val="none" w:sz="0" w:space="0" w:color="auto"/>
                  </w:divBdr>
                </w:div>
                <w:div w:id="1182817030">
                  <w:marLeft w:val="0"/>
                  <w:marRight w:val="0"/>
                  <w:marTop w:val="0"/>
                  <w:marBottom w:val="0"/>
                  <w:divBdr>
                    <w:top w:val="none" w:sz="0" w:space="0" w:color="auto"/>
                    <w:left w:val="none" w:sz="0" w:space="0" w:color="auto"/>
                    <w:bottom w:val="none" w:sz="0" w:space="0" w:color="auto"/>
                    <w:right w:val="none" w:sz="0" w:space="0" w:color="auto"/>
                  </w:divBdr>
                </w:div>
                <w:div w:id="1216552101">
                  <w:marLeft w:val="0"/>
                  <w:marRight w:val="0"/>
                  <w:marTop w:val="0"/>
                  <w:marBottom w:val="0"/>
                  <w:divBdr>
                    <w:top w:val="none" w:sz="0" w:space="0" w:color="auto"/>
                    <w:left w:val="none" w:sz="0" w:space="0" w:color="auto"/>
                    <w:bottom w:val="none" w:sz="0" w:space="0" w:color="auto"/>
                    <w:right w:val="none" w:sz="0" w:space="0" w:color="auto"/>
                  </w:divBdr>
                </w:div>
                <w:div w:id="1237402405">
                  <w:marLeft w:val="0"/>
                  <w:marRight w:val="0"/>
                  <w:marTop w:val="0"/>
                  <w:marBottom w:val="0"/>
                  <w:divBdr>
                    <w:top w:val="none" w:sz="0" w:space="0" w:color="auto"/>
                    <w:left w:val="none" w:sz="0" w:space="0" w:color="auto"/>
                    <w:bottom w:val="none" w:sz="0" w:space="0" w:color="auto"/>
                    <w:right w:val="none" w:sz="0" w:space="0" w:color="auto"/>
                  </w:divBdr>
                </w:div>
                <w:div w:id="1270316413">
                  <w:marLeft w:val="0"/>
                  <w:marRight w:val="0"/>
                  <w:marTop w:val="0"/>
                  <w:marBottom w:val="0"/>
                  <w:divBdr>
                    <w:top w:val="none" w:sz="0" w:space="0" w:color="auto"/>
                    <w:left w:val="none" w:sz="0" w:space="0" w:color="auto"/>
                    <w:bottom w:val="none" w:sz="0" w:space="0" w:color="auto"/>
                    <w:right w:val="none" w:sz="0" w:space="0" w:color="auto"/>
                  </w:divBdr>
                </w:div>
                <w:div w:id="1271938715">
                  <w:marLeft w:val="0"/>
                  <w:marRight w:val="0"/>
                  <w:marTop w:val="0"/>
                  <w:marBottom w:val="0"/>
                  <w:divBdr>
                    <w:top w:val="none" w:sz="0" w:space="0" w:color="auto"/>
                    <w:left w:val="none" w:sz="0" w:space="0" w:color="auto"/>
                    <w:bottom w:val="none" w:sz="0" w:space="0" w:color="auto"/>
                    <w:right w:val="none" w:sz="0" w:space="0" w:color="auto"/>
                  </w:divBdr>
                </w:div>
                <w:div w:id="1276014845">
                  <w:marLeft w:val="0"/>
                  <w:marRight w:val="0"/>
                  <w:marTop w:val="0"/>
                  <w:marBottom w:val="0"/>
                  <w:divBdr>
                    <w:top w:val="none" w:sz="0" w:space="0" w:color="auto"/>
                    <w:left w:val="none" w:sz="0" w:space="0" w:color="auto"/>
                    <w:bottom w:val="none" w:sz="0" w:space="0" w:color="auto"/>
                    <w:right w:val="none" w:sz="0" w:space="0" w:color="auto"/>
                  </w:divBdr>
                </w:div>
                <w:div w:id="1393232014">
                  <w:marLeft w:val="0"/>
                  <w:marRight w:val="0"/>
                  <w:marTop w:val="0"/>
                  <w:marBottom w:val="0"/>
                  <w:divBdr>
                    <w:top w:val="none" w:sz="0" w:space="0" w:color="auto"/>
                    <w:left w:val="none" w:sz="0" w:space="0" w:color="auto"/>
                    <w:bottom w:val="none" w:sz="0" w:space="0" w:color="auto"/>
                    <w:right w:val="none" w:sz="0" w:space="0" w:color="auto"/>
                  </w:divBdr>
                </w:div>
                <w:div w:id="1416129989">
                  <w:marLeft w:val="0"/>
                  <w:marRight w:val="0"/>
                  <w:marTop w:val="0"/>
                  <w:marBottom w:val="0"/>
                  <w:divBdr>
                    <w:top w:val="none" w:sz="0" w:space="0" w:color="auto"/>
                    <w:left w:val="none" w:sz="0" w:space="0" w:color="auto"/>
                    <w:bottom w:val="none" w:sz="0" w:space="0" w:color="auto"/>
                    <w:right w:val="none" w:sz="0" w:space="0" w:color="auto"/>
                  </w:divBdr>
                </w:div>
                <w:div w:id="1429080258">
                  <w:marLeft w:val="0"/>
                  <w:marRight w:val="0"/>
                  <w:marTop w:val="0"/>
                  <w:marBottom w:val="0"/>
                  <w:divBdr>
                    <w:top w:val="none" w:sz="0" w:space="0" w:color="auto"/>
                    <w:left w:val="none" w:sz="0" w:space="0" w:color="auto"/>
                    <w:bottom w:val="none" w:sz="0" w:space="0" w:color="auto"/>
                    <w:right w:val="none" w:sz="0" w:space="0" w:color="auto"/>
                  </w:divBdr>
                </w:div>
                <w:div w:id="1488550569">
                  <w:marLeft w:val="0"/>
                  <w:marRight w:val="0"/>
                  <w:marTop w:val="0"/>
                  <w:marBottom w:val="0"/>
                  <w:divBdr>
                    <w:top w:val="none" w:sz="0" w:space="0" w:color="auto"/>
                    <w:left w:val="none" w:sz="0" w:space="0" w:color="auto"/>
                    <w:bottom w:val="none" w:sz="0" w:space="0" w:color="auto"/>
                    <w:right w:val="none" w:sz="0" w:space="0" w:color="auto"/>
                  </w:divBdr>
                </w:div>
                <w:div w:id="1515073255">
                  <w:marLeft w:val="0"/>
                  <w:marRight w:val="0"/>
                  <w:marTop w:val="0"/>
                  <w:marBottom w:val="0"/>
                  <w:divBdr>
                    <w:top w:val="none" w:sz="0" w:space="0" w:color="auto"/>
                    <w:left w:val="none" w:sz="0" w:space="0" w:color="auto"/>
                    <w:bottom w:val="none" w:sz="0" w:space="0" w:color="auto"/>
                    <w:right w:val="none" w:sz="0" w:space="0" w:color="auto"/>
                  </w:divBdr>
                </w:div>
                <w:div w:id="1552687748">
                  <w:marLeft w:val="0"/>
                  <w:marRight w:val="0"/>
                  <w:marTop w:val="0"/>
                  <w:marBottom w:val="0"/>
                  <w:divBdr>
                    <w:top w:val="none" w:sz="0" w:space="0" w:color="auto"/>
                    <w:left w:val="none" w:sz="0" w:space="0" w:color="auto"/>
                    <w:bottom w:val="none" w:sz="0" w:space="0" w:color="auto"/>
                    <w:right w:val="none" w:sz="0" w:space="0" w:color="auto"/>
                  </w:divBdr>
                </w:div>
                <w:div w:id="1564869806">
                  <w:marLeft w:val="0"/>
                  <w:marRight w:val="0"/>
                  <w:marTop w:val="0"/>
                  <w:marBottom w:val="0"/>
                  <w:divBdr>
                    <w:top w:val="none" w:sz="0" w:space="0" w:color="auto"/>
                    <w:left w:val="none" w:sz="0" w:space="0" w:color="auto"/>
                    <w:bottom w:val="none" w:sz="0" w:space="0" w:color="auto"/>
                    <w:right w:val="none" w:sz="0" w:space="0" w:color="auto"/>
                  </w:divBdr>
                </w:div>
                <w:div w:id="1576738181">
                  <w:marLeft w:val="0"/>
                  <w:marRight w:val="0"/>
                  <w:marTop w:val="0"/>
                  <w:marBottom w:val="0"/>
                  <w:divBdr>
                    <w:top w:val="none" w:sz="0" w:space="0" w:color="auto"/>
                    <w:left w:val="none" w:sz="0" w:space="0" w:color="auto"/>
                    <w:bottom w:val="none" w:sz="0" w:space="0" w:color="auto"/>
                    <w:right w:val="none" w:sz="0" w:space="0" w:color="auto"/>
                  </w:divBdr>
                </w:div>
                <w:div w:id="1577083480">
                  <w:marLeft w:val="0"/>
                  <w:marRight w:val="0"/>
                  <w:marTop w:val="0"/>
                  <w:marBottom w:val="0"/>
                  <w:divBdr>
                    <w:top w:val="none" w:sz="0" w:space="0" w:color="auto"/>
                    <w:left w:val="none" w:sz="0" w:space="0" w:color="auto"/>
                    <w:bottom w:val="none" w:sz="0" w:space="0" w:color="auto"/>
                    <w:right w:val="none" w:sz="0" w:space="0" w:color="auto"/>
                  </w:divBdr>
                </w:div>
                <w:div w:id="1651517778">
                  <w:marLeft w:val="0"/>
                  <w:marRight w:val="0"/>
                  <w:marTop w:val="0"/>
                  <w:marBottom w:val="0"/>
                  <w:divBdr>
                    <w:top w:val="none" w:sz="0" w:space="0" w:color="auto"/>
                    <w:left w:val="none" w:sz="0" w:space="0" w:color="auto"/>
                    <w:bottom w:val="none" w:sz="0" w:space="0" w:color="auto"/>
                    <w:right w:val="none" w:sz="0" w:space="0" w:color="auto"/>
                  </w:divBdr>
                </w:div>
                <w:div w:id="1671833427">
                  <w:marLeft w:val="0"/>
                  <w:marRight w:val="0"/>
                  <w:marTop w:val="0"/>
                  <w:marBottom w:val="0"/>
                  <w:divBdr>
                    <w:top w:val="none" w:sz="0" w:space="0" w:color="auto"/>
                    <w:left w:val="none" w:sz="0" w:space="0" w:color="auto"/>
                    <w:bottom w:val="none" w:sz="0" w:space="0" w:color="auto"/>
                    <w:right w:val="none" w:sz="0" w:space="0" w:color="auto"/>
                  </w:divBdr>
                </w:div>
                <w:div w:id="1690567477">
                  <w:marLeft w:val="0"/>
                  <w:marRight w:val="0"/>
                  <w:marTop w:val="0"/>
                  <w:marBottom w:val="0"/>
                  <w:divBdr>
                    <w:top w:val="none" w:sz="0" w:space="0" w:color="auto"/>
                    <w:left w:val="none" w:sz="0" w:space="0" w:color="auto"/>
                    <w:bottom w:val="none" w:sz="0" w:space="0" w:color="auto"/>
                    <w:right w:val="none" w:sz="0" w:space="0" w:color="auto"/>
                  </w:divBdr>
                </w:div>
                <w:div w:id="1753551966">
                  <w:marLeft w:val="0"/>
                  <w:marRight w:val="0"/>
                  <w:marTop w:val="0"/>
                  <w:marBottom w:val="0"/>
                  <w:divBdr>
                    <w:top w:val="none" w:sz="0" w:space="0" w:color="auto"/>
                    <w:left w:val="none" w:sz="0" w:space="0" w:color="auto"/>
                    <w:bottom w:val="none" w:sz="0" w:space="0" w:color="auto"/>
                    <w:right w:val="none" w:sz="0" w:space="0" w:color="auto"/>
                  </w:divBdr>
                </w:div>
                <w:div w:id="1764692172">
                  <w:marLeft w:val="0"/>
                  <w:marRight w:val="0"/>
                  <w:marTop w:val="0"/>
                  <w:marBottom w:val="0"/>
                  <w:divBdr>
                    <w:top w:val="none" w:sz="0" w:space="0" w:color="auto"/>
                    <w:left w:val="none" w:sz="0" w:space="0" w:color="auto"/>
                    <w:bottom w:val="none" w:sz="0" w:space="0" w:color="auto"/>
                    <w:right w:val="none" w:sz="0" w:space="0" w:color="auto"/>
                  </w:divBdr>
                </w:div>
                <w:div w:id="1773475163">
                  <w:marLeft w:val="0"/>
                  <w:marRight w:val="0"/>
                  <w:marTop w:val="0"/>
                  <w:marBottom w:val="0"/>
                  <w:divBdr>
                    <w:top w:val="none" w:sz="0" w:space="0" w:color="auto"/>
                    <w:left w:val="none" w:sz="0" w:space="0" w:color="auto"/>
                    <w:bottom w:val="none" w:sz="0" w:space="0" w:color="auto"/>
                    <w:right w:val="none" w:sz="0" w:space="0" w:color="auto"/>
                  </w:divBdr>
                </w:div>
                <w:div w:id="1776513832">
                  <w:marLeft w:val="0"/>
                  <w:marRight w:val="0"/>
                  <w:marTop w:val="0"/>
                  <w:marBottom w:val="0"/>
                  <w:divBdr>
                    <w:top w:val="none" w:sz="0" w:space="0" w:color="auto"/>
                    <w:left w:val="none" w:sz="0" w:space="0" w:color="auto"/>
                    <w:bottom w:val="none" w:sz="0" w:space="0" w:color="auto"/>
                    <w:right w:val="none" w:sz="0" w:space="0" w:color="auto"/>
                  </w:divBdr>
                </w:div>
                <w:div w:id="1823737253">
                  <w:marLeft w:val="0"/>
                  <w:marRight w:val="0"/>
                  <w:marTop w:val="0"/>
                  <w:marBottom w:val="0"/>
                  <w:divBdr>
                    <w:top w:val="none" w:sz="0" w:space="0" w:color="auto"/>
                    <w:left w:val="none" w:sz="0" w:space="0" w:color="auto"/>
                    <w:bottom w:val="none" w:sz="0" w:space="0" w:color="auto"/>
                    <w:right w:val="none" w:sz="0" w:space="0" w:color="auto"/>
                  </w:divBdr>
                </w:div>
                <w:div w:id="1840535890">
                  <w:marLeft w:val="0"/>
                  <w:marRight w:val="0"/>
                  <w:marTop w:val="0"/>
                  <w:marBottom w:val="0"/>
                  <w:divBdr>
                    <w:top w:val="none" w:sz="0" w:space="0" w:color="auto"/>
                    <w:left w:val="none" w:sz="0" w:space="0" w:color="auto"/>
                    <w:bottom w:val="none" w:sz="0" w:space="0" w:color="auto"/>
                    <w:right w:val="none" w:sz="0" w:space="0" w:color="auto"/>
                  </w:divBdr>
                </w:div>
                <w:div w:id="1886328390">
                  <w:marLeft w:val="0"/>
                  <w:marRight w:val="0"/>
                  <w:marTop w:val="0"/>
                  <w:marBottom w:val="0"/>
                  <w:divBdr>
                    <w:top w:val="none" w:sz="0" w:space="0" w:color="auto"/>
                    <w:left w:val="none" w:sz="0" w:space="0" w:color="auto"/>
                    <w:bottom w:val="none" w:sz="0" w:space="0" w:color="auto"/>
                    <w:right w:val="none" w:sz="0" w:space="0" w:color="auto"/>
                  </w:divBdr>
                </w:div>
                <w:div w:id="1908495536">
                  <w:marLeft w:val="0"/>
                  <w:marRight w:val="0"/>
                  <w:marTop w:val="0"/>
                  <w:marBottom w:val="0"/>
                  <w:divBdr>
                    <w:top w:val="none" w:sz="0" w:space="0" w:color="auto"/>
                    <w:left w:val="none" w:sz="0" w:space="0" w:color="auto"/>
                    <w:bottom w:val="none" w:sz="0" w:space="0" w:color="auto"/>
                    <w:right w:val="none" w:sz="0" w:space="0" w:color="auto"/>
                  </w:divBdr>
                </w:div>
                <w:div w:id="1921744067">
                  <w:marLeft w:val="0"/>
                  <w:marRight w:val="0"/>
                  <w:marTop w:val="0"/>
                  <w:marBottom w:val="0"/>
                  <w:divBdr>
                    <w:top w:val="none" w:sz="0" w:space="0" w:color="auto"/>
                    <w:left w:val="none" w:sz="0" w:space="0" w:color="auto"/>
                    <w:bottom w:val="none" w:sz="0" w:space="0" w:color="auto"/>
                    <w:right w:val="none" w:sz="0" w:space="0" w:color="auto"/>
                  </w:divBdr>
                </w:div>
                <w:div w:id="1927612798">
                  <w:marLeft w:val="0"/>
                  <w:marRight w:val="0"/>
                  <w:marTop w:val="0"/>
                  <w:marBottom w:val="0"/>
                  <w:divBdr>
                    <w:top w:val="none" w:sz="0" w:space="0" w:color="auto"/>
                    <w:left w:val="none" w:sz="0" w:space="0" w:color="auto"/>
                    <w:bottom w:val="none" w:sz="0" w:space="0" w:color="auto"/>
                    <w:right w:val="none" w:sz="0" w:space="0" w:color="auto"/>
                  </w:divBdr>
                </w:div>
                <w:div w:id="1934315787">
                  <w:marLeft w:val="0"/>
                  <w:marRight w:val="0"/>
                  <w:marTop w:val="0"/>
                  <w:marBottom w:val="0"/>
                  <w:divBdr>
                    <w:top w:val="none" w:sz="0" w:space="0" w:color="auto"/>
                    <w:left w:val="none" w:sz="0" w:space="0" w:color="auto"/>
                    <w:bottom w:val="none" w:sz="0" w:space="0" w:color="auto"/>
                    <w:right w:val="none" w:sz="0" w:space="0" w:color="auto"/>
                  </w:divBdr>
                </w:div>
                <w:div w:id="1945841309">
                  <w:marLeft w:val="0"/>
                  <w:marRight w:val="0"/>
                  <w:marTop w:val="0"/>
                  <w:marBottom w:val="0"/>
                  <w:divBdr>
                    <w:top w:val="none" w:sz="0" w:space="0" w:color="auto"/>
                    <w:left w:val="none" w:sz="0" w:space="0" w:color="auto"/>
                    <w:bottom w:val="none" w:sz="0" w:space="0" w:color="auto"/>
                    <w:right w:val="none" w:sz="0" w:space="0" w:color="auto"/>
                  </w:divBdr>
                </w:div>
                <w:div w:id="1948080011">
                  <w:marLeft w:val="0"/>
                  <w:marRight w:val="0"/>
                  <w:marTop w:val="0"/>
                  <w:marBottom w:val="0"/>
                  <w:divBdr>
                    <w:top w:val="none" w:sz="0" w:space="0" w:color="auto"/>
                    <w:left w:val="none" w:sz="0" w:space="0" w:color="auto"/>
                    <w:bottom w:val="none" w:sz="0" w:space="0" w:color="auto"/>
                    <w:right w:val="none" w:sz="0" w:space="0" w:color="auto"/>
                  </w:divBdr>
                </w:div>
                <w:div w:id="1963148869">
                  <w:marLeft w:val="0"/>
                  <w:marRight w:val="0"/>
                  <w:marTop w:val="0"/>
                  <w:marBottom w:val="0"/>
                  <w:divBdr>
                    <w:top w:val="none" w:sz="0" w:space="0" w:color="auto"/>
                    <w:left w:val="none" w:sz="0" w:space="0" w:color="auto"/>
                    <w:bottom w:val="none" w:sz="0" w:space="0" w:color="auto"/>
                    <w:right w:val="none" w:sz="0" w:space="0" w:color="auto"/>
                  </w:divBdr>
                </w:div>
                <w:div w:id="1971324794">
                  <w:marLeft w:val="0"/>
                  <w:marRight w:val="0"/>
                  <w:marTop w:val="0"/>
                  <w:marBottom w:val="0"/>
                  <w:divBdr>
                    <w:top w:val="none" w:sz="0" w:space="0" w:color="auto"/>
                    <w:left w:val="none" w:sz="0" w:space="0" w:color="auto"/>
                    <w:bottom w:val="none" w:sz="0" w:space="0" w:color="auto"/>
                    <w:right w:val="none" w:sz="0" w:space="0" w:color="auto"/>
                  </w:divBdr>
                </w:div>
                <w:div w:id="1992903867">
                  <w:marLeft w:val="0"/>
                  <w:marRight w:val="0"/>
                  <w:marTop w:val="0"/>
                  <w:marBottom w:val="0"/>
                  <w:divBdr>
                    <w:top w:val="none" w:sz="0" w:space="0" w:color="auto"/>
                    <w:left w:val="none" w:sz="0" w:space="0" w:color="auto"/>
                    <w:bottom w:val="none" w:sz="0" w:space="0" w:color="auto"/>
                    <w:right w:val="none" w:sz="0" w:space="0" w:color="auto"/>
                  </w:divBdr>
                </w:div>
                <w:div w:id="2073379926">
                  <w:marLeft w:val="0"/>
                  <w:marRight w:val="0"/>
                  <w:marTop w:val="0"/>
                  <w:marBottom w:val="0"/>
                  <w:divBdr>
                    <w:top w:val="none" w:sz="0" w:space="0" w:color="auto"/>
                    <w:left w:val="none" w:sz="0" w:space="0" w:color="auto"/>
                    <w:bottom w:val="none" w:sz="0" w:space="0" w:color="auto"/>
                    <w:right w:val="none" w:sz="0" w:space="0" w:color="auto"/>
                  </w:divBdr>
                </w:div>
                <w:div w:id="2129428058">
                  <w:marLeft w:val="0"/>
                  <w:marRight w:val="0"/>
                  <w:marTop w:val="0"/>
                  <w:marBottom w:val="0"/>
                  <w:divBdr>
                    <w:top w:val="none" w:sz="0" w:space="0" w:color="auto"/>
                    <w:left w:val="none" w:sz="0" w:space="0" w:color="auto"/>
                    <w:bottom w:val="none" w:sz="0" w:space="0" w:color="auto"/>
                    <w:right w:val="none" w:sz="0" w:space="0" w:color="auto"/>
                  </w:divBdr>
                </w:div>
                <w:div w:id="2136826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762667">
          <w:marLeft w:val="0"/>
          <w:marRight w:val="0"/>
          <w:marTop w:val="15"/>
          <w:marBottom w:val="0"/>
          <w:divBdr>
            <w:top w:val="none" w:sz="0" w:space="0" w:color="auto"/>
            <w:left w:val="none" w:sz="0" w:space="0" w:color="auto"/>
            <w:bottom w:val="none" w:sz="0" w:space="0" w:color="auto"/>
            <w:right w:val="none" w:sz="0" w:space="0" w:color="auto"/>
          </w:divBdr>
        </w:div>
        <w:div w:id="2030179906">
          <w:marLeft w:val="0"/>
          <w:marRight w:val="0"/>
          <w:marTop w:val="15"/>
          <w:marBottom w:val="0"/>
          <w:divBdr>
            <w:top w:val="none" w:sz="0" w:space="0" w:color="auto"/>
            <w:left w:val="none" w:sz="0" w:space="0" w:color="auto"/>
            <w:bottom w:val="none" w:sz="0" w:space="0" w:color="auto"/>
            <w:right w:val="none" w:sz="0" w:space="0" w:color="auto"/>
          </w:divBdr>
          <w:divsChild>
            <w:div w:id="711155955">
              <w:marLeft w:val="0"/>
              <w:marRight w:val="0"/>
              <w:marTop w:val="0"/>
              <w:marBottom w:val="0"/>
              <w:divBdr>
                <w:top w:val="none" w:sz="0" w:space="0" w:color="auto"/>
                <w:left w:val="none" w:sz="0" w:space="0" w:color="auto"/>
                <w:bottom w:val="none" w:sz="0" w:space="0" w:color="auto"/>
                <w:right w:val="none" w:sz="0" w:space="0" w:color="auto"/>
              </w:divBdr>
              <w:divsChild>
                <w:div w:id="23795969">
                  <w:marLeft w:val="0"/>
                  <w:marRight w:val="0"/>
                  <w:marTop w:val="0"/>
                  <w:marBottom w:val="0"/>
                  <w:divBdr>
                    <w:top w:val="none" w:sz="0" w:space="0" w:color="auto"/>
                    <w:left w:val="none" w:sz="0" w:space="0" w:color="auto"/>
                    <w:bottom w:val="none" w:sz="0" w:space="0" w:color="auto"/>
                    <w:right w:val="none" w:sz="0" w:space="0" w:color="auto"/>
                  </w:divBdr>
                </w:div>
                <w:div w:id="84769666">
                  <w:marLeft w:val="0"/>
                  <w:marRight w:val="0"/>
                  <w:marTop w:val="0"/>
                  <w:marBottom w:val="0"/>
                  <w:divBdr>
                    <w:top w:val="none" w:sz="0" w:space="0" w:color="auto"/>
                    <w:left w:val="none" w:sz="0" w:space="0" w:color="auto"/>
                    <w:bottom w:val="none" w:sz="0" w:space="0" w:color="auto"/>
                    <w:right w:val="none" w:sz="0" w:space="0" w:color="auto"/>
                  </w:divBdr>
                </w:div>
                <w:div w:id="107816953">
                  <w:marLeft w:val="0"/>
                  <w:marRight w:val="0"/>
                  <w:marTop w:val="0"/>
                  <w:marBottom w:val="0"/>
                  <w:divBdr>
                    <w:top w:val="none" w:sz="0" w:space="0" w:color="auto"/>
                    <w:left w:val="none" w:sz="0" w:space="0" w:color="auto"/>
                    <w:bottom w:val="none" w:sz="0" w:space="0" w:color="auto"/>
                    <w:right w:val="none" w:sz="0" w:space="0" w:color="auto"/>
                  </w:divBdr>
                </w:div>
                <w:div w:id="111096270">
                  <w:marLeft w:val="0"/>
                  <w:marRight w:val="0"/>
                  <w:marTop w:val="0"/>
                  <w:marBottom w:val="0"/>
                  <w:divBdr>
                    <w:top w:val="none" w:sz="0" w:space="0" w:color="auto"/>
                    <w:left w:val="none" w:sz="0" w:space="0" w:color="auto"/>
                    <w:bottom w:val="none" w:sz="0" w:space="0" w:color="auto"/>
                    <w:right w:val="none" w:sz="0" w:space="0" w:color="auto"/>
                  </w:divBdr>
                </w:div>
                <w:div w:id="139078425">
                  <w:marLeft w:val="0"/>
                  <w:marRight w:val="0"/>
                  <w:marTop w:val="0"/>
                  <w:marBottom w:val="0"/>
                  <w:divBdr>
                    <w:top w:val="none" w:sz="0" w:space="0" w:color="auto"/>
                    <w:left w:val="none" w:sz="0" w:space="0" w:color="auto"/>
                    <w:bottom w:val="none" w:sz="0" w:space="0" w:color="auto"/>
                    <w:right w:val="none" w:sz="0" w:space="0" w:color="auto"/>
                  </w:divBdr>
                </w:div>
                <w:div w:id="161311999">
                  <w:marLeft w:val="0"/>
                  <w:marRight w:val="0"/>
                  <w:marTop w:val="0"/>
                  <w:marBottom w:val="0"/>
                  <w:divBdr>
                    <w:top w:val="none" w:sz="0" w:space="0" w:color="auto"/>
                    <w:left w:val="none" w:sz="0" w:space="0" w:color="auto"/>
                    <w:bottom w:val="none" w:sz="0" w:space="0" w:color="auto"/>
                    <w:right w:val="none" w:sz="0" w:space="0" w:color="auto"/>
                  </w:divBdr>
                </w:div>
                <w:div w:id="166091694">
                  <w:marLeft w:val="0"/>
                  <w:marRight w:val="0"/>
                  <w:marTop w:val="0"/>
                  <w:marBottom w:val="0"/>
                  <w:divBdr>
                    <w:top w:val="none" w:sz="0" w:space="0" w:color="auto"/>
                    <w:left w:val="none" w:sz="0" w:space="0" w:color="auto"/>
                    <w:bottom w:val="none" w:sz="0" w:space="0" w:color="auto"/>
                    <w:right w:val="none" w:sz="0" w:space="0" w:color="auto"/>
                  </w:divBdr>
                </w:div>
                <w:div w:id="248779585">
                  <w:marLeft w:val="0"/>
                  <w:marRight w:val="0"/>
                  <w:marTop w:val="0"/>
                  <w:marBottom w:val="0"/>
                  <w:divBdr>
                    <w:top w:val="none" w:sz="0" w:space="0" w:color="auto"/>
                    <w:left w:val="none" w:sz="0" w:space="0" w:color="auto"/>
                    <w:bottom w:val="none" w:sz="0" w:space="0" w:color="auto"/>
                    <w:right w:val="none" w:sz="0" w:space="0" w:color="auto"/>
                  </w:divBdr>
                </w:div>
                <w:div w:id="300428232">
                  <w:marLeft w:val="0"/>
                  <w:marRight w:val="0"/>
                  <w:marTop w:val="0"/>
                  <w:marBottom w:val="0"/>
                  <w:divBdr>
                    <w:top w:val="none" w:sz="0" w:space="0" w:color="auto"/>
                    <w:left w:val="none" w:sz="0" w:space="0" w:color="auto"/>
                    <w:bottom w:val="none" w:sz="0" w:space="0" w:color="auto"/>
                    <w:right w:val="none" w:sz="0" w:space="0" w:color="auto"/>
                  </w:divBdr>
                </w:div>
                <w:div w:id="311100104">
                  <w:marLeft w:val="0"/>
                  <w:marRight w:val="0"/>
                  <w:marTop w:val="0"/>
                  <w:marBottom w:val="0"/>
                  <w:divBdr>
                    <w:top w:val="none" w:sz="0" w:space="0" w:color="auto"/>
                    <w:left w:val="none" w:sz="0" w:space="0" w:color="auto"/>
                    <w:bottom w:val="none" w:sz="0" w:space="0" w:color="auto"/>
                    <w:right w:val="none" w:sz="0" w:space="0" w:color="auto"/>
                  </w:divBdr>
                </w:div>
                <w:div w:id="319887265">
                  <w:marLeft w:val="0"/>
                  <w:marRight w:val="0"/>
                  <w:marTop w:val="0"/>
                  <w:marBottom w:val="0"/>
                  <w:divBdr>
                    <w:top w:val="none" w:sz="0" w:space="0" w:color="auto"/>
                    <w:left w:val="none" w:sz="0" w:space="0" w:color="auto"/>
                    <w:bottom w:val="none" w:sz="0" w:space="0" w:color="auto"/>
                    <w:right w:val="none" w:sz="0" w:space="0" w:color="auto"/>
                  </w:divBdr>
                </w:div>
                <w:div w:id="391391007">
                  <w:marLeft w:val="0"/>
                  <w:marRight w:val="0"/>
                  <w:marTop w:val="0"/>
                  <w:marBottom w:val="0"/>
                  <w:divBdr>
                    <w:top w:val="none" w:sz="0" w:space="0" w:color="auto"/>
                    <w:left w:val="none" w:sz="0" w:space="0" w:color="auto"/>
                    <w:bottom w:val="none" w:sz="0" w:space="0" w:color="auto"/>
                    <w:right w:val="none" w:sz="0" w:space="0" w:color="auto"/>
                  </w:divBdr>
                </w:div>
                <w:div w:id="392701589">
                  <w:marLeft w:val="0"/>
                  <w:marRight w:val="0"/>
                  <w:marTop w:val="0"/>
                  <w:marBottom w:val="0"/>
                  <w:divBdr>
                    <w:top w:val="none" w:sz="0" w:space="0" w:color="auto"/>
                    <w:left w:val="none" w:sz="0" w:space="0" w:color="auto"/>
                    <w:bottom w:val="none" w:sz="0" w:space="0" w:color="auto"/>
                    <w:right w:val="none" w:sz="0" w:space="0" w:color="auto"/>
                  </w:divBdr>
                </w:div>
                <w:div w:id="397168513">
                  <w:marLeft w:val="0"/>
                  <w:marRight w:val="0"/>
                  <w:marTop w:val="0"/>
                  <w:marBottom w:val="0"/>
                  <w:divBdr>
                    <w:top w:val="none" w:sz="0" w:space="0" w:color="auto"/>
                    <w:left w:val="none" w:sz="0" w:space="0" w:color="auto"/>
                    <w:bottom w:val="none" w:sz="0" w:space="0" w:color="auto"/>
                    <w:right w:val="none" w:sz="0" w:space="0" w:color="auto"/>
                  </w:divBdr>
                </w:div>
                <w:div w:id="446504587">
                  <w:marLeft w:val="0"/>
                  <w:marRight w:val="0"/>
                  <w:marTop w:val="0"/>
                  <w:marBottom w:val="0"/>
                  <w:divBdr>
                    <w:top w:val="none" w:sz="0" w:space="0" w:color="auto"/>
                    <w:left w:val="none" w:sz="0" w:space="0" w:color="auto"/>
                    <w:bottom w:val="none" w:sz="0" w:space="0" w:color="auto"/>
                    <w:right w:val="none" w:sz="0" w:space="0" w:color="auto"/>
                  </w:divBdr>
                </w:div>
                <w:div w:id="475344756">
                  <w:marLeft w:val="0"/>
                  <w:marRight w:val="0"/>
                  <w:marTop w:val="0"/>
                  <w:marBottom w:val="0"/>
                  <w:divBdr>
                    <w:top w:val="none" w:sz="0" w:space="0" w:color="auto"/>
                    <w:left w:val="none" w:sz="0" w:space="0" w:color="auto"/>
                    <w:bottom w:val="none" w:sz="0" w:space="0" w:color="auto"/>
                    <w:right w:val="none" w:sz="0" w:space="0" w:color="auto"/>
                  </w:divBdr>
                </w:div>
                <w:div w:id="486289533">
                  <w:marLeft w:val="0"/>
                  <w:marRight w:val="0"/>
                  <w:marTop w:val="0"/>
                  <w:marBottom w:val="0"/>
                  <w:divBdr>
                    <w:top w:val="none" w:sz="0" w:space="0" w:color="auto"/>
                    <w:left w:val="none" w:sz="0" w:space="0" w:color="auto"/>
                    <w:bottom w:val="none" w:sz="0" w:space="0" w:color="auto"/>
                    <w:right w:val="none" w:sz="0" w:space="0" w:color="auto"/>
                  </w:divBdr>
                </w:div>
                <w:div w:id="487942869">
                  <w:marLeft w:val="0"/>
                  <w:marRight w:val="0"/>
                  <w:marTop w:val="0"/>
                  <w:marBottom w:val="0"/>
                  <w:divBdr>
                    <w:top w:val="none" w:sz="0" w:space="0" w:color="auto"/>
                    <w:left w:val="none" w:sz="0" w:space="0" w:color="auto"/>
                    <w:bottom w:val="none" w:sz="0" w:space="0" w:color="auto"/>
                    <w:right w:val="none" w:sz="0" w:space="0" w:color="auto"/>
                  </w:divBdr>
                </w:div>
                <w:div w:id="511800747">
                  <w:marLeft w:val="0"/>
                  <w:marRight w:val="0"/>
                  <w:marTop w:val="0"/>
                  <w:marBottom w:val="0"/>
                  <w:divBdr>
                    <w:top w:val="none" w:sz="0" w:space="0" w:color="auto"/>
                    <w:left w:val="none" w:sz="0" w:space="0" w:color="auto"/>
                    <w:bottom w:val="none" w:sz="0" w:space="0" w:color="auto"/>
                    <w:right w:val="none" w:sz="0" w:space="0" w:color="auto"/>
                  </w:divBdr>
                </w:div>
                <w:div w:id="573785383">
                  <w:marLeft w:val="0"/>
                  <w:marRight w:val="0"/>
                  <w:marTop w:val="0"/>
                  <w:marBottom w:val="0"/>
                  <w:divBdr>
                    <w:top w:val="none" w:sz="0" w:space="0" w:color="auto"/>
                    <w:left w:val="none" w:sz="0" w:space="0" w:color="auto"/>
                    <w:bottom w:val="none" w:sz="0" w:space="0" w:color="auto"/>
                    <w:right w:val="none" w:sz="0" w:space="0" w:color="auto"/>
                  </w:divBdr>
                </w:div>
                <w:div w:id="578097270">
                  <w:marLeft w:val="0"/>
                  <w:marRight w:val="0"/>
                  <w:marTop w:val="0"/>
                  <w:marBottom w:val="0"/>
                  <w:divBdr>
                    <w:top w:val="none" w:sz="0" w:space="0" w:color="auto"/>
                    <w:left w:val="none" w:sz="0" w:space="0" w:color="auto"/>
                    <w:bottom w:val="none" w:sz="0" w:space="0" w:color="auto"/>
                    <w:right w:val="none" w:sz="0" w:space="0" w:color="auto"/>
                  </w:divBdr>
                </w:div>
                <w:div w:id="583295503">
                  <w:marLeft w:val="0"/>
                  <w:marRight w:val="0"/>
                  <w:marTop w:val="0"/>
                  <w:marBottom w:val="0"/>
                  <w:divBdr>
                    <w:top w:val="none" w:sz="0" w:space="0" w:color="auto"/>
                    <w:left w:val="none" w:sz="0" w:space="0" w:color="auto"/>
                    <w:bottom w:val="none" w:sz="0" w:space="0" w:color="auto"/>
                    <w:right w:val="none" w:sz="0" w:space="0" w:color="auto"/>
                  </w:divBdr>
                </w:div>
                <w:div w:id="596985103">
                  <w:marLeft w:val="0"/>
                  <w:marRight w:val="0"/>
                  <w:marTop w:val="0"/>
                  <w:marBottom w:val="0"/>
                  <w:divBdr>
                    <w:top w:val="none" w:sz="0" w:space="0" w:color="auto"/>
                    <w:left w:val="none" w:sz="0" w:space="0" w:color="auto"/>
                    <w:bottom w:val="none" w:sz="0" w:space="0" w:color="auto"/>
                    <w:right w:val="none" w:sz="0" w:space="0" w:color="auto"/>
                  </w:divBdr>
                </w:div>
                <w:div w:id="608589325">
                  <w:marLeft w:val="0"/>
                  <w:marRight w:val="0"/>
                  <w:marTop w:val="0"/>
                  <w:marBottom w:val="0"/>
                  <w:divBdr>
                    <w:top w:val="none" w:sz="0" w:space="0" w:color="auto"/>
                    <w:left w:val="none" w:sz="0" w:space="0" w:color="auto"/>
                    <w:bottom w:val="none" w:sz="0" w:space="0" w:color="auto"/>
                    <w:right w:val="none" w:sz="0" w:space="0" w:color="auto"/>
                  </w:divBdr>
                </w:div>
                <w:div w:id="719935669">
                  <w:marLeft w:val="0"/>
                  <w:marRight w:val="0"/>
                  <w:marTop w:val="0"/>
                  <w:marBottom w:val="0"/>
                  <w:divBdr>
                    <w:top w:val="none" w:sz="0" w:space="0" w:color="auto"/>
                    <w:left w:val="none" w:sz="0" w:space="0" w:color="auto"/>
                    <w:bottom w:val="none" w:sz="0" w:space="0" w:color="auto"/>
                    <w:right w:val="none" w:sz="0" w:space="0" w:color="auto"/>
                  </w:divBdr>
                </w:div>
                <w:div w:id="763574057">
                  <w:marLeft w:val="0"/>
                  <w:marRight w:val="0"/>
                  <w:marTop w:val="0"/>
                  <w:marBottom w:val="0"/>
                  <w:divBdr>
                    <w:top w:val="none" w:sz="0" w:space="0" w:color="auto"/>
                    <w:left w:val="none" w:sz="0" w:space="0" w:color="auto"/>
                    <w:bottom w:val="none" w:sz="0" w:space="0" w:color="auto"/>
                    <w:right w:val="none" w:sz="0" w:space="0" w:color="auto"/>
                  </w:divBdr>
                </w:div>
                <w:div w:id="803237315">
                  <w:marLeft w:val="0"/>
                  <w:marRight w:val="0"/>
                  <w:marTop w:val="0"/>
                  <w:marBottom w:val="0"/>
                  <w:divBdr>
                    <w:top w:val="none" w:sz="0" w:space="0" w:color="auto"/>
                    <w:left w:val="none" w:sz="0" w:space="0" w:color="auto"/>
                    <w:bottom w:val="none" w:sz="0" w:space="0" w:color="auto"/>
                    <w:right w:val="none" w:sz="0" w:space="0" w:color="auto"/>
                  </w:divBdr>
                </w:div>
                <w:div w:id="862674452">
                  <w:marLeft w:val="0"/>
                  <w:marRight w:val="0"/>
                  <w:marTop w:val="0"/>
                  <w:marBottom w:val="0"/>
                  <w:divBdr>
                    <w:top w:val="none" w:sz="0" w:space="0" w:color="auto"/>
                    <w:left w:val="none" w:sz="0" w:space="0" w:color="auto"/>
                    <w:bottom w:val="none" w:sz="0" w:space="0" w:color="auto"/>
                    <w:right w:val="none" w:sz="0" w:space="0" w:color="auto"/>
                  </w:divBdr>
                </w:div>
                <w:div w:id="883832853">
                  <w:marLeft w:val="0"/>
                  <w:marRight w:val="0"/>
                  <w:marTop w:val="0"/>
                  <w:marBottom w:val="0"/>
                  <w:divBdr>
                    <w:top w:val="none" w:sz="0" w:space="0" w:color="auto"/>
                    <w:left w:val="none" w:sz="0" w:space="0" w:color="auto"/>
                    <w:bottom w:val="none" w:sz="0" w:space="0" w:color="auto"/>
                    <w:right w:val="none" w:sz="0" w:space="0" w:color="auto"/>
                  </w:divBdr>
                </w:div>
                <w:div w:id="885489657">
                  <w:marLeft w:val="0"/>
                  <w:marRight w:val="0"/>
                  <w:marTop w:val="0"/>
                  <w:marBottom w:val="0"/>
                  <w:divBdr>
                    <w:top w:val="none" w:sz="0" w:space="0" w:color="auto"/>
                    <w:left w:val="none" w:sz="0" w:space="0" w:color="auto"/>
                    <w:bottom w:val="none" w:sz="0" w:space="0" w:color="auto"/>
                    <w:right w:val="none" w:sz="0" w:space="0" w:color="auto"/>
                  </w:divBdr>
                </w:div>
                <w:div w:id="889875479">
                  <w:marLeft w:val="0"/>
                  <w:marRight w:val="0"/>
                  <w:marTop w:val="0"/>
                  <w:marBottom w:val="0"/>
                  <w:divBdr>
                    <w:top w:val="none" w:sz="0" w:space="0" w:color="auto"/>
                    <w:left w:val="none" w:sz="0" w:space="0" w:color="auto"/>
                    <w:bottom w:val="none" w:sz="0" w:space="0" w:color="auto"/>
                    <w:right w:val="none" w:sz="0" w:space="0" w:color="auto"/>
                  </w:divBdr>
                </w:div>
                <w:div w:id="905073763">
                  <w:marLeft w:val="0"/>
                  <w:marRight w:val="0"/>
                  <w:marTop w:val="0"/>
                  <w:marBottom w:val="0"/>
                  <w:divBdr>
                    <w:top w:val="none" w:sz="0" w:space="0" w:color="auto"/>
                    <w:left w:val="none" w:sz="0" w:space="0" w:color="auto"/>
                    <w:bottom w:val="none" w:sz="0" w:space="0" w:color="auto"/>
                    <w:right w:val="none" w:sz="0" w:space="0" w:color="auto"/>
                  </w:divBdr>
                </w:div>
                <w:div w:id="908347117">
                  <w:marLeft w:val="0"/>
                  <w:marRight w:val="0"/>
                  <w:marTop w:val="0"/>
                  <w:marBottom w:val="0"/>
                  <w:divBdr>
                    <w:top w:val="none" w:sz="0" w:space="0" w:color="auto"/>
                    <w:left w:val="none" w:sz="0" w:space="0" w:color="auto"/>
                    <w:bottom w:val="none" w:sz="0" w:space="0" w:color="auto"/>
                    <w:right w:val="none" w:sz="0" w:space="0" w:color="auto"/>
                  </w:divBdr>
                </w:div>
                <w:div w:id="912743544">
                  <w:marLeft w:val="0"/>
                  <w:marRight w:val="0"/>
                  <w:marTop w:val="0"/>
                  <w:marBottom w:val="0"/>
                  <w:divBdr>
                    <w:top w:val="none" w:sz="0" w:space="0" w:color="auto"/>
                    <w:left w:val="none" w:sz="0" w:space="0" w:color="auto"/>
                    <w:bottom w:val="none" w:sz="0" w:space="0" w:color="auto"/>
                    <w:right w:val="none" w:sz="0" w:space="0" w:color="auto"/>
                  </w:divBdr>
                </w:div>
                <w:div w:id="952514063">
                  <w:marLeft w:val="0"/>
                  <w:marRight w:val="0"/>
                  <w:marTop w:val="0"/>
                  <w:marBottom w:val="0"/>
                  <w:divBdr>
                    <w:top w:val="none" w:sz="0" w:space="0" w:color="auto"/>
                    <w:left w:val="none" w:sz="0" w:space="0" w:color="auto"/>
                    <w:bottom w:val="none" w:sz="0" w:space="0" w:color="auto"/>
                    <w:right w:val="none" w:sz="0" w:space="0" w:color="auto"/>
                  </w:divBdr>
                </w:div>
                <w:div w:id="958876358">
                  <w:marLeft w:val="0"/>
                  <w:marRight w:val="0"/>
                  <w:marTop w:val="0"/>
                  <w:marBottom w:val="0"/>
                  <w:divBdr>
                    <w:top w:val="none" w:sz="0" w:space="0" w:color="auto"/>
                    <w:left w:val="none" w:sz="0" w:space="0" w:color="auto"/>
                    <w:bottom w:val="none" w:sz="0" w:space="0" w:color="auto"/>
                    <w:right w:val="none" w:sz="0" w:space="0" w:color="auto"/>
                  </w:divBdr>
                </w:div>
                <w:div w:id="972712721">
                  <w:marLeft w:val="0"/>
                  <w:marRight w:val="0"/>
                  <w:marTop w:val="0"/>
                  <w:marBottom w:val="0"/>
                  <w:divBdr>
                    <w:top w:val="none" w:sz="0" w:space="0" w:color="auto"/>
                    <w:left w:val="none" w:sz="0" w:space="0" w:color="auto"/>
                    <w:bottom w:val="none" w:sz="0" w:space="0" w:color="auto"/>
                    <w:right w:val="none" w:sz="0" w:space="0" w:color="auto"/>
                  </w:divBdr>
                </w:div>
                <w:div w:id="1026061883">
                  <w:marLeft w:val="0"/>
                  <w:marRight w:val="0"/>
                  <w:marTop w:val="0"/>
                  <w:marBottom w:val="0"/>
                  <w:divBdr>
                    <w:top w:val="none" w:sz="0" w:space="0" w:color="auto"/>
                    <w:left w:val="none" w:sz="0" w:space="0" w:color="auto"/>
                    <w:bottom w:val="none" w:sz="0" w:space="0" w:color="auto"/>
                    <w:right w:val="none" w:sz="0" w:space="0" w:color="auto"/>
                  </w:divBdr>
                </w:div>
                <w:div w:id="1053969677">
                  <w:marLeft w:val="0"/>
                  <w:marRight w:val="0"/>
                  <w:marTop w:val="0"/>
                  <w:marBottom w:val="0"/>
                  <w:divBdr>
                    <w:top w:val="none" w:sz="0" w:space="0" w:color="auto"/>
                    <w:left w:val="none" w:sz="0" w:space="0" w:color="auto"/>
                    <w:bottom w:val="none" w:sz="0" w:space="0" w:color="auto"/>
                    <w:right w:val="none" w:sz="0" w:space="0" w:color="auto"/>
                  </w:divBdr>
                </w:div>
                <w:div w:id="1061714511">
                  <w:marLeft w:val="0"/>
                  <w:marRight w:val="0"/>
                  <w:marTop w:val="0"/>
                  <w:marBottom w:val="0"/>
                  <w:divBdr>
                    <w:top w:val="none" w:sz="0" w:space="0" w:color="auto"/>
                    <w:left w:val="none" w:sz="0" w:space="0" w:color="auto"/>
                    <w:bottom w:val="none" w:sz="0" w:space="0" w:color="auto"/>
                    <w:right w:val="none" w:sz="0" w:space="0" w:color="auto"/>
                  </w:divBdr>
                </w:div>
                <w:div w:id="1132596619">
                  <w:marLeft w:val="0"/>
                  <w:marRight w:val="0"/>
                  <w:marTop w:val="0"/>
                  <w:marBottom w:val="0"/>
                  <w:divBdr>
                    <w:top w:val="none" w:sz="0" w:space="0" w:color="auto"/>
                    <w:left w:val="none" w:sz="0" w:space="0" w:color="auto"/>
                    <w:bottom w:val="none" w:sz="0" w:space="0" w:color="auto"/>
                    <w:right w:val="none" w:sz="0" w:space="0" w:color="auto"/>
                  </w:divBdr>
                </w:div>
                <w:div w:id="1208950938">
                  <w:marLeft w:val="0"/>
                  <w:marRight w:val="0"/>
                  <w:marTop w:val="0"/>
                  <w:marBottom w:val="0"/>
                  <w:divBdr>
                    <w:top w:val="none" w:sz="0" w:space="0" w:color="auto"/>
                    <w:left w:val="none" w:sz="0" w:space="0" w:color="auto"/>
                    <w:bottom w:val="none" w:sz="0" w:space="0" w:color="auto"/>
                    <w:right w:val="none" w:sz="0" w:space="0" w:color="auto"/>
                  </w:divBdr>
                </w:div>
                <w:div w:id="1324428836">
                  <w:marLeft w:val="0"/>
                  <w:marRight w:val="0"/>
                  <w:marTop w:val="0"/>
                  <w:marBottom w:val="0"/>
                  <w:divBdr>
                    <w:top w:val="none" w:sz="0" w:space="0" w:color="auto"/>
                    <w:left w:val="none" w:sz="0" w:space="0" w:color="auto"/>
                    <w:bottom w:val="none" w:sz="0" w:space="0" w:color="auto"/>
                    <w:right w:val="none" w:sz="0" w:space="0" w:color="auto"/>
                  </w:divBdr>
                </w:div>
                <w:div w:id="1377119824">
                  <w:marLeft w:val="0"/>
                  <w:marRight w:val="0"/>
                  <w:marTop w:val="0"/>
                  <w:marBottom w:val="0"/>
                  <w:divBdr>
                    <w:top w:val="none" w:sz="0" w:space="0" w:color="auto"/>
                    <w:left w:val="none" w:sz="0" w:space="0" w:color="auto"/>
                    <w:bottom w:val="none" w:sz="0" w:space="0" w:color="auto"/>
                    <w:right w:val="none" w:sz="0" w:space="0" w:color="auto"/>
                  </w:divBdr>
                </w:div>
                <w:div w:id="1445881965">
                  <w:marLeft w:val="0"/>
                  <w:marRight w:val="0"/>
                  <w:marTop w:val="0"/>
                  <w:marBottom w:val="0"/>
                  <w:divBdr>
                    <w:top w:val="none" w:sz="0" w:space="0" w:color="auto"/>
                    <w:left w:val="none" w:sz="0" w:space="0" w:color="auto"/>
                    <w:bottom w:val="none" w:sz="0" w:space="0" w:color="auto"/>
                    <w:right w:val="none" w:sz="0" w:space="0" w:color="auto"/>
                  </w:divBdr>
                </w:div>
                <w:div w:id="1454323268">
                  <w:marLeft w:val="0"/>
                  <w:marRight w:val="0"/>
                  <w:marTop w:val="0"/>
                  <w:marBottom w:val="0"/>
                  <w:divBdr>
                    <w:top w:val="none" w:sz="0" w:space="0" w:color="auto"/>
                    <w:left w:val="none" w:sz="0" w:space="0" w:color="auto"/>
                    <w:bottom w:val="none" w:sz="0" w:space="0" w:color="auto"/>
                    <w:right w:val="none" w:sz="0" w:space="0" w:color="auto"/>
                  </w:divBdr>
                </w:div>
                <w:div w:id="1460223266">
                  <w:marLeft w:val="0"/>
                  <w:marRight w:val="0"/>
                  <w:marTop w:val="0"/>
                  <w:marBottom w:val="0"/>
                  <w:divBdr>
                    <w:top w:val="none" w:sz="0" w:space="0" w:color="auto"/>
                    <w:left w:val="none" w:sz="0" w:space="0" w:color="auto"/>
                    <w:bottom w:val="none" w:sz="0" w:space="0" w:color="auto"/>
                    <w:right w:val="none" w:sz="0" w:space="0" w:color="auto"/>
                  </w:divBdr>
                </w:div>
                <w:div w:id="1585217081">
                  <w:marLeft w:val="0"/>
                  <w:marRight w:val="0"/>
                  <w:marTop w:val="0"/>
                  <w:marBottom w:val="0"/>
                  <w:divBdr>
                    <w:top w:val="none" w:sz="0" w:space="0" w:color="auto"/>
                    <w:left w:val="none" w:sz="0" w:space="0" w:color="auto"/>
                    <w:bottom w:val="none" w:sz="0" w:space="0" w:color="auto"/>
                    <w:right w:val="none" w:sz="0" w:space="0" w:color="auto"/>
                  </w:divBdr>
                </w:div>
                <w:div w:id="1615207794">
                  <w:marLeft w:val="0"/>
                  <w:marRight w:val="0"/>
                  <w:marTop w:val="0"/>
                  <w:marBottom w:val="0"/>
                  <w:divBdr>
                    <w:top w:val="none" w:sz="0" w:space="0" w:color="auto"/>
                    <w:left w:val="none" w:sz="0" w:space="0" w:color="auto"/>
                    <w:bottom w:val="none" w:sz="0" w:space="0" w:color="auto"/>
                    <w:right w:val="none" w:sz="0" w:space="0" w:color="auto"/>
                  </w:divBdr>
                </w:div>
                <w:div w:id="1645230178">
                  <w:marLeft w:val="0"/>
                  <w:marRight w:val="0"/>
                  <w:marTop w:val="0"/>
                  <w:marBottom w:val="0"/>
                  <w:divBdr>
                    <w:top w:val="none" w:sz="0" w:space="0" w:color="auto"/>
                    <w:left w:val="none" w:sz="0" w:space="0" w:color="auto"/>
                    <w:bottom w:val="none" w:sz="0" w:space="0" w:color="auto"/>
                    <w:right w:val="none" w:sz="0" w:space="0" w:color="auto"/>
                  </w:divBdr>
                </w:div>
                <w:div w:id="1661498838">
                  <w:marLeft w:val="0"/>
                  <w:marRight w:val="0"/>
                  <w:marTop w:val="0"/>
                  <w:marBottom w:val="0"/>
                  <w:divBdr>
                    <w:top w:val="none" w:sz="0" w:space="0" w:color="auto"/>
                    <w:left w:val="none" w:sz="0" w:space="0" w:color="auto"/>
                    <w:bottom w:val="none" w:sz="0" w:space="0" w:color="auto"/>
                    <w:right w:val="none" w:sz="0" w:space="0" w:color="auto"/>
                  </w:divBdr>
                </w:div>
                <w:div w:id="1710184421">
                  <w:marLeft w:val="0"/>
                  <w:marRight w:val="0"/>
                  <w:marTop w:val="0"/>
                  <w:marBottom w:val="0"/>
                  <w:divBdr>
                    <w:top w:val="none" w:sz="0" w:space="0" w:color="auto"/>
                    <w:left w:val="none" w:sz="0" w:space="0" w:color="auto"/>
                    <w:bottom w:val="none" w:sz="0" w:space="0" w:color="auto"/>
                    <w:right w:val="none" w:sz="0" w:space="0" w:color="auto"/>
                  </w:divBdr>
                </w:div>
                <w:div w:id="1728800184">
                  <w:marLeft w:val="0"/>
                  <w:marRight w:val="0"/>
                  <w:marTop w:val="0"/>
                  <w:marBottom w:val="0"/>
                  <w:divBdr>
                    <w:top w:val="none" w:sz="0" w:space="0" w:color="auto"/>
                    <w:left w:val="none" w:sz="0" w:space="0" w:color="auto"/>
                    <w:bottom w:val="none" w:sz="0" w:space="0" w:color="auto"/>
                    <w:right w:val="none" w:sz="0" w:space="0" w:color="auto"/>
                  </w:divBdr>
                </w:div>
                <w:div w:id="1742556950">
                  <w:marLeft w:val="0"/>
                  <w:marRight w:val="0"/>
                  <w:marTop w:val="0"/>
                  <w:marBottom w:val="0"/>
                  <w:divBdr>
                    <w:top w:val="none" w:sz="0" w:space="0" w:color="auto"/>
                    <w:left w:val="none" w:sz="0" w:space="0" w:color="auto"/>
                    <w:bottom w:val="none" w:sz="0" w:space="0" w:color="auto"/>
                    <w:right w:val="none" w:sz="0" w:space="0" w:color="auto"/>
                  </w:divBdr>
                </w:div>
                <w:div w:id="1771318880">
                  <w:marLeft w:val="0"/>
                  <w:marRight w:val="0"/>
                  <w:marTop w:val="0"/>
                  <w:marBottom w:val="0"/>
                  <w:divBdr>
                    <w:top w:val="none" w:sz="0" w:space="0" w:color="auto"/>
                    <w:left w:val="none" w:sz="0" w:space="0" w:color="auto"/>
                    <w:bottom w:val="none" w:sz="0" w:space="0" w:color="auto"/>
                    <w:right w:val="none" w:sz="0" w:space="0" w:color="auto"/>
                  </w:divBdr>
                </w:div>
                <w:div w:id="2062510839">
                  <w:marLeft w:val="0"/>
                  <w:marRight w:val="0"/>
                  <w:marTop w:val="0"/>
                  <w:marBottom w:val="0"/>
                  <w:divBdr>
                    <w:top w:val="none" w:sz="0" w:space="0" w:color="auto"/>
                    <w:left w:val="none" w:sz="0" w:space="0" w:color="auto"/>
                    <w:bottom w:val="none" w:sz="0" w:space="0" w:color="auto"/>
                    <w:right w:val="none" w:sz="0" w:space="0" w:color="auto"/>
                  </w:divBdr>
                </w:div>
                <w:div w:id="2109691831">
                  <w:marLeft w:val="0"/>
                  <w:marRight w:val="0"/>
                  <w:marTop w:val="0"/>
                  <w:marBottom w:val="0"/>
                  <w:divBdr>
                    <w:top w:val="none" w:sz="0" w:space="0" w:color="auto"/>
                    <w:left w:val="none" w:sz="0" w:space="0" w:color="auto"/>
                    <w:bottom w:val="none" w:sz="0" w:space="0" w:color="auto"/>
                    <w:right w:val="none" w:sz="0" w:space="0" w:color="auto"/>
                  </w:divBdr>
                </w:div>
                <w:div w:id="2114856176">
                  <w:marLeft w:val="0"/>
                  <w:marRight w:val="0"/>
                  <w:marTop w:val="0"/>
                  <w:marBottom w:val="0"/>
                  <w:divBdr>
                    <w:top w:val="none" w:sz="0" w:space="0" w:color="auto"/>
                    <w:left w:val="none" w:sz="0" w:space="0" w:color="auto"/>
                    <w:bottom w:val="none" w:sz="0" w:space="0" w:color="auto"/>
                    <w:right w:val="none" w:sz="0" w:space="0" w:color="auto"/>
                  </w:divBdr>
                </w:div>
                <w:div w:id="2122726547">
                  <w:marLeft w:val="0"/>
                  <w:marRight w:val="0"/>
                  <w:marTop w:val="0"/>
                  <w:marBottom w:val="0"/>
                  <w:divBdr>
                    <w:top w:val="none" w:sz="0" w:space="0" w:color="auto"/>
                    <w:left w:val="none" w:sz="0" w:space="0" w:color="auto"/>
                    <w:bottom w:val="none" w:sz="0" w:space="0" w:color="auto"/>
                    <w:right w:val="none" w:sz="0" w:space="0" w:color="auto"/>
                  </w:divBdr>
                </w:div>
                <w:div w:id="2123263859">
                  <w:marLeft w:val="0"/>
                  <w:marRight w:val="0"/>
                  <w:marTop w:val="0"/>
                  <w:marBottom w:val="0"/>
                  <w:divBdr>
                    <w:top w:val="none" w:sz="0" w:space="0" w:color="auto"/>
                    <w:left w:val="none" w:sz="0" w:space="0" w:color="auto"/>
                    <w:bottom w:val="none" w:sz="0" w:space="0" w:color="auto"/>
                    <w:right w:val="none" w:sz="0" w:space="0" w:color="auto"/>
                  </w:divBdr>
                </w:div>
                <w:div w:id="213032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522693">
      <w:bodyDiv w:val="1"/>
      <w:marLeft w:val="0"/>
      <w:marRight w:val="0"/>
      <w:marTop w:val="0"/>
      <w:marBottom w:val="0"/>
      <w:divBdr>
        <w:top w:val="none" w:sz="0" w:space="0" w:color="auto"/>
        <w:left w:val="none" w:sz="0" w:space="0" w:color="auto"/>
        <w:bottom w:val="none" w:sz="0" w:space="0" w:color="auto"/>
        <w:right w:val="none" w:sz="0" w:space="0" w:color="auto"/>
      </w:divBdr>
    </w:div>
    <w:div w:id="2138141299">
      <w:bodyDiv w:val="1"/>
      <w:marLeft w:val="0"/>
      <w:marRight w:val="0"/>
      <w:marTop w:val="0"/>
      <w:marBottom w:val="0"/>
      <w:divBdr>
        <w:top w:val="none" w:sz="0" w:space="0" w:color="auto"/>
        <w:left w:val="none" w:sz="0" w:space="0" w:color="auto"/>
        <w:bottom w:val="none" w:sz="0" w:space="0" w:color="auto"/>
        <w:right w:val="none" w:sz="0" w:space="0" w:color="auto"/>
      </w:divBdr>
      <w:divsChild>
        <w:div w:id="9110343">
          <w:marLeft w:val="0"/>
          <w:marRight w:val="0"/>
          <w:marTop w:val="0"/>
          <w:marBottom w:val="0"/>
          <w:divBdr>
            <w:top w:val="none" w:sz="0" w:space="0" w:color="auto"/>
            <w:left w:val="none" w:sz="0" w:space="0" w:color="auto"/>
            <w:bottom w:val="none" w:sz="0" w:space="0" w:color="auto"/>
            <w:right w:val="none" w:sz="0" w:space="0" w:color="auto"/>
          </w:divBdr>
        </w:div>
        <w:div w:id="113138988">
          <w:marLeft w:val="0"/>
          <w:marRight w:val="0"/>
          <w:marTop w:val="0"/>
          <w:marBottom w:val="0"/>
          <w:divBdr>
            <w:top w:val="none" w:sz="0" w:space="0" w:color="auto"/>
            <w:left w:val="none" w:sz="0" w:space="0" w:color="auto"/>
            <w:bottom w:val="none" w:sz="0" w:space="0" w:color="auto"/>
            <w:right w:val="none" w:sz="0" w:space="0" w:color="auto"/>
          </w:divBdr>
        </w:div>
        <w:div w:id="124154826">
          <w:marLeft w:val="0"/>
          <w:marRight w:val="0"/>
          <w:marTop w:val="0"/>
          <w:marBottom w:val="0"/>
          <w:divBdr>
            <w:top w:val="none" w:sz="0" w:space="0" w:color="auto"/>
            <w:left w:val="none" w:sz="0" w:space="0" w:color="auto"/>
            <w:bottom w:val="none" w:sz="0" w:space="0" w:color="auto"/>
            <w:right w:val="none" w:sz="0" w:space="0" w:color="auto"/>
          </w:divBdr>
        </w:div>
        <w:div w:id="226649364">
          <w:marLeft w:val="0"/>
          <w:marRight w:val="0"/>
          <w:marTop w:val="0"/>
          <w:marBottom w:val="0"/>
          <w:divBdr>
            <w:top w:val="none" w:sz="0" w:space="0" w:color="auto"/>
            <w:left w:val="none" w:sz="0" w:space="0" w:color="auto"/>
            <w:bottom w:val="none" w:sz="0" w:space="0" w:color="auto"/>
            <w:right w:val="none" w:sz="0" w:space="0" w:color="auto"/>
          </w:divBdr>
        </w:div>
        <w:div w:id="233392492">
          <w:marLeft w:val="0"/>
          <w:marRight w:val="0"/>
          <w:marTop w:val="0"/>
          <w:marBottom w:val="0"/>
          <w:divBdr>
            <w:top w:val="none" w:sz="0" w:space="0" w:color="auto"/>
            <w:left w:val="none" w:sz="0" w:space="0" w:color="auto"/>
            <w:bottom w:val="none" w:sz="0" w:space="0" w:color="auto"/>
            <w:right w:val="none" w:sz="0" w:space="0" w:color="auto"/>
          </w:divBdr>
        </w:div>
        <w:div w:id="346759897">
          <w:marLeft w:val="0"/>
          <w:marRight w:val="0"/>
          <w:marTop w:val="0"/>
          <w:marBottom w:val="0"/>
          <w:divBdr>
            <w:top w:val="none" w:sz="0" w:space="0" w:color="auto"/>
            <w:left w:val="none" w:sz="0" w:space="0" w:color="auto"/>
            <w:bottom w:val="none" w:sz="0" w:space="0" w:color="auto"/>
            <w:right w:val="none" w:sz="0" w:space="0" w:color="auto"/>
          </w:divBdr>
        </w:div>
        <w:div w:id="522133502">
          <w:marLeft w:val="0"/>
          <w:marRight w:val="0"/>
          <w:marTop w:val="0"/>
          <w:marBottom w:val="0"/>
          <w:divBdr>
            <w:top w:val="none" w:sz="0" w:space="0" w:color="auto"/>
            <w:left w:val="none" w:sz="0" w:space="0" w:color="auto"/>
            <w:bottom w:val="none" w:sz="0" w:space="0" w:color="auto"/>
            <w:right w:val="none" w:sz="0" w:space="0" w:color="auto"/>
          </w:divBdr>
        </w:div>
        <w:div w:id="636840190">
          <w:marLeft w:val="0"/>
          <w:marRight w:val="0"/>
          <w:marTop w:val="0"/>
          <w:marBottom w:val="0"/>
          <w:divBdr>
            <w:top w:val="none" w:sz="0" w:space="0" w:color="auto"/>
            <w:left w:val="none" w:sz="0" w:space="0" w:color="auto"/>
            <w:bottom w:val="none" w:sz="0" w:space="0" w:color="auto"/>
            <w:right w:val="none" w:sz="0" w:space="0" w:color="auto"/>
          </w:divBdr>
        </w:div>
        <w:div w:id="652026286">
          <w:marLeft w:val="0"/>
          <w:marRight w:val="0"/>
          <w:marTop w:val="0"/>
          <w:marBottom w:val="0"/>
          <w:divBdr>
            <w:top w:val="none" w:sz="0" w:space="0" w:color="auto"/>
            <w:left w:val="none" w:sz="0" w:space="0" w:color="auto"/>
            <w:bottom w:val="none" w:sz="0" w:space="0" w:color="auto"/>
            <w:right w:val="none" w:sz="0" w:space="0" w:color="auto"/>
          </w:divBdr>
        </w:div>
        <w:div w:id="694118949">
          <w:marLeft w:val="0"/>
          <w:marRight w:val="0"/>
          <w:marTop w:val="0"/>
          <w:marBottom w:val="0"/>
          <w:divBdr>
            <w:top w:val="none" w:sz="0" w:space="0" w:color="auto"/>
            <w:left w:val="none" w:sz="0" w:space="0" w:color="auto"/>
            <w:bottom w:val="none" w:sz="0" w:space="0" w:color="auto"/>
            <w:right w:val="none" w:sz="0" w:space="0" w:color="auto"/>
          </w:divBdr>
        </w:div>
        <w:div w:id="711998124">
          <w:marLeft w:val="0"/>
          <w:marRight w:val="0"/>
          <w:marTop w:val="0"/>
          <w:marBottom w:val="0"/>
          <w:divBdr>
            <w:top w:val="none" w:sz="0" w:space="0" w:color="auto"/>
            <w:left w:val="none" w:sz="0" w:space="0" w:color="auto"/>
            <w:bottom w:val="none" w:sz="0" w:space="0" w:color="auto"/>
            <w:right w:val="none" w:sz="0" w:space="0" w:color="auto"/>
          </w:divBdr>
        </w:div>
        <w:div w:id="808404872">
          <w:marLeft w:val="0"/>
          <w:marRight w:val="0"/>
          <w:marTop w:val="0"/>
          <w:marBottom w:val="0"/>
          <w:divBdr>
            <w:top w:val="none" w:sz="0" w:space="0" w:color="auto"/>
            <w:left w:val="none" w:sz="0" w:space="0" w:color="auto"/>
            <w:bottom w:val="none" w:sz="0" w:space="0" w:color="auto"/>
            <w:right w:val="none" w:sz="0" w:space="0" w:color="auto"/>
          </w:divBdr>
        </w:div>
        <w:div w:id="891187004">
          <w:marLeft w:val="0"/>
          <w:marRight w:val="0"/>
          <w:marTop w:val="0"/>
          <w:marBottom w:val="0"/>
          <w:divBdr>
            <w:top w:val="none" w:sz="0" w:space="0" w:color="auto"/>
            <w:left w:val="none" w:sz="0" w:space="0" w:color="auto"/>
            <w:bottom w:val="none" w:sz="0" w:space="0" w:color="auto"/>
            <w:right w:val="none" w:sz="0" w:space="0" w:color="auto"/>
          </w:divBdr>
        </w:div>
        <w:div w:id="893928927">
          <w:marLeft w:val="0"/>
          <w:marRight w:val="0"/>
          <w:marTop w:val="0"/>
          <w:marBottom w:val="0"/>
          <w:divBdr>
            <w:top w:val="none" w:sz="0" w:space="0" w:color="auto"/>
            <w:left w:val="none" w:sz="0" w:space="0" w:color="auto"/>
            <w:bottom w:val="none" w:sz="0" w:space="0" w:color="auto"/>
            <w:right w:val="none" w:sz="0" w:space="0" w:color="auto"/>
          </w:divBdr>
        </w:div>
        <w:div w:id="967861745">
          <w:marLeft w:val="0"/>
          <w:marRight w:val="0"/>
          <w:marTop w:val="0"/>
          <w:marBottom w:val="0"/>
          <w:divBdr>
            <w:top w:val="none" w:sz="0" w:space="0" w:color="auto"/>
            <w:left w:val="none" w:sz="0" w:space="0" w:color="auto"/>
            <w:bottom w:val="none" w:sz="0" w:space="0" w:color="auto"/>
            <w:right w:val="none" w:sz="0" w:space="0" w:color="auto"/>
          </w:divBdr>
        </w:div>
        <w:div w:id="985471167">
          <w:marLeft w:val="0"/>
          <w:marRight w:val="0"/>
          <w:marTop w:val="0"/>
          <w:marBottom w:val="0"/>
          <w:divBdr>
            <w:top w:val="none" w:sz="0" w:space="0" w:color="auto"/>
            <w:left w:val="none" w:sz="0" w:space="0" w:color="auto"/>
            <w:bottom w:val="none" w:sz="0" w:space="0" w:color="auto"/>
            <w:right w:val="none" w:sz="0" w:space="0" w:color="auto"/>
          </w:divBdr>
        </w:div>
        <w:div w:id="1128431502">
          <w:marLeft w:val="0"/>
          <w:marRight w:val="0"/>
          <w:marTop w:val="0"/>
          <w:marBottom w:val="0"/>
          <w:divBdr>
            <w:top w:val="none" w:sz="0" w:space="0" w:color="auto"/>
            <w:left w:val="none" w:sz="0" w:space="0" w:color="auto"/>
            <w:bottom w:val="none" w:sz="0" w:space="0" w:color="auto"/>
            <w:right w:val="none" w:sz="0" w:space="0" w:color="auto"/>
          </w:divBdr>
        </w:div>
        <w:div w:id="1163156750">
          <w:marLeft w:val="0"/>
          <w:marRight w:val="0"/>
          <w:marTop w:val="0"/>
          <w:marBottom w:val="0"/>
          <w:divBdr>
            <w:top w:val="none" w:sz="0" w:space="0" w:color="auto"/>
            <w:left w:val="none" w:sz="0" w:space="0" w:color="auto"/>
            <w:bottom w:val="none" w:sz="0" w:space="0" w:color="auto"/>
            <w:right w:val="none" w:sz="0" w:space="0" w:color="auto"/>
          </w:divBdr>
        </w:div>
        <w:div w:id="1205942806">
          <w:marLeft w:val="0"/>
          <w:marRight w:val="0"/>
          <w:marTop w:val="0"/>
          <w:marBottom w:val="0"/>
          <w:divBdr>
            <w:top w:val="none" w:sz="0" w:space="0" w:color="auto"/>
            <w:left w:val="none" w:sz="0" w:space="0" w:color="auto"/>
            <w:bottom w:val="none" w:sz="0" w:space="0" w:color="auto"/>
            <w:right w:val="none" w:sz="0" w:space="0" w:color="auto"/>
          </w:divBdr>
        </w:div>
        <w:div w:id="1222985090">
          <w:marLeft w:val="0"/>
          <w:marRight w:val="0"/>
          <w:marTop w:val="0"/>
          <w:marBottom w:val="0"/>
          <w:divBdr>
            <w:top w:val="none" w:sz="0" w:space="0" w:color="auto"/>
            <w:left w:val="none" w:sz="0" w:space="0" w:color="auto"/>
            <w:bottom w:val="none" w:sz="0" w:space="0" w:color="auto"/>
            <w:right w:val="none" w:sz="0" w:space="0" w:color="auto"/>
          </w:divBdr>
        </w:div>
        <w:div w:id="1373339625">
          <w:marLeft w:val="0"/>
          <w:marRight w:val="0"/>
          <w:marTop w:val="0"/>
          <w:marBottom w:val="0"/>
          <w:divBdr>
            <w:top w:val="none" w:sz="0" w:space="0" w:color="auto"/>
            <w:left w:val="none" w:sz="0" w:space="0" w:color="auto"/>
            <w:bottom w:val="none" w:sz="0" w:space="0" w:color="auto"/>
            <w:right w:val="none" w:sz="0" w:space="0" w:color="auto"/>
          </w:divBdr>
        </w:div>
        <w:div w:id="1388601312">
          <w:marLeft w:val="0"/>
          <w:marRight w:val="0"/>
          <w:marTop w:val="0"/>
          <w:marBottom w:val="0"/>
          <w:divBdr>
            <w:top w:val="none" w:sz="0" w:space="0" w:color="auto"/>
            <w:left w:val="none" w:sz="0" w:space="0" w:color="auto"/>
            <w:bottom w:val="none" w:sz="0" w:space="0" w:color="auto"/>
            <w:right w:val="none" w:sz="0" w:space="0" w:color="auto"/>
          </w:divBdr>
        </w:div>
        <w:div w:id="1512841242">
          <w:marLeft w:val="0"/>
          <w:marRight w:val="0"/>
          <w:marTop w:val="0"/>
          <w:marBottom w:val="0"/>
          <w:divBdr>
            <w:top w:val="none" w:sz="0" w:space="0" w:color="auto"/>
            <w:left w:val="none" w:sz="0" w:space="0" w:color="auto"/>
            <w:bottom w:val="none" w:sz="0" w:space="0" w:color="auto"/>
            <w:right w:val="none" w:sz="0" w:space="0" w:color="auto"/>
          </w:divBdr>
        </w:div>
        <w:div w:id="1590037847">
          <w:marLeft w:val="0"/>
          <w:marRight w:val="0"/>
          <w:marTop w:val="0"/>
          <w:marBottom w:val="0"/>
          <w:divBdr>
            <w:top w:val="none" w:sz="0" w:space="0" w:color="auto"/>
            <w:left w:val="none" w:sz="0" w:space="0" w:color="auto"/>
            <w:bottom w:val="none" w:sz="0" w:space="0" w:color="auto"/>
            <w:right w:val="none" w:sz="0" w:space="0" w:color="auto"/>
          </w:divBdr>
        </w:div>
        <w:div w:id="1767269597">
          <w:marLeft w:val="0"/>
          <w:marRight w:val="0"/>
          <w:marTop w:val="0"/>
          <w:marBottom w:val="0"/>
          <w:divBdr>
            <w:top w:val="none" w:sz="0" w:space="0" w:color="auto"/>
            <w:left w:val="none" w:sz="0" w:space="0" w:color="auto"/>
            <w:bottom w:val="none" w:sz="0" w:space="0" w:color="auto"/>
            <w:right w:val="none" w:sz="0" w:space="0" w:color="auto"/>
          </w:divBdr>
        </w:div>
        <w:div w:id="1914973368">
          <w:marLeft w:val="0"/>
          <w:marRight w:val="0"/>
          <w:marTop w:val="0"/>
          <w:marBottom w:val="0"/>
          <w:divBdr>
            <w:top w:val="none" w:sz="0" w:space="0" w:color="auto"/>
            <w:left w:val="none" w:sz="0" w:space="0" w:color="auto"/>
            <w:bottom w:val="none" w:sz="0" w:space="0" w:color="auto"/>
            <w:right w:val="none" w:sz="0" w:space="0" w:color="auto"/>
          </w:divBdr>
        </w:div>
        <w:div w:id="2110080252">
          <w:marLeft w:val="0"/>
          <w:marRight w:val="0"/>
          <w:marTop w:val="0"/>
          <w:marBottom w:val="0"/>
          <w:divBdr>
            <w:top w:val="none" w:sz="0" w:space="0" w:color="auto"/>
            <w:left w:val="none" w:sz="0" w:space="0" w:color="auto"/>
            <w:bottom w:val="none" w:sz="0" w:space="0" w:color="auto"/>
            <w:right w:val="none" w:sz="0" w:space="0" w:color="auto"/>
          </w:divBdr>
        </w:div>
        <w:div w:id="2129354759">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oter" Target="footer3.xml"/><Relationship Id="rId47" Type="http://schemas.openxmlformats.org/officeDocument/2006/relationships/footer" Target="footer4.xml"/><Relationship Id="rId48" Type="http://schemas.openxmlformats.org/officeDocument/2006/relationships/fontTable" Target="fontTable.xml"/><Relationship Id="rId49" Type="http://schemas.openxmlformats.org/officeDocument/2006/relationships/theme" Target="theme/theme1.xml"/><Relationship Id="rId20" Type="http://schemas.openxmlformats.org/officeDocument/2006/relationships/image" Target="media/image7.jpeg"/><Relationship Id="rId21" Type="http://schemas.openxmlformats.org/officeDocument/2006/relationships/hyperlink" Target="https://livre.fnac.com/a10289376/Josef-Schovanec-Voyages-en-Autistan-Chroniques-des-carnets-du-monde-Saison-1" TargetMode="External"/><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10.png"/><Relationship Id="rId27" Type="http://schemas.openxmlformats.org/officeDocument/2006/relationships/image" Target="media/image12.jpeg"/><Relationship Id="rId28" Type="http://schemas.openxmlformats.org/officeDocument/2006/relationships/image" Target="media/image13.png"/><Relationship Id="rId29" Type="http://schemas.openxmlformats.org/officeDocument/2006/relationships/image" Target="media/image130.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4.jpeg"/><Relationship Id="rId31" Type="http://schemas.openxmlformats.org/officeDocument/2006/relationships/image" Target="media/image15.jpeg"/><Relationship Id="rId32" Type="http://schemas.openxmlformats.org/officeDocument/2006/relationships/image" Target="media/image16.png"/><Relationship Id="rId9" Type="http://schemas.openxmlformats.org/officeDocument/2006/relationships/header" Target="header1.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image" Target="media/image17.png"/><Relationship Id="rId34" Type="http://schemas.openxmlformats.org/officeDocument/2006/relationships/image" Target="media/image18.jpeg"/><Relationship Id="rId35" Type="http://schemas.openxmlformats.org/officeDocument/2006/relationships/image" Target="media/image19.jpeg"/><Relationship Id="rId36" Type="http://schemas.openxmlformats.org/officeDocument/2006/relationships/image" Target="media/image20.jpe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jpeg"/><Relationship Id="rId13" Type="http://schemas.openxmlformats.org/officeDocument/2006/relationships/image" Target="media/image3.jpeg"/><Relationship Id="rId14" Type="http://schemas.openxmlformats.org/officeDocument/2006/relationships/hyperlink" Target="https://fr.wikipedia.org/wiki/Henri_Murger" TargetMode="External"/><Relationship Id="rId15" Type="http://schemas.openxmlformats.org/officeDocument/2006/relationships/hyperlink" Target="https://fr.wikipedia.org/wiki/Op%25C3%25A9ra_(musique)" TargetMode="External"/><Relationship Id="rId16" Type="http://schemas.openxmlformats.org/officeDocument/2006/relationships/hyperlink" Target="https://www.radioclassique.fr/magazine/articles/lopera-4-choses-a-savoir-sur-un-genre-lyrique-present-dans-le-monde-entier/" TargetMode="External"/><Relationship Id="rId17" Type="http://schemas.openxmlformats.org/officeDocument/2006/relationships/image" Target="media/image4.jpeg"/><Relationship Id="rId18" Type="http://schemas.openxmlformats.org/officeDocument/2006/relationships/image" Target="media/image5.jpeg"/><Relationship Id="rId19" Type="http://schemas.openxmlformats.org/officeDocument/2006/relationships/image" Target="media/image6.jpeg"/><Relationship Id="rId37" Type="http://schemas.openxmlformats.org/officeDocument/2006/relationships/image" Target="media/image21.jpeg"/><Relationship Id="rId38" Type="http://schemas.openxmlformats.org/officeDocument/2006/relationships/image" Target="media/image22.png"/><Relationship Id="rId39" Type="http://schemas.openxmlformats.org/officeDocument/2006/relationships/image" Target="media/image220.png"/><Relationship Id="rId40" Type="http://schemas.openxmlformats.org/officeDocument/2006/relationships/image" Target="media/image23.png"/><Relationship Id="rId41" Type="http://schemas.openxmlformats.org/officeDocument/2006/relationships/image" Target="media/image24.png"/><Relationship Id="rId42" Type="http://schemas.openxmlformats.org/officeDocument/2006/relationships/image" Target="media/image25.png"/><Relationship Id="rId43" Type="http://schemas.openxmlformats.org/officeDocument/2006/relationships/image" Target="media/image26.png"/><Relationship Id="rId44" Type="http://schemas.openxmlformats.org/officeDocument/2006/relationships/header" Target="header2.xml"/><Relationship Id="rId4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Grisou:Library:Application%20Support:Microsoft:Office:Mode&#768;les%20utilisateur:Mes%20mode&#768;les:Modele%20programme%20Stand'e&#769;te&#769;.dot" TargetMode="Externa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Modele programme Stand'été.dot</Template>
  <TotalTime>7</TotalTime>
  <Pages>22</Pages>
  <Words>6234</Words>
  <Characters>34287</Characters>
  <Application>Microsoft Macintosh Word</Application>
  <DocSecurity>0</DocSecurity>
  <Lines>285</Lines>
  <Paragraphs>80</Paragraphs>
  <ScaleCrop>false</ScaleCrop>
  <HeadingPairs>
    <vt:vector size="4" baseType="variant">
      <vt:variant>
        <vt:lpstr>Titre</vt:lpstr>
      </vt:variant>
      <vt:variant>
        <vt:i4>1</vt:i4>
      </vt:variant>
      <vt:variant>
        <vt:lpstr>Headings</vt:lpstr>
      </vt:variant>
      <vt:variant>
        <vt:i4>5</vt:i4>
      </vt:variant>
    </vt:vector>
  </HeadingPairs>
  <TitlesOfParts>
    <vt:vector size="6" baseType="lpstr">
      <vt:lpstr/>
      <vt:lpstr/>
      <vt:lpstr/>
      <vt:lpstr>Dossier de presse 2019</vt:lpstr>
      <vt:lpstr>Création le 17 mai 1890, Teatro Costanzi, Rome</vt:lpstr>
      <vt:lpstr/>
    </vt:vector>
  </TitlesOfParts>
  <Company/>
  <LinksUpToDate>false</LinksUpToDate>
  <CharactersWithSpaces>40441</CharactersWithSpaces>
  <SharedDoc>false</SharedDoc>
  <HLinks>
    <vt:vector size="72" baseType="variant">
      <vt:variant>
        <vt:i4>5046302</vt:i4>
      </vt:variant>
      <vt:variant>
        <vt:i4>63</vt:i4>
      </vt:variant>
      <vt:variant>
        <vt:i4>0</vt:i4>
      </vt:variant>
      <vt:variant>
        <vt:i4>5</vt:i4>
      </vt:variant>
      <vt:variant>
        <vt:lpwstr>http://www.ccpmoutier.ch/flash/agenda/agenda.htm</vt:lpwstr>
      </vt:variant>
      <vt:variant>
        <vt:lpwstr/>
      </vt:variant>
      <vt:variant>
        <vt:i4>6029385</vt:i4>
      </vt:variant>
      <vt:variant>
        <vt:i4>2057</vt:i4>
      </vt:variant>
      <vt:variant>
        <vt:i4>1025</vt:i4>
      </vt:variant>
      <vt:variant>
        <vt:i4>1</vt:i4>
      </vt:variant>
      <vt:variant>
        <vt:lpwstr>LogoSE19</vt:lpwstr>
      </vt:variant>
      <vt:variant>
        <vt:lpwstr/>
      </vt:variant>
      <vt:variant>
        <vt:i4>2752534</vt:i4>
      </vt:variant>
      <vt:variant>
        <vt:i4>29664</vt:i4>
      </vt:variant>
      <vt:variant>
        <vt:i4>1026</vt:i4>
      </vt:variant>
      <vt:variant>
        <vt:i4>1</vt:i4>
      </vt:variant>
      <vt:variant>
        <vt:lpwstr>PdP Ens</vt:lpwstr>
      </vt:variant>
      <vt:variant>
        <vt:lpwstr/>
      </vt:variant>
      <vt:variant>
        <vt:i4>4915205</vt:i4>
      </vt:variant>
      <vt:variant>
        <vt:i4>-1</vt:i4>
      </vt:variant>
      <vt:variant>
        <vt:i4>1064</vt:i4>
      </vt:variant>
      <vt:variant>
        <vt:i4>1</vt:i4>
      </vt:variant>
      <vt:variant>
        <vt:lpwstr>bluezzin photo de groupe</vt:lpwstr>
      </vt:variant>
      <vt:variant>
        <vt:lpwstr/>
      </vt:variant>
      <vt:variant>
        <vt:i4>3670103</vt:i4>
      </vt:variant>
      <vt:variant>
        <vt:i4>-1</vt:i4>
      </vt:variant>
      <vt:variant>
        <vt:i4>1108</vt:i4>
      </vt:variant>
      <vt:variant>
        <vt:i4>1</vt:i4>
      </vt:variant>
      <vt:variant>
        <vt:lpwstr>Raiffeisen_2006_4C_SZone</vt:lpwstr>
      </vt:variant>
      <vt:variant>
        <vt:lpwstr/>
      </vt:variant>
      <vt:variant>
        <vt:i4>3932227</vt:i4>
      </vt:variant>
      <vt:variant>
        <vt:i4>-1</vt:i4>
      </vt:variant>
      <vt:variant>
        <vt:i4>1111</vt:i4>
      </vt:variant>
      <vt:variant>
        <vt:i4>1</vt:i4>
      </vt:variant>
      <vt:variant>
        <vt:lpwstr>VLV_virgin_sponso</vt:lpwstr>
      </vt:variant>
      <vt:variant>
        <vt:lpwstr/>
      </vt:variant>
      <vt:variant>
        <vt:i4>3735559</vt:i4>
      </vt:variant>
      <vt:variant>
        <vt:i4>-1</vt:i4>
      </vt:variant>
      <vt:variant>
        <vt:i4>1115</vt:i4>
      </vt:variant>
      <vt:variant>
        <vt:i4>1</vt:i4>
      </vt:variant>
      <vt:variant>
        <vt:lpwstr>ThierryRocKques2019(gretchen photographies)</vt:lpwstr>
      </vt:variant>
      <vt:variant>
        <vt:lpwstr/>
      </vt:variant>
      <vt:variant>
        <vt:i4>6815950</vt:i4>
      </vt:variant>
      <vt:variant>
        <vt:i4>-1</vt:i4>
      </vt:variant>
      <vt:variant>
        <vt:i4>1118</vt:i4>
      </vt:variant>
      <vt:variant>
        <vt:i4>1</vt:i4>
      </vt:variant>
      <vt:variant>
        <vt:lpwstr>175-®RenaudCorlouer</vt:lpwstr>
      </vt:variant>
      <vt:variant>
        <vt:lpwstr/>
      </vt:variant>
      <vt:variant>
        <vt:i4>917545</vt:i4>
      </vt:variant>
      <vt:variant>
        <vt:i4>-1</vt:i4>
      </vt:variant>
      <vt:variant>
        <vt:i4>1119</vt:i4>
      </vt:variant>
      <vt:variant>
        <vt:i4>1</vt:i4>
      </vt:variant>
      <vt:variant>
        <vt:lpwstr>Rosedale </vt:lpwstr>
      </vt:variant>
      <vt:variant>
        <vt:lpwstr/>
      </vt:variant>
      <vt:variant>
        <vt:i4>1900559</vt:i4>
      </vt:variant>
      <vt:variant>
        <vt:i4>-1</vt:i4>
      </vt:variant>
      <vt:variant>
        <vt:i4>1120</vt:i4>
      </vt:variant>
      <vt:variant>
        <vt:i4>1</vt:i4>
      </vt:variant>
      <vt:variant>
        <vt:lpwstr>Arno</vt:lpwstr>
      </vt:variant>
      <vt:variant>
        <vt:lpwstr/>
      </vt:variant>
      <vt:variant>
        <vt:i4>1900605</vt:i4>
      </vt:variant>
      <vt:variant>
        <vt:i4>-1</vt:i4>
      </vt:variant>
      <vt:variant>
        <vt:i4>1121</vt:i4>
      </vt:variant>
      <vt:variant>
        <vt:i4>1</vt:i4>
      </vt:variant>
      <vt:variant>
        <vt:lpwstr>Arno2</vt:lpwstr>
      </vt:variant>
      <vt:variant>
        <vt:lpwstr/>
      </vt:variant>
      <vt:variant>
        <vt:i4>14680140</vt:i4>
      </vt:variant>
      <vt:variant>
        <vt:i4>-1</vt:i4>
      </vt:variant>
      <vt:variant>
        <vt:i4>1122</vt:i4>
      </vt:variant>
      <vt:variant>
        <vt:i4>1</vt:i4>
      </vt:variant>
      <vt:variant>
        <vt:lpwstr>WeAre4-v2©AlexandreLacombe_bassdef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 Gerber</dc:creator>
  <cp:keywords/>
  <dc:description/>
  <cp:lastModifiedBy>Francis Gerber</cp:lastModifiedBy>
  <cp:revision>7</cp:revision>
  <cp:lastPrinted>2019-02-03T20:41:00Z</cp:lastPrinted>
  <dcterms:created xsi:type="dcterms:W3CDTF">2023-02-17T22:04:00Z</dcterms:created>
  <dcterms:modified xsi:type="dcterms:W3CDTF">2023-02-20T07:23:00Z</dcterms:modified>
</cp:coreProperties>
</file>